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01223" w14:textId="77777777" w:rsidR="009A6465" w:rsidRPr="00731494" w:rsidRDefault="00313937" w:rsidP="00313937">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t>Vsebina ponudbene dokumentacije</w:t>
      </w:r>
    </w:p>
    <w:p w14:paraId="215F6C9E" w14:textId="77777777" w:rsidR="00BE7E6E" w:rsidRPr="00731494" w:rsidRDefault="00313937">
      <w:pPr>
        <w:spacing w:before="225" w:after="225" w:line="240" w:lineRule="auto"/>
        <w:jc w:val="both"/>
      </w:pPr>
      <w:r w:rsidRPr="00731494">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4D6B945" w14:textId="77777777" w:rsidR="00BE7E6E" w:rsidRPr="00731494" w:rsidRDefault="00313937">
      <w:pPr>
        <w:spacing w:before="225" w:after="225" w:line="240" w:lineRule="auto"/>
        <w:jc w:val="both"/>
      </w:pPr>
      <w:r w:rsidRPr="00731494">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1C8E7E09" w14:textId="77777777" w:rsidR="00BE7E6E" w:rsidRPr="00731494" w:rsidRDefault="00313937">
      <w:pPr>
        <w:spacing w:before="225" w:after="225" w:line="240" w:lineRule="auto"/>
        <w:jc w:val="both"/>
      </w:pPr>
      <w:r w:rsidRPr="00731494">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185DD50" w14:textId="77777777" w:rsidR="009A6465" w:rsidRPr="00731494" w:rsidRDefault="009A6465" w:rsidP="00313937">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BE7E6E" w:rsidRPr="00731494" w14:paraId="1C56D4AA" w14:textId="77777777" w:rsidTr="008673CC">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78808D3" w14:textId="77777777" w:rsidR="00BE7E6E" w:rsidRPr="00731494" w:rsidRDefault="00313937">
            <w:pPr>
              <w:jc w:val="center"/>
            </w:pPr>
            <w:r w:rsidRPr="00731494">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8C75A6D" w14:textId="77777777" w:rsidR="00BE7E6E" w:rsidRPr="00731494" w:rsidRDefault="00313937">
            <w:pPr>
              <w:jc w:val="center"/>
            </w:pPr>
            <w:r w:rsidRPr="00731494">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2E4BDED" w14:textId="77777777" w:rsidR="00BE7E6E" w:rsidRPr="00731494" w:rsidRDefault="00313937">
            <w:pPr>
              <w:jc w:val="center"/>
            </w:pPr>
            <w:r w:rsidRPr="00731494">
              <w:rPr>
                <w:rFonts w:ascii="Arial" w:hAnsi="Arial" w:cs="Arial"/>
                <w:b/>
                <w:bCs/>
                <w:color w:val="000000"/>
                <w:position w:val="-3"/>
                <w:sz w:val="20"/>
                <w:szCs w:val="20"/>
                <w:shd w:val="clear" w:color="auto" w:fill="AAAAAA"/>
              </w:rPr>
              <w:t>Opombe</w:t>
            </w:r>
          </w:p>
        </w:tc>
      </w:tr>
      <w:tr w:rsidR="00BE7E6E" w:rsidRPr="00731494" w14:paraId="7C08047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292DA4" w14:textId="77777777" w:rsidR="00BE7E6E" w:rsidRPr="00731494" w:rsidRDefault="00313937">
            <w:r w:rsidRPr="00731494">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8B9AE" w14:textId="2AEABE41" w:rsidR="00BE7E6E" w:rsidRPr="00731494" w:rsidRDefault="00313937">
            <w:r w:rsidRPr="00731494">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537A5" w14:textId="77777777" w:rsidR="00CE2BB1" w:rsidRPr="00731494" w:rsidRDefault="0031393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 xml:space="preserve">Izpolnjen, podpisan in žigosan. </w:t>
            </w:r>
          </w:p>
          <w:p w14:paraId="37881E87" w14:textId="0A91A074" w:rsidR="00BE7E6E" w:rsidRPr="00731494" w:rsidRDefault="00313937">
            <w:pPr>
              <w:spacing w:before="135" w:after="135"/>
              <w:jc w:val="both"/>
              <w:textAlignment w:val="center"/>
            </w:pPr>
            <w:r w:rsidRPr="00731494">
              <w:rPr>
                <w:rFonts w:ascii="Arial" w:hAnsi="Arial" w:cs="Arial"/>
                <w:color w:val="000000"/>
                <w:position w:val="-2"/>
                <w:sz w:val="18"/>
                <w:szCs w:val="18"/>
              </w:rPr>
              <w:t>Prvo stran obrazca Ponudba iz katere je razvidna ponudbena cena, ponudnik pripne v razdelek »Predračun« v aplikaciji e-JN.</w:t>
            </w:r>
          </w:p>
        </w:tc>
      </w:tr>
      <w:tr w:rsidR="00BE7E6E" w:rsidRPr="00731494" w14:paraId="4301923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07138" w14:textId="77777777" w:rsidR="00BE7E6E" w:rsidRPr="00731494" w:rsidRDefault="00313937">
            <w:r w:rsidRPr="00731494">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45479" w14:textId="1BF45C95" w:rsidR="00BE7E6E" w:rsidRPr="00731494" w:rsidRDefault="00313937">
            <w:r w:rsidRPr="00731494">
              <w:rPr>
                <w:rFonts w:ascii="Arial" w:hAnsi="Arial" w:cs="Arial"/>
                <w:color w:val="000000"/>
                <w:position w:val="-2"/>
                <w:sz w:val="18"/>
                <w:szCs w:val="18"/>
              </w:rPr>
              <w:t>Krovna izjava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98BB7" w14:textId="77777777" w:rsidR="00BE7E6E" w:rsidRPr="00731494" w:rsidRDefault="00313937">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259BA17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344AA" w14:textId="77777777" w:rsidR="00BE7E6E" w:rsidRPr="00731494" w:rsidRDefault="00313937">
            <w:r w:rsidRPr="00731494">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DEAD3" w14:textId="089076FB" w:rsidR="00BE7E6E" w:rsidRPr="00731494" w:rsidRDefault="00313937">
            <w:r w:rsidRPr="00731494">
              <w:rPr>
                <w:rFonts w:ascii="Arial" w:hAnsi="Arial" w:cs="Arial"/>
                <w:color w:val="000000"/>
                <w:position w:val="-2"/>
                <w:sz w:val="18"/>
                <w:szCs w:val="18"/>
              </w:rPr>
              <w:t>ESPD</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ADAE0" w14:textId="3766FD5E" w:rsidR="00BE7E6E" w:rsidRPr="00731494" w:rsidRDefault="00313937" w:rsidP="00CE2BB1">
            <w:pPr>
              <w:spacing w:before="135" w:after="135"/>
              <w:jc w:val="both"/>
              <w:textAlignment w:val="center"/>
            </w:pPr>
            <w:r w:rsidRPr="00731494">
              <w:rPr>
                <w:rFonts w:ascii="Arial" w:hAnsi="Arial" w:cs="Arial"/>
                <w:color w:val="000000"/>
                <w:position w:val="-2"/>
                <w:sz w:val="18"/>
                <w:szCs w:val="18"/>
              </w:rPr>
              <w:t>Izpolnjen .xml, uvoziti v e-JN</w:t>
            </w:r>
            <w:r w:rsidR="00CE2BB1" w:rsidRPr="00731494">
              <w:rPr>
                <w:rFonts w:ascii="Arial" w:hAnsi="Arial" w:cs="Arial"/>
                <w:color w:val="000000"/>
                <w:position w:val="-2"/>
                <w:sz w:val="18"/>
                <w:szCs w:val="18"/>
              </w:rPr>
              <w:t xml:space="preserve"> ali predložen izpolnjen in podpisan pdf.</w:t>
            </w:r>
          </w:p>
        </w:tc>
      </w:tr>
      <w:tr w:rsidR="00BE7E6E" w:rsidRPr="00731494" w14:paraId="6707CA9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EF147" w14:textId="77777777" w:rsidR="00BE7E6E" w:rsidRPr="00731494" w:rsidRDefault="00313937">
            <w:r w:rsidRPr="00731494">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B2BD4" w14:textId="010BA935" w:rsidR="00BE7E6E" w:rsidRPr="00731494" w:rsidRDefault="00313937">
            <w:r w:rsidRPr="00731494">
              <w:rPr>
                <w:rFonts w:ascii="Arial" w:hAnsi="Arial" w:cs="Arial"/>
                <w:color w:val="000000"/>
                <w:position w:val="-2"/>
                <w:sz w:val="18"/>
                <w:szCs w:val="18"/>
              </w:rPr>
              <w:t>Seznam članov organov in zastopnikov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D213C" w14:textId="77777777" w:rsidR="00BE7E6E" w:rsidRPr="00731494" w:rsidRDefault="00313937">
            <w:pPr>
              <w:spacing w:before="135" w:after="135"/>
              <w:jc w:val="both"/>
              <w:textAlignment w:val="center"/>
            </w:pPr>
            <w:r w:rsidRPr="00731494">
              <w:rPr>
                <w:rFonts w:ascii="Arial" w:hAnsi="Arial" w:cs="Arial"/>
                <w:color w:val="000000"/>
                <w:position w:val="-2"/>
                <w:sz w:val="18"/>
                <w:szCs w:val="18"/>
              </w:rPr>
              <w:t>Izpolnjen, podpisan in žigosan. </w:t>
            </w:r>
          </w:p>
          <w:p w14:paraId="54D0BDA2" w14:textId="77777777" w:rsidR="00BE7E6E" w:rsidRPr="00731494" w:rsidRDefault="00313937">
            <w:pPr>
              <w:spacing w:before="135" w:after="135"/>
              <w:jc w:val="both"/>
              <w:textAlignment w:val="center"/>
            </w:pPr>
            <w:r w:rsidRPr="00731494">
              <w:rPr>
                <w:rFonts w:ascii="Arial" w:hAnsi="Arial" w:cs="Arial"/>
                <w:color w:val="000000"/>
                <w:position w:val="-2"/>
                <w:sz w:val="18"/>
                <w:szCs w:val="18"/>
              </w:rPr>
              <w:t>Potrebno predložiti tudi za člane organov in zastopnike partnerjev in podizvajalcev.</w:t>
            </w:r>
          </w:p>
        </w:tc>
      </w:tr>
      <w:tr w:rsidR="00BE7E6E" w:rsidRPr="00731494" w14:paraId="560047A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F3DB6C" w14:textId="77777777" w:rsidR="00BE7E6E" w:rsidRPr="00731494" w:rsidRDefault="00313937">
            <w:r w:rsidRPr="00731494">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358C8A" w14:textId="0512D1F3" w:rsidR="00BE7E6E" w:rsidRPr="00731494" w:rsidRDefault="00313937">
            <w:r w:rsidRPr="00731494">
              <w:rPr>
                <w:rFonts w:ascii="Arial" w:hAnsi="Arial" w:cs="Arial"/>
                <w:color w:val="000000"/>
                <w:position w:val="-2"/>
                <w:sz w:val="18"/>
                <w:szCs w:val="18"/>
              </w:rPr>
              <w:t>Referenčna lista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5D367E" w14:textId="0FA7F6C2" w:rsidR="00BE7E6E" w:rsidRPr="00731494" w:rsidRDefault="00CE2BB1">
            <w:pPr>
              <w:spacing w:before="135" w:after="135"/>
              <w:jc w:val="both"/>
              <w:textAlignment w:val="center"/>
            </w:pPr>
            <w:r w:rsidRPr="00731494">
              <w:rPr>
                <w:rFonts w:ascii="Arial" w:hAnsi="Arial" w:cs="Arial"/>
                <w:color w:val="000000"/>
                <w:position w:val="-2"/>
                <w:sz w:val="18"/>
                <w:szCs w:val="18"/>
              </w:rPr>
              <w:t>Izpolnjen, podpisan in žigosan.</w:t>
            </w:r>
          </w:p>
        </w:tc>
      </w:tr>
      <w:tr w:rsidR="00C424A6" w:rsidRPr="00731494" w14:paraId="4386A91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59DC42" w14:textId="265D3E9E" w:rsidR="00C424A6" w:rsidRPr="00731494" w:rsidRDefault="00C424A6">
            <w:pPr>
              <w:rPr>
                <w:rFonts w:ascii="Arial" w:hAnsi="Arial" w:cs="Arial"/>
                <w:color w:val="000000"/>
                <w:position w:val="-2"/>
                <w:sz w:val="18"/>
                <w:szCs w:val="18"/>
              </w:rPr>
            </w:pPr>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63BCED" w14:textId="79A3B21A" w:rsidR="00C424A6" w:rsidRPr="00731494" w:rsidRDefault="00C424A6" w:rsidP="00DD654D">
            <w:pPr>
              <w:rPr>
                <w:rFonts w:ascii="Arial" w:hAnsi="Arial" w:cs="Arial"/>
                <w:color w:val="000000"/>
                <w:position w:val="-2"/>
                <w:sz w:val="18"/>
                <w:szCs w:val="18"/>
              </w:rPr>
            </w:pPr>
            <w:r w:rsidRPr="00C424A6">
              <w:rPr>
                <w:rFonts w:ascii="Arial" w:hAnsi="Arial" w:cs="Arial"/>
                <w:color w:val="000000"/>
                <w:position w:val="-2"/>
                <w:sz w:val="18"/>
                <w:szCs w:val="18"/>
              </w:rPr>
              <w:t xml:space="preserve">Vzorec Menične izjave za dobro izvedbo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53879E" w14:textId="5FFBE524" w:rsidR="00C424A6" w:rsidRPr="00731494" w:rsidRDefault="00C424A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Parafiran ali elektronsko podpisan.</w:t>
            </w:r>
          </w:p>
        </w:tc>
      </w:tr>
      <w:tr w:rsidR="00C424A6" w:rsidRPr="00731494" w14:paraId="7E9A5A9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AC4F99" w14:textId="17F48862" w:rsidR="00C424A6" w:rsidRPr="00731494" w:rsidRDefault="00C424A6" w:rsidP="00C424A6">
            <w:pPr>
              <w:rPr>
                <w:rFonts w:ascii="Arial" w:hAnsi="Arial" w:cs="Arial"/>
                <w:color w:val="000000"/>
                <w:position w:val="-2"/>
                <w:sz w:val="18"/>
                <w:szCs w:val="18"/>
              </w:rPr>
            </w:pPr>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76AB33" w14:textId="1B20D186" w:rsidR="00C424A6" w:rsidRPr="00731494" w:rsidRDefault="00C424A6" w:rsidP="00C424A6">
            <w:pPr>
              <w:rPr>
                <w:rFonts w:ascii="Arial" w:hAnsi="Arial" w:cs="Arial"/>
                <w:color w:val="000000"/>
                <w:position w:val="-2"/>
                <w:sz w:val="18"/>
                <w:szCs w:val="18"/>
              </w:rPr>
            </w:pPr>
            <w:r>
              <w:rPr>
                <w:rFonts w:ascii="Arial" w:hAnsi="Arial" w:cs="Arial"/>
                <w:color w:val="000000"/>
                <w:position w:val="-2"/>
                <w:sz w:val="18"/>
                <w:szCs w:val="18"/>
              </w:rPr>
              <w:t xml:space="preserve">Vzorec Menične izjave za odpravo napak  </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92AA40" w14:textId="158AEF03" w:rsidR="00C424A6" w:rsidRPr="00731494" w:rsidRDefault="00C424A6" w:rsidP="00C424A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 ali elektronsko podpisan.</w:t>
            </w:r>
          </w:p>
        </w:tc>
      </w:tr>
      <w:tr w:rsidR="00D31C97" w:rsidRPr="00731494" w14:paraId="3628FF1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48F8F" w14:textId="778AED13"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FC5BC0" w14:textId="77777777" w:rsidR="00D31C97" w:rsidRPr="00731494" w:rsidRDefault="00D31C97" w:rsidP="00D31C97">
            <w:r w:rsidRPr="00731494">
              <w:rPr>
                <w:rFonts w:ascii="Arial" w:hAnsi="Arial" w:cs="Arial"/>
                <w:color w:val="000000"/>
                <w:position w:val="-2"/>
                <w:sz w:val="18"/>
                <w:szCs w:val="18"/>
              </w:rPr>
              <w:t>Izjava zastopnika podizvajalca v zvezi z izpolnjevanjem obveznih pogojev za podizvajalce</w:t>
            </w:r>
          </w:p>
          <w:p w14:paraId="0014225E"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71338" w14:textId="6B9051BA"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29EF328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73886" w14:textId="69A0C533"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8913B" w14:textId="77777777" w:rsidR="00D31C97" w:rsidRPr="00731494" w:rsidRDefault="00D31C97" w:rsidP="00D31C97">
            <w:r w:rsidRPr="00731494">
              <w:rPr>
                <w:rFonts w:ascii="Arial" w:hAnsi="Arial" w:cs="Arial"/>
                <w:color w:val="000000"/>
                <w:position w:val="-2"/>
                <w:sz w:val="18"/>
                <w:szCs w:val="18"/>
              </w:rPr>
              <w:t>Izjava podizvajalca</w:t>
            </w:r>
          </w:p>
          <w:p w14:paraId="79203E3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F1C57" w14:textId="22E86FF5"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43F8CB4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08176" w14:textId="18931352"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3DE08" w14:textId="77777777" w:rsidR="00D31C97" w:rsidRPr="00731494" w:rsidRDefault="00D31C97" w:rsidP="00D31C97">
            <w:r w:rsidRPr="00731494">
              <w:rPr>
                <w:rFonts w:ascii="Arial" w:hAnsi="Arial" w:cs="Arial"/>
                <w:color w:val="000000"/>
                <w:position w:val="-2"/>
                <w:sz w:val="18"/>
                <w:szCs w:val="18"/>
              </w:rPr>
              <w:t>Izjava o nastopu s podizvajalci</w:t>
            </w:r>
          </w:p>
          <w:p w14:paraId="0B7349C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172AA" w14:textId="1469B2D3"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220AF42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DBC3CF" w14:textId="0F0522E6" w:rsidR="00D31C97" w:rsidRPr="00731494" w:rsidRDefault="00D31C97" w:rsidP="00D31C97">
            <w:r w:rsidRPr="00731494">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3734A3" w14:textId="77777777" w:rsidR="00D31C97" w:rsidRPr="00731494" w:rsidRDefault="00D31C97" w:rsidP="00D31C97">
            <w:r w:rsidRPr="00731494">
              <w:rPr>
                <w:rFonts w:ascii="Arial" w:hAnsi="Arial" w:cs="Arial"/>
                <w:color w:val="000000"/>
                <w:position w:val="-2"/>
                <w:sz w:val="18"/>
                <w:szCs w:val="18"/>
              </w:rPr>
              <w:t>Izjava o lastniških deležih</w:t>
            </w:r>
          </w:p>
          <w:p w14:paraId="76F3BC08" w14:textId="0D7B6751" w:rsidR="00D31C97" w:rsidRPr="00731494" w:rsidRDefault="00D31C97" w:rsidP="00D31C9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164F4" w14:textId="47E833B7" w:rsidR="00D31C97" w:rsidRPr="00731494" w:rsidRDefault="00D31C97" w:rsidP="00D31C97">
            <w:pPr>
              <w:spacing w:before="135" w:after="135"/>
              <w:jc w:val="both"/>
              <w:textAlignment w:val="center"/>
            </w:pPr>
            <w:r w:rsidRPr="00731494">
              <w:rPr>
                <w:rFonts w:ascii="Arial" w:hAnsi="Arial" w:cs="Arial"/>
                <w:color w:val="000000"/>
                <w:position w:val="-2"/>
                <w:sz w:val="18"/>
                <w:szCs w:val="18"/>
              </w:rPr>
              <w:t>Izpolnjen, podpisan in žigosan.</w:t>
            </w:r>
          </w:p>
        </w:tc>
      </w:tr>
      <w:tr w:rsidR="00D31C97" w:rsidRPr="00731494" w14:paraId="75633EC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0C9DD" w14:textId="723DCCD6"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DCF509" w14:textId="204371CD"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Izjava vezana na prvi odstavek člena 5.k Uredbe (EU) št. 833/2014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11445" w14:textId="3214C4A1"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BE7E6E" w:rsidRPr="00731494" w14:paraId="76E2A23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C8D5B9" w14:textId="77777777" w:rsidR="00BE7E6E" w:rsidRPr="00731494" w:rsidRDefault="00313937">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BF997" w14:textId="197DD9EF" w:rsidR="00BE7E6E" w:rsidRPr="00731494" w:rsidRDefault="00313937">
            <w:r w:rsidRPr="00731494">
              <w:rPr>
                <w:rFonts w:ascii="Arial" w:hAnsi="Arial" w:cs="Arial"/>
                <w:color w:val="000000"/>
                <w:position w:val="-2"/>
                <w:sz w:val="18"/>
                <w:szCs w:val="18"/>
              </w:rPr>
              <w:t xml:space="preserve">Vzorec pogodbe: Pogodba o dobavi </w:t>
            </w:r>
            <w:r w:rsidR="00977B32" w:rsidRPr="00731494">
              <w:rPr>
                <w:rFonts w:ascii="Arial" w:hAnsi="Arial" w:cs="Arial"/>
                <w:color w:val="000000"/>
                <w:position w:val="-2"/>
                <w:sz w:val="18"/>
                <w:szCs w:val="18"/>
              </w:rPr>
              <w:t xml:space="preserve">in nakupu </w:t>
            </w:r>
            <w:r w:rsidR="009D323D" w:rsidRPr="009D323D">
              <w:rPr>
                <w:rFonts w:ascii="Arial" w:hAnsi="Arial" w:cs="Arial"/>
                <w:color w:val="000000"/>
                <w:position w:val="-2"/>
                <w:sz w:val="18"/>
                <w:szCs w:val="18"/>
              </w:rPr>
              <w:t>očesnega ultrazvoka, opreme za tkivno banko in ne-midriatične retinalne kamere za potrebe UKC Ljubljana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2F876" w14:textId="77777777" w:rsidR="00BE7E6E" w:rsidRPr="00731494" w:rsidRDefault="00313937">
            <w:pPr>
              <w:spacing w:before="135" w:after="135"/>
              <w:jc w:val="both"/>
              <w:textAlignment w:val="center"/>
            </w:pPr>
            <w:r w:rsidRPr="00731494">
              <w:rPr>
                <w:rFonts w:ascii="Arial" w:hAnsi="Arial" w:cs="Arial"/>
                <w:color w:val="000000"/>
                <w:position w:val="-2"/>
                <w:sz w:val="18"/>
                <w:szCs w:val="18"/>
              </w:rPr>
              <w:t>Podpisan (ročno ali elektronsko).</w:t>
            </w:r>
          </w:p>
        </w:tc>
      </w:tr>
      <w:tr w:rsidR="00D671D6" w:rsidRPr="00731494" w14:paraId="0DA2725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F1A49" w14:textId="720B64DF" w:rsidR="00D671D6" w:rsidRPr="00731494" w:rsidRDefault="00D671D6">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400D00" w14:textId="5CD2F862" w:rsidR="00D671D6" w:rsidRPr="00731494" w:rsidRDefault="00D671D6">
            <w:pPr>
              <w:rPr>
                <w:rFonts w:ascii="Arial" w:hAnsi="Arial" w:cs="Arial"/>
                <w:color w:val="000000"/>
                <w:position w:val="-2"/>
                <w:sz w:val="18"/>
                <w:szCs w:val="18"/>
              </w:rPr>
            </w:pPr>
            <w:r w:rsidRPr="00731494">
              <w:rPr>
                <w:rFonts w:ascii="Arial" w:hAnsi="Arial" w:cs="Arial"/>
                <w:color w:val="000000"/>
                <w:position w:val="-2"/>
                <w:sz w:val="18"/>
                <w:szCs w:val="18"/>
              </w:rPr>
              <w:t>Vzorec pogodbe: Pogodba o vzdrževanju 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3FB8D4" w14:textId="37C93FD9" w:rsidR="00D671D6" w:rsidRPr="00731494" w:rsidRDefault="00D671D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Podpisan (ročno ali elektronsko).</w:t>
            </w:r>
          </w:p>
        </w:tc>
      </w:tr>
      <w:tr w:rsidR="002E6EDE" w:rsidRPr="00731494" w14:paraId="4E06DEB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4BCDBF" w14:textId="543EF3C0" w:rsidR="002E6EDE" w:rsidRPr="00731494" w:rsidRDefault="002E6EDE">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20F0A7" w14:textId="24384FBE" w:rsidR="002E6EDE" w:rsidRPr="00731494" w:rsidRDefault="00435805">
            <w:pPr>
              <w:rPr>
                <w:rFonts w:ascii="Arial" w:hAnsi="Arial" w:cs="Arial"/>
                <w:color w:val="000000"/>
                <w:position w:val="-2"/>
                <w:sz w:val="18"/>
                <w:szCs w:val="18"/>
              </w:rPr>
            </w:pPr>
            <w:r w:rsidRPr="00731494">
              <w:rPr>
                <w:rFonts w:ascii="Arial" w:hAnsi="Arial" w:cs="Arial"/>
                <w:color w:val="000000"/>
                <w:position w:val="-2"/>
                <w:sz w:val="18"/>
                <w:szCs w:val="18"/>
              </w:rPr>
              <w:t xml:space="preserve">Prospektna dokumentacija oziroma adekvatna dokazila </w:t>
            </w:r>
            <w:r w:rsidRPr="00731494">
              <w:rPr>
                <w:rFonts w:ascii="Arial" w:hAnsi="Arial" w:cs="Arial"/>
                <w:i/>
                <w:iCs/>
                <w:color w:val="000000"/>
                <w:position w:val="-2"/>
                <w:sz w:val="18"/>
                <w:szCs w:val="18"/>
              </w:rPr>
              <w:t>(kot npr. lastna ponudba ponudnika s specifikacijami ponujene opreme)</w:t>
            </w:r>
            <w:r w:rsidRPr="00731494">
              <w:rPr>
                <w:rFonts w:ascii="Arial" w:hAnsi="Arial" w:cs="Arial"/>
                <w:color w:val="000000"/>
                <w:position w:val="-2"/>
                <w:sz w:val="18"/>
                <w:szCs w:val="18"/>
              </w:rPr>
              <w:t xml:space="preserve"> iz katerih bo izhajalo izpolnjevanje tehničnih zahtev naročnika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BD0F74" w14:textId="5ED8E50F" w:rsidR="002E6EDE" w:rsidRPr="00731494" w:rsidRDefault="00435805">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bl>
    <w:p w14:paraId="2811ECFF" w14:textId="77777777" w:rsidR="00BE7E6E" w:rsidRPr="00731494" w:rsidRDefault="00BE7E6E">
      <w:pPr>
        <w:sectPr w:rsidR="00BE7E6E" w:rsidRPr="00731494" w:rsidSect="00D931BF">
          <w:headerReference w:type="default" r:id="rId8"/>
          <w:footerReference w:type="default" r:id="rId9"/>
          <w:pgSz w:w="11906" w:h="16838"/>
          <w:pgMar w:top="1418" w:right="1418" w:bottom="1418" w:left="1418" w:header="567" w:footer="680" w:gutter="0"/>
          <w:cols w:space="708"/>
          <w:docGrid w:linePitch="360"/>
        </w:sectPr>
      </w:pPr>
    </w:p>
    <w:p w14:paraId="52BDCBF3" w14:textId="77777777" w:rsidR="009A6465" w:rsidRPr="00731494" w:rsidRDefault="00313937" w:rsidP="00CC0414">
      <w:pPr>
        <w:spacing w:after="120"/>
        <w:jc w:val="right"/>
        <w:rPr>
          <w:rFonts w:ascii="Arial" w:hAnsi="Arial" w:cs="Arial"/>
          <w:sz w:val="18"/>
          <w:szCs w:val="18"/>
        </w:rPr>
      </w:pPr>
      <w:r w:rsidRPr="00731494">
        <w:rPr>
          <w:rFonts w:ascii="Arial" w:hAnsi="Arial" w:cs="Arial"/>
          <w:sz w:val="18"/>
          <w:szCs w:val="18"/>
        </w:rPr>
        <w:lastRenderedPageBreak/>
        <w:t>Obrazec št: 1</w:t>
      </w:r>
    </w:p>
    <w:p w14:paraId="59E9456D" w14:textId="77777777" w:rsidR="009A6465" w:rsidRPr="00731494" w:rsidRDefault="00313937" w:rsidP="0031393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Ponudba</w:t>
      </w:r>
    </w:p>
    <w:p w14:paraId="186770B8" w14:textId="195EE695" w:rsidR="00BE7E6E" w:rsidRPr="00731494" w:rsidRDefault="00313937">
      <w:pPr>
        <w:spacing w:before="225" w:after="225" w:line="240" w:lineRule="auto"/>
        <w:jc w:val="both"/>
      </w:pPr>
      <w:r w:rsidRPr="00731494">
        <w:rPr>
          <w:rFonts w:ascii="Arial" w:hAnsi="Arial" w:cs="Arial"/>
          <w:color w:val="000000"/>
          <w:sz w:val="18"/>
          <w:szCs w:val="18"/>
        </w:rPr>
        <w:t xml:space="preserve">Na osnovi povabila za naročilo </w:t>
      </w:r>
      <w:r w:rsidRPr="009D323D">
        <w:rPr>
          <w:rFonts w:ascii="Arial" w:hAnsi="Arial" w:cs="Arial"/>
          <w:b/>
          <w:bCs/>
          <w:color w:val="000000"/>
          <w:sz w:val="18"/>
          <w:szCs w:val="18"/>
        </w:rPr>
        <w:t>»</w:t>
      </w:r>
      <w:r w:rsidR="009D323D" w:rsidRPr="009D323D">
        <w:rPr>
          <w:rFonts w:ascii="Arial" w:hAnsi="Arial" w:cs="Arial"/>
          <w:b/>
          <w:bCs/>
          <w:color w:val="000000"/>
          <w:sz w:val="18"/>
          <w:szCs w:val="18"/>
        </w:rPr>
        <w:t>Nakup očesnega ultrazvoka, opreme za tkivno banko in ne-midriatične retinalne kamere za potrebe UKC Ljubljana</w:t>
      </w:r>
      <w:r w:rsidRPr="009D323D">
        <w:rPr>
          <w:rFonts w:ascii="Arial" w:hAnsi="Arial" w:cs="Arial"/>
          <w:b/>
          <w:bCs/>
          <w:color w:val="000000"/>
          <w:sz w:val="18"/>
          <w:szCs w:val="18"/>
        </w:rPr>
        <w:t>«</w:t>
      </w:r>
      <w:r w:rsidRPr="00731494">
        <w:rPr>
          <w:rFonts w:ascii="Arial" w:hAnsi="Arial" w:cs="Arial"/>
          <w:color w:val="000000"/>
          <w:sz w:val="18"/>
          <w:szCs w:val="18"/>
        </w:rPr>
        <w:t xml:space="preserve"> dajemo ponudbo, kot sledi:</w:t>
      </w:r>
    </w:p>
    <w:p w14:paraId="535C059B" w14:textId="61FF869D" w:rsidR="00BE7E6E" w:rsidRPr="00731494" w:rsidRDefault="00313937">
      <w:pPr>
        <w:spacing w:before="225" w:after="225" w:line="240" w:lineRule="auto"/>
        <w:jc w:val="both"/>
      </w:pPr>
      <w:r w:rsidRPr="00731494">
        <w:rPr>
          <w:rFonts w:ascii="Arial" w:hAnsi="Arial" w:cs="Arial"/>
          <w:b/>
          <w:bCs/>
          <w:color w:val="000000"/>
          <w:sz w:val="18"/>
          <w:szCs w:val="18"/>
        </w:rPr>
        <w:t>I. Ponudba številka:</w:t>
      </w:r>
      <w:r w:rsidRPr="00731494">
        <w:rPr>
          <w:rFonts w:ascii="Arial" w:hAnsi="Arial" w:cs="Arial"/>
          <w:color w:val="000000"/>
          <w:sz w:val="18"/>
          <w:szCs w:val="18"/>
        </w:rPr>
        <w:t> </w:t>
      </w:r>
      <w:r w:rsidRPr="00731494">
        <w:rPr>
          <w:rFonts w:ascii="Arial" w:hAnsi="Arial" w:cs="Arial"/>
          <w:color w:val="000000"/>
          <w:sz w:val="18"/>
          <w:szCs w:val="18"/>
          <w:u w:val="single"/>
        </w:rPr>
        <w:t>_______________</w:t>
      </w:r>
      <w:r w:rsidR="00CC0414" w:rsidRPr="00731494">
        <w:rPr>
          <w:rFonts w:ascii="Arial" w:hAnsi="Arial" w:cs="Arial"/>
          <w:color w:val="000000"/>
          <w:sz w:val="18"/>
          <w:szCs w:val="18"/>
          <w:u w:val="single"/>
        </w:rPr>
        <w:t>za sklop: ______</w:t>
      </w:r>
    </w:p>
    <w:tbl>
      <w:tblPr>
        <w:tblStyle w:val="NormalTablePHPDOCX"/>
        <w:tblW w:w="8670" w:type="dxa"/>
        <w:tblInd w:w="108" w:type="dxa"/>
        <w:tblLook w:val="04A0" w:firstRow="1" w:lastRow="0" w:firstColumn="1" w:lastColumn="0" w:noHBand="0" w:noVBand="1"/>
      </w:tblPr>
      <w:tblGrid>
        <w:gridCol w:w="2385"/>
        <w:gridCol w:w="6285"/>
      </w:tblGrid>
      <w:tr w:rsidR="00BE7E6E" w:rsidRPr="00731494" w14:paraId="4DCF049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4FDF15" w14:textId="77777777" w:rsidR="00BE7E6E" w:rsidRPr="00731494" w:rsidRDefault="00313937">
            <w:pPr>
              <w:jc w:val="right"/>
            </w:pPr>
            <w:r w:rsidRPr="00731494">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DDEF3" w14:textId="77777777" w:rsidR="00BE7E6E" w:rsidRPr="00731494" w:rsidRDefault="00313937">
            <w:r w:rsidRPr="00731494">
              <w:rPr>
                <w:rFonts w:ascii="Arial" w:hAnsi="Arial" w:cs="Arial"/>
                <w:color w:val="000000"/>
                <w:position w:val="-2"/>
                <w:sz w:val="18"/>
                <w:szCs w:val="18"/>
              </w:rPr>
              <w:t> </w:t>
            </w:r>
          </w:p>
        </w:tc>
      </w:tr>
      <w:tr w:rsidR="00BE7E6E" w:rsidRPr="00731494" w14:paraId="6D13D5C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EF04EC" w14:textId="77777777" w:rsidR="00BE7E6E" w:rsidRPr="00731494" w:rsidRDefault="00313937">
            <w:pPr>
              <w:jc w:val="right"/>
            </w:pPr>
            <w:r w:rsidRPr="00731494">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9C87D6" w14:textId="77777777" w:rsidR="00BE7E6E" w:rsidRPr="00731494" w:rsidRDefault="00313937">
            <w:r w:rsidRPr="00731494">
              <w:rPr>
                <w:rFonts w:ascii="Arial" w:hAnsi="Arial" w:cs="Arial"/>
                <w:color w:val="000000"/>
                <w:position w:val="-2"/>
                <w:sz w:val="18"/>
                <w:szCs w:val="18"/>
              </w:rPr>
              <w:t> </w:t>
            </w:r>
          </w:p>
        </w:tc>
      </w:tr>
      <w:tr w:rsidR="00BE7E6E" w:rsidRPr="00731494" w14:paraId="262DE7C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FC7C73" w14:textId="77777777" w:rsidR="00BE7E6E" w:rsidRPr="00731494" w:rsidRDefault="00313937">
            <w:pPr>
              <w:jc w:val="right"/>
            </w:pPr>
            <w:r w:rsidRPr="00731494">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F084A" w14:textId="77777777" w:rsidR="00BE7E6E" w:rsidRPr="00731494" w:rsidRDefault="00313937">
            <w:r w:rsidRPr="00731494">
              <w:rPr>
                <w:rFonts w:ascii="Arial" w:hAnsi="Arial" w:cs="Arial"/>
                <w:color w:val="000000"/>
                <w:position w:val="-2"/>
                <w:sz w:val="18"/>
                <w:szCs w:val="18"/>
              </w:rPr>
              <w:t> </w:t>
            </w:r>
          </w:p>
        </w:tc>
      </w:tr>
      <w:tr w:rsidR="00BE7E6E" w:rsidRPr="00731494" w14:paraId="49C8F7F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21C8E2" w14:textId="77777777" w:rsidR="00BE7E6E" w:rsidRPr="00731494" w:rsidRDefault="00313937">
            <w:pPr>
              <w:jc w:val="right"/>
            </w:pPr>
            <w:r w:rsidRPr="00731494">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46F28" w14:textId="77777777" w:rsidR="00BE7E6E" w:rsidRPr="00731494" w:rsidRDefault="00313937">
            <w:r w:rsidRPr="00731494">
              <w:rPr>
                <w:rFonts w:ascii="Arial" w:hAnsi="Arial" w:cs="Arial"/>
                <w:color w:val="000000"/>
                <w:position w:val="-2"/>
                <w:sz w:val="18"/>
                <w:szCs w:val="18"/>
              </w:rPr>
              <w:t> </w:t>
            </w:r>
          </w:p>
        </w:tc>
      </w:tr>
    </w:tbl>
    <w:p w14:paraId="3DDDC5E7" w14:textId="77777777" w:rsidR="00BE7E6E" w:rsidRPr="00731494" w:rsidRDefault="00313937" w:rsidP="008A2B06">
      <w:pPr>
        <w:spacing w:before="120" w:after="120" w:line="240" w:lineRule="auto"/>
        <w:jc w:val="both"/>
      </w:pPr>
      <w:r w:rsidRPr="00731494">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7FFDFC77" w14:textId="77777777" w:rsidR="00BE7E6E" w:rsidRPr="00731494" w:rsidRDefault="00313937">
      <w:pPr>
        <w:spacing w:before="225" w:after="225" w:line="240" w:lineRule="auto"/>
      </w:pPr>
      <w:r w:rsidRPr="00731494">
        <w:rPr>
          <w:rFonts w:ascii="Arial" w:hAnsi="Arial" w:cs="Arial"/>
          <w:color w:val="000000"/>
          <w:sz w:val="18"/>
          <w:szCs w:val="18"/>
        </w:rPr>
        <w:t>Ponudbo oddajamo (ustrezno označite):</w:t>
      </w:r>
    </w:p>
    <w:p w14:paraId="4DCB615B" w14:textId="77777777" w:rsidR="00BE7E6E" w:rsidRPr="00731494" w:rsidRDefault="00313937">
      <w:pPr>
        <w:spacing w:before="225" w:after="225" w:line="240" w:lineRule="auto"/>
      </w:pPr>
      <w:r w:rsidRPr="00731494">
        <w:fldChar w:fldCharType="begin">
          <w:ffData>
            <w:name w:val="cbox1674f7a77c3859"/>
            <w:enabled/>
            <w:calcOnExit w:val="0"/>
            <w:checkBox>
              <w:sizeAuto/>
              <w:default w:val="0"/>
            </w:checkBox>
          </w:ffData>
        </w:fldChar>
      </w:r>
      <w:bookmarkStart w:id="0" w:name="cbox1674f7a77c3859"/>
      <w:r w:rsidRPr="00731494">
        <w:instrText xml:space="preserve"> FORMCHECKBOX </w:instrText>
      </w:r>
      <w:r w:rsidRPr="00731494">
        <w:fldChar w:fldCharType="separate"/>
      </w:r>
      <w:r w:rsidRPr="00731494">
        <w:fldChar w:fldCharType="end"/>
      </w:r>
      <w:bookmarkEnd w:id="0"/>
      <w:r w:rsidRPr="00731494">
        <w:rPr>
          <w:rFonts w:ascii="Arial" w:hAnsi="Arial" w:cs="Arial"/>
          <w:color w:val="000000"/>
          <w:sz w:val="18"/>
          <w:szCs w:val="18"/>
        </w:rPr>
        <w:t> samostojno</w:t>
      </w:r>
    </w:p>
    <w:p w14:paraId="0E62D147" w14:textId="77777777" w:rsidR="00BE7E6E" w:rsidRPr="00731494" w:rsidRDefault="00313937">
      <w:pPr>
        <w:spacing w:before="225" w:after="225" w:line="240" w:lineRule="auto"/>
      </w:pPr>
      <w:r w:rsidRPr="00731494">
        <w:fldChar w:fldCharType="begin">
          <w:ffData>
            <w:name w:val="cbox1674f7a77c3b10"/>
            <w:enabled/>
            <w:calcOnExit w:val="0"/>
            <w:checkBox>
              <w:sizeAuto/>
              <w:default w:val="0"/>
            </w:checkBox>
          </w:ffData>
        </w:fldChar>
      </w:r>
      <w:bookmarkStart w:id="1" w:name="cbox1674f7a77c3b10"/>
      <w:r w:rsidRPr="00731494">
        <w:instrText xml:space="preserve"> FORMCHECKBOX </w:instrText>
      </w:r>
      <w:r w:rsidRPr="00731494">
        <w:fldChar w:fldCharType="separate"/>
      </w:r>
      <w:r w:rsidRPr="00731494">
        <w:fldChar w:fldCharType="end"/>
      </w:r>
      <w:bookmarkEnd w:id="1"/>
      <w:r w:rsidRPr="00731494">
        <w:rPr>
          <w:rFonts w:ascii="Arial" w:hAnsi="Arial" w:cs="Arial"/>
          <w:color w:val="000000"/>
          <w:sz w:val="18"/>
          <w:szCs w:val="18"/>
        </w:rPr>
        <w:t> z naslednjimi partnerji (navedite samo firme): ___________________________________</w:t>
      </w:r>
    </w:p>
    <w:p w14:paraId="000355E2" w14:textId="77777777" w:rsidR="00BE7E6E" w:rsidRPr="00731494" w:rsidRDefault="00313937">
      <w:pPr>
        <w:spacing w:before="225" w:after="225" w:line="240" w:lineRule="auto"/>
      </w:pPr>
      <w:r w:rsidRPr="00731494">
        <w:fldChar w:fldCharType="begin">
          <w:ffData>
            <w:name w:val="cbox1674f7a77c4276"/>
            <w:enabled/>
            <w:calcOnExit w:val="0"/>
            <w:checkBox>
              <w:sizeAuto/>
              <w:default w:val="0"/>
            </w:checkBox>
          </w:ffData>
        </w:fldChar>
      </w:r>
      <w:bookmarkStart w:id="2" w:name="cbox1674f7a77c4276"/>
      <w:r w:rsidRPr="00731494">
        <w:instrText xml:space="preserve"> FORMCHECKBOX </w:instrText>
      </w:r>
      <w:r w:rsidRPr="00731494">
        <w:fldChar w:fldCharType="separate"/>
      </w:r>
      <w:r w:rsidRPr="00731494">
        <w:fldChar w:fldCharType="end"/>
      </w:r>
      <w:bookmarkEnd w:id="2"/>
      <w:r w:rsidRPr="00731494">
        <w:rPr>
          <w:rFonts w:ascii="Arial" w:hAnsi="Arial" w:cs="Arial"/>
          <w:color w:val="000000"/>
          <w:sz w:val="18"/>
          <w:szCs w:val="18"/>
        </w:rPr>
        <w:t> z naslednjimi podizvajalci (navedite samo firme): ________________________________</w:t>
      </w:r>
    </w:p>
    <w:p w14:paraId="1B025E59" w14:textId="77777777" w:rsidR="00BE7E6E" w:rsidRPr="00731494" w:rsidRDefault="00313937">
      <w:pPr>
        <w:spacing w:before="225" w:after="225" w:line="240" w:lineRule="auto"/>
      </w:pPr>
      <w:r w:rsidRPr="00731494">
        <w:fldChar w:fldCharType="begin">
          <w:ffData>
            <w:name w:val="cbox1674f7a77c47a5"/>
            <w:enabled/>
            <w:calcOnExit w:val="0"/>
            <w:checkBox>
              <w:sizeAuto/>
              <w:default w:val="0"/>
            </w:checkBox>
          </w:ffData>
        </w:fldChar>
      </w:r>
      <w:bookmarkStart w:id="3" w:name="cbox1674f7a77c47a5"/>
      <w:r w:rsidRPr="00731494">
        <w:instrText xml:space="preserve"> FORMCHECKBOX </w:instrText>
      </w:r>
      <w:r w:rsidRPr="00731494">
        <w:fldChar w:fldCharType="separate"/>
      </w:r>
      <w:r w:rsidRPr="00731494">
        <w:fldChar w:fldCharType="end"/>
      </w:r>
      <w:bookmarkEnd w:id="3"/>
      <w:r w:rsidRPr="00731494">
        <w:rPr>
          <w:rFonts w:ascii="Arial" w:hAnsi="Arial" w:cs="Arial"/>
          <w:color w:val="000000"/>
          <w:sz w:val="18"/>
          <w:szCs w:val="18"/>
        </w:rPr>
        <w:t> z uporabo zmogljivosti naslednjih subjektov (navedite samo firme): _____________________________</w:t>
      </w:r>
    </w:p>
    <w:p w14:paraId="0197FC6E" w14:textId="77777777" w:rsidR="00BF119E" w:rsidRDefault="00BF119E">
      <w:pPr>
        <w:spacing w:before="225" w:after="225" w:line="240" w:lineRule="auto"/>
        <w:rPr>
          <w:rFonts w:ascii="Arial" w:hAnsi="Arial" w:cs="Arial"/>
          <w:color w:val="000000"/>
          <w:sz w:val="18"/>
          <w:szCs w:val="18"/>
        </w:rPr>
      </w:pPr>
    </w:p>
    <w:p w14:paraId="5A686299" w14:textId="46D55B74" w:rsidR="00BF119E" w:rsidRPr="00731494" w:rsidRDefault="00BF119E" w:rsidP="00BF119E">
      <w:pPr>
        <w:spacing w:after="0" w:line="240" w:lineRule="auto"/>
      </w:pPr>
      <w:r w:rsidRPr="00731494">
        <w:rPr>
          <w:rFonts w:ascii="Arial" w:hAnsi="Arial" w:cs="Arial"/>
          <w:b/>
          <w:bCs/>
          <w:color w:val="000000"/>
          <w:sz w:val="18"/>
          <w:szCs w:val="18"/>
        </w:rPr>
        <w:t>II. Rok veljavnosti ponudbe</w:t>
      </w:r>
    </w:p>
    <w:p w14:paraId="719B622B" w14:textId="77777777" w:rsidR="00BF119E" w:rsidRPr="00731494" w:rsidRDefault="00BF119E" w:rsidP="00BF119E">
      <w:pPr>
        <w:spacing w:before="225" w:after="225" w:line="240" w:lineRule="auto"/>
        <w:jc w:val="both"/>
      </w:pPr>
      <w:r w:rsidRPr="00731494">
        <w:rPr>
          <w:rFonts w:ascii="Arial" w:hAnsi="Arial" w:cs="Arial"/>
          <w:color w:val="000000"/>
          <w:sz w:val="18"/>
          <w:szCs w:val="18"/>
        </w:rPr>
        <w:t>Ponudba velja najmanj 120 dni od roka za predložitev ponudb.</w:t>
      </w:r>
    </w:p>
    <w:p w14:paraId="7111FC9C" w14:textId="77777777" w:rsidR="00BF119E" w:rsidRPr="00731494" w:rsidRDefault="00BF119E" w:rsidP="00BF119E">
      <w:pPr>
        <w:spacing w:before="225" w:after="225" w:line="240" w:lineRule="auto"/>
        <w:jc w:val="both"/>
      </w:pPr>
      <w:r w:rsidRPr="00731494">
        <w:rPr>
          <w:rFonts w:ascii="Arial" w:hAnsi="Arial" w:cs="Arial"/>
          <w:color w:val="000000"/>
          <w:sz w:val="18"/>
          <w:szCs w:val="18"/>
        </w:rPr>
        <w:t>Ponudba mora biti veljavna najmanj do navedenega roka. Prekratka veljavnost ponudbe pomeni razlog za zavrnitev ponudbe.</w:t>
      </w:r>
    </w:p>
    <w:p w14:paraId="7F1C37E1" w14:textId="77777777" w:rsidR="00BF119E" w:rsidRDefault="00BF119E">
      <w:pPr>
        <w:spacing w:before="225" w:after="225" w:line="240" w:lineRule="auto"/>
        <w:rPr>
          <w:rFonts w:ascii="Arial" w:hAnsi="Arial" w:cs="Arial"/>
          <w:color w:val="000000"/>
          <w:sz w:val="18"/>
          <w:szCs w:val="18"/>
        </w:rPr>
      </w:pPr>
    </w:p>
    <w:p w14:paraId="77FD4855" w14:textId="028B28C5" w:rsidR="00BF119E" w:rsidRPr="00731494" w:rsidRDefault="00BF119E" w:rsidP="00BF119E">
      <w:pPr>
        <w:spacing w:before="225" w:after="225" w:line="240" w:lineRule="auto"/>
        <w:jc w:val="both"/>
      </w:pPr>
      <w:r w:rsidRPr="00731494">
        <w:rPr>
          <w:rFonts w:ascii="Arial" w:hAnsi="Arial" w:cs="Arial"/>
          <w:b/>
          <w:bCs/>
          <w:color w:val="000000"/>
          <w:sz w:val="18"/>
          <w:szCs w:val="18"/>
        </w:rPr>
        <w:t>I</w:t>
      </w:r>
      <w:r>
        <w:rPr>
          <w:rFonts w:ascii="Arial" w:hAnsi="Arial" w:cs="Arial"/>
          <w:b/>
          <w:bCs/>
          <w:color w:val="000000"/>
          <w:sz w:val="18"/>
          <w:szCs w:val="18"/>
        </w:rPr>
        <w:t>II</w:t>
      </w:r>
      <w:r w:rsidRPr="00731494">
        <w:rPr>
          <w:rFonts w:ascii="Arial" w:hAnsi="Arial" w:cs="Arial"/>
          <w:b/>
          <w:bCs/>
          <w:color w:val="000000"/>
          <w:sz w:val="18"/>
          <w:szCs w:val="18"/>
        </w:rPr>
        <w:t>. Podatki o plačilu</w:t>
      </w:r>
    </w:p>
    <w:p w14:paraId="4ACCD5CC" w14:textId="77777777" w:rsidR="00BF119E" w:rsidRPr="00731494" w:rsidRDefault="00BF119E" w:rsidP="00BF119E">
      <w:pPr>
        <w:spacing w:before="225" w:after="225" w:line="240" w:lineRule="auto"/>
        <w:jc w:val="both"/>
      </w:pPr>
      <w:r w:rsidRPr="00731494">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2F32C2C2" w14:textId="77777777" w:rsidR="00BF119E" w:rsidRPr="00731494" w:rsidRDefault="00BF119E" w:rsidP="00BF119E">
      <w:pPr>
        <w:spacing w:before="225" w:after="225" w:line="240" w:lineRule="auto"/>
        <w:jc w:val="both"/>
      </w:pPr>
      <w:r w:rsidRPr="00731494">
        <w:rPr>
          <w:rFonts w:ascii="Arial" w:hAnsi="Arial" w:cs="Arial"/>
          <w:color w:val="000000"/>
          <w:sz w:val="18"/>
          <w:szCs w:val="18"/>
        </w:rPr>
        <w:t>Izvajalec izstavi račun v elektronski obliki (eRačun) preko spletnega portala UJPnet. Kot uradni prejem računa se šteje datum vnosa računa v sistem UJPnet.</w:t>
      </w:r>
    </w:p>
    <w:p w14:paraId="4966698A" w14:textId="77777777" w:rsidR="00BF119E" w:rsidRDefault="00BF119E" w:rsidP="00BF119E">
      <w:pPr>
        <w:spacing w:after="0" w:line="240" w:lineRule="auto"/>
        <w:jc w:val="both"/>
        <w:rPr>
          <w:rFonts w:ascii="Arial" w:hAnsi="Arial" w:cs="Arial"/>
          <w:color w:val="000000"/>
          <w:sz w:val="18"/>
          <w:szCs w:val="18"/>
        </w:rPr>
      </w:pPr>
      <w:r w:rsidRPr="00731494">
        <w:rPr>
          <w:rFonts w:ascii="Arial" w:hAnsi="Arial" w:cs="Arial"/>
          <w:color w:val="000000"/>
          <w:sz w:val="18"/>
          <w:szCs w:val="18"/>
        </w:rPr>
        <w:t xml:space="preserve"> Strinjamo se, da naročnik ni zavezan sprejeti nobene od ponudb, ki jih je prejel, ter da v primeru odstopa naročnika od oddaje javnega naročila ne bodo povrnjeni ponudniku nobeni stroški v zvezi z izdelavo ponudb.</w:t>
      </w:r>
    </w:p>
    <w:p w14:paraId="04C42974" w14:textId="77777777" w:rsidR="00BF119E" w:rsidRDefault="00BF119E" w:rsidP="00BF119E">
      <w:pPr>
        <w:spacing w:after="0" w:line="240" w:lineRule="auto"/>
        <w:jc w:val="both"/>
        <w:sectPr w:rsidR="00BF119E" w:rsidSect="00313937">
          <w:footerReference w:type="default" r:id="rId10"/>
          <w:pgSz w:w="11906" w:h="16838"/>
          <w:pgMar w:top="1418" w:right="1418" w:bottom="1418" w:left="1418" w:header="567" w:footer="596" w:gutter="0"/>
          <w:cols w:space="708"/>
          <w:docGrid w:linePitch="360"/>
        </w:sectPr>
      </w:pPr>
    </w:p>
    <w:p w14:paraId="251207F5" w14:textId="361EC88C" w:rsidR="00BF119E" w:rsidRPr="008D4791" w:rsidRDefault="00BF119E" w:rsidP="008673CC">
      <w:pPr>
        <w:spacing w:after="120" w:line="240" w:lineRule="auto"/>
        <w:rPr>
          <w:rFonts w:ascii="Arial" w:hAnsi="Arial" w:cs="Arial"/>
          <w:b/>
          <w:bCs/>
          <w:color w:val="000000"/>
          <w:sz w:val="18"/>
          <w:szCs w:val="18"/>
        </w:rPr>
      </w:pPr>
      <w:r w:rsidRPr="008D4791">
        <w:rPr>
          <w:rFonts w:ascii="Arial" w:hAnsi="Arial" w:cs="Arial"/>
          <w:b/>
          <w:bCs/>
          <w:color w:val="000000"/>
          <w:sz w:val="18"/>
          <w:szCs w:val="18"/>
        </w:rPr>
        <w:lastRenderedPageBreak/>
        <w:t>IV. Ponudbena cena</w:t>
      </w:r>
    </w:p>
    <w:tbl>
      <w:tblPr>
        <w:tblStyle w:val="TableGrid"/>
        <w:tblW w:w="15452" w:type="dxa"/>
        <w:tblInd w:w="-431" w:type="dxa"/>
        <w:tblLayout w:type="fixed"/>
        <w:tblLook w:val="04A0" w:firstRow="1" w:lastRow="0" w:firstColumn="1" w:lastColumn="0" w:noHBand="0" w:noVBand="1"/>
      </w:tblPr>
      <w:tblGrid>
        <w:gridCol w:w="1786"/>
        <w:gridCol w:w="1050"/>
        <w:gridCol w:w="908"/>
        <w:gridCol w:w="925"/>
        <w:gridCol w:w="1002"/>
        <w:gridCol w:w="851"/>
        <w:gridCol w:w="708"/>
        <w:gridCol w:w="851"/>
        <w:gridCol w:w="992"/>
        <w:gridCol w:w="851"/>
        <w:gridCol w:w="992"/>
        <w:gridCol w:w="850"/>
        <w:gridCol w:w="851"/>
        <w:gridCol w:w="992"/>
        <w:gridCol w:w="851"/>
        <w:gridCol w:w="992"/>
      </w:tblGrid>
      <w:tr w:rsidR="005F595A" w14:paraId="2908F64C" w14:textId="77777777" w:rsidTr="008673CC">
        <w:tc>
          <w:tcPr>
            <w:tcW w:w="1786" w:type="dxa"/>
            <w:vMerge w:val="restart"/>
            <w:shd w:val="clear" w:color="auto" w:fill="D9D9D9" w:themeFill="background1" w:themeFillShade="D9"/>
            <w:vAlign w:val="center"/>
          </w:tcPr>
          <w:p w14:paraId="78524D32" w14:textId="77777777" w:rsidR="009C0C3A" w:rsidRPr="005153DE" w:rsidRDefault="009C0C3A" w:rsidP="00FC798A">
            <w:pPr>
              <w:spacing w:before="225" w:after="225"/>
              <w:jc w:val="center"/>
              <w:rPr>
                <w:rFonts w:ascii="Arial" w:hAnsi="Arial" w:cs="Arial"/>
                <w:b/>
                <w:bCs/>
                <w:sz w:val="18"/>
                <w:szCs w:val="18"/>
              </w:rPr>
            </w:pPr>
            <w:r w:rsidRPr="005153DE">
              <w:rPr>
                <w:rFonts w:ascii="Arial" w:hAnsi="Arial" w:cs="Arial"/>
                <w:b/>
                <w:bCs/>
                <w:sz w:val="18"/>
                <w:szCs w:val="18"/>
              </w:rPr>
              <w:t>Postavka:</w:t>
            </w:r>
          </w:p>
        </w:tc>
        <w:tc>
          <w:tcPr>
            <w:tcW w:w="13666" w:type="dxa"/>
            <w:gridSpan w:val="15"/>
            <w:shd w:val="clear" w:color="auto" w:fill="DBE5F1" w:themeFill="accent1" w:themeFillTint="33"/>
            <w:vAlign w:val="center"/>
          </w:tcPr>
          <w:p w14:paraId="08686C21" w14:textId="77777777" w:rsidR="009C0C3A" w:rsidRPr="005153DE" w:rsidRDefault="009C0C3A" w:rsidP="00FC798A">
            <w:pPr>
              <w:spacing w:before="225" w:after="225"/>
              <w:jc w:val="center"/>
              <w:rPr>
                <w:rFonts w:ascii="Arial" w:hAnsi="Arial" w:cs="Arial"/>
                <w:b/>
                <w:bCs/>
                <w:sz w:val="18"/>
                <w:szCs w:val="18"/>
              </w:rPr>
            </w:pPr>
            <w:r w:rsidRPr="005153DE">
              <w:rPr>
                <w:rFonts w:ascii="Arial" w:hAnsi="Arial" w:cs="Arial"/>
                <w:b/>
                <w:bCs/>
                <w:sz w:val="18"/>
                <w:szCs w:val="18"/>
              </w:rPr>
              <w:t>SKLOP</w:t>
            </w:r>
          </w:p>
        </w:tc>
      </w:tr>
      <w:tr w:rsidR="008D4791" w14:paraId="036818AA" w14:textId="77777777" w:rsidTr="008D4791">
        <w:tc>
          <w:tcPr>
            <w:tcW w:w="1786" w:type="dxa"/>
            <w:vMerge/>
            <w:shd w:val="clear" w:color="auto" w:fill="D9D9D9" w:themeFill="background1" w:themeFillShade="D9"/>
            <w:vAlign w:val="center"/>
          </w:tcPr>
          <w:p w14:paraId="57DD7FF3" w14:textId="77777777" w:rsidR="005F595A" w:rsidRPr="005153DE" w:rsidRDefault="005F595A" w:rsidP="00FC798A">
            <w:pPr>
              <w:spacing w:before="225" w:after="225"/>
              <w:jc w:val="center"/>
              <w:rPr>
                <w:rFonts w:ascii="Arial" w:hAnsi="Arial" w:cs="Arial"/>
                <w:b/>
                <w:bCs/>
                <w:sz w:val="18"/>
                <w:szCs w:val="18"/>
              </w:rPr>
            </w:pPr>
          </w:p>
        </w:tc>
        <w:tc>
          <w:tcPr>
            <w:tcW w:w="2883" w:type="dxa"/>
            <w:gridSpan w:val="3"/>
            <w:shd w:val="clear" w:color="auto" w:fill="DBE5F1" w:themeFill="accent1" w:themeFillTint="33"/>
            <w:vAlign w:val="center"/>
          </w:tcPr>
          <w:p w14:paraId="67826BE9" w14:textId="56719BDD" w:rsidR="005F595A" w:rsidRPr="005153DE" w:rsidRDefault="005F595A" w:rsidP="00FC798A">
            <w:pPr>
              <w:spacing w:before="225" w:after="225"/>
              <w:jc w:val="center"/>
              <w:rPr>
                <w:rFonts w:ascii="Arial" w:hAnsi="Arial" w:cs="Arial"/>
                <w:b/>
                <w:bCs/>
                <w:sz w:val="18"/>
                <w:szCs w:val="18"/>
              </w:rPr>
            </w:pPr>
            <w:r w:rsidRPr="008673CC">
              <w:rPr>
                <w:rFonts w:ascii="Arial" w:hAnsi="Arial" w:cs="Arial"/>
                <w:b/>
                <w:bCs/>
                <w:color w:val="000000" w:themeColor="text1"/>
                <w:sz w:val="18"/>
                <w:szCs w:val="18"/>
              </w:rPr>
              <w:t>Nakup in dobava očesnega ultrazvoka</w:t>
            </w:r>
          </w:p>
        </w:tc>
        <w:tc>
          <w:tcPr>
            <w:tcW w:w="2561" w:type="dxa"/>
            <w:gridSpan w:val="3"/>
            <w:shd w:val="clear" w:color="auto" w:fill="DBE5F1" w:themeFill="accent1" w:themeFillTint="33"/>
            <w:vAlign w:val="center"/>
          </w:tcPr>
          <w:p w14:paraId="1172B34C" w14:textId="5F7557AF" w:rsidR="005F595A" w:rsidRPr="005153DE" w:rsidRDefault="005F595A" w:rsidP="00FC798A">
            <w:pPr>
              <w:spacing w:before="225" w:after="225"/>
              <w:jc w:val="center"/>
              <w:rPr>
                <w:rFonts w:ascii="Arial" w:hAnsi="Arial" w:cs="Arial"/>
                <w:b/>
                <w:bCs/>
                <w:sz w:val="18"/>
                <w:szCs w:val="18"/>
              </w:rPr>
            </w:pPr>
            <w:r w:rsidRPr="005F595A">
              <w:rPr>
                <w:rFonts w:ascii="Arial" w:hAnsi="Arial" w:cs="Arial"/>
                <w:b/>
                <w:bCs/>
                <w:sz w:val="18"/>
                <w:szCs w:val="18"/>
              </w:rPr>
              <w:t>Nakup in dobava zamrzovalne omare</w:t>
            </w:r>
          </w:p>
        </w:tc>
        <w:tc>
          <w:tcPr>
            <w:tcW w:w="2694" w:type="dxa"/>
            <w:gridSpan w:val="3"/>
            <w:shd w:val="clear" w:color="auto" w:fill="DBE5F1" w:themeFill="accent1" w:themeFillTint="33"/>
            <w:vAlign w:val="center"/>
          </w:tcPr>
          <w:p w14:paraId="6833B289" w14:textId="7C9ADC94" w:rsidR="005F595A" w:rsidRPr="005153DE" w:rsidRDefault="005F595A" w:rsidP="00FC798A">
            <w:pPr>
              <w:spacing w:before="225" w:after="225"/>
              <w:jc w:val="center"/>
              <w:rPr>
                <w:rFonts w:ascii="Arial" w:hAnsi="Arial" w:cs="Arial"/>
                <w:b/>
                <w:bCs/>
                <w:sz w:val="18"/>
                <w:szCs w:val="18"/>
              </w:rPr>
            </w:pPr>
            <w:r w:rsidRPr="005F595A">
              <w:rPr>
                <w:rFonts w:ascii="Arial" w:hAnsi="Arial" w:cs="Arial"/>
                <w:b/>
                <w:bCs/>
                <w:sz w:val="18"/>
                <w:szCs w:val="18"/>
              </w:rPr>
              <w:t>Nakup in dobava invertnega mikroskopa</w:t>
            </w:r>
          </w:p>
        </w:tc>
        <w:tc>
          <w:tcPr>
            <w:tcW w:w="2693" w:type="dxa"/>
            <w:gridSpan w:val="3"/>
            <w:shd w:val="clear" w:color="auto" w:fill="DBE5F1" w:themeFill="accent1" w:themeFillTint="33"/>
            <w:vAlign w:val="center"/>
          </w:tcPr>
          <w:p w14:paraId="225527C9" w14:textId="47F10995" w:rsidR="005F595A" w:rsidRPr="005153DE" w:rsidRDefault="005F595A" w:rsidP="00FC798A">
            <w:pPr>
              <w:spacing w:before="225" w:after="225"/>
              <w:jc w:val="center"/>
              <w:rPr>
                <w:rFonts w:ascii="Arial" w:hAnsi="Arial" w:cs="Arial"/>
                <w:b/>
                <w:bCs/>
                <w:sz w:val="18"/>
                <w:szCs w:val="18"/>
              </w:rPr>
            </w:pPr>
            <w:r w:rsidRPr="005F595A">
              <w:rPr>
                <w:rFonts w:ascii="Arial" w:hAnsi="Arial" w:cs="Arial"/>
                <w:b/>
                <w:bCs/>
                <w:sz w:val="18"/>
                <w:szCs w:val="18"/>
              </w:rPr>
              <w:t>Nakup in dobava dveh (2) stolov</w:t>
            </w:r>
          </w:p>
        </w:tc>
        <w:tc>
          <w:tcPr>
            <w:tcW w:w="2835" w:type="dxa"/>
            <w:gridSpan w:val="3"/>
            <w:shd w:val="clear" w:color="auto" w:fill="DBE5F1" w:themeFill="accent1" w:themeFillTint="33"/>
            <w:vAlign w:val="center"/>
          </w:tcPr>
          <w:p w14:paraId="7855226E" w14:textId="2ADF2B7A" w:rsidR="005F595A" w:rsidRPr="005153DE" w:rsidRDefault="005F595A" w:rsidP="00FC798A">
            <w:pPr>
              <w:spacing w:before="225" w:after="225"/>
              <w:jc w:val="center"/>
              <w:rPr>
                <w:rFonts w:ascii="Arial" w:hAnsi="Arial" w:cs="Arial"/>
                <w:b/>
                <w:bCs/>
                <w:sz w:val="18"/>
                <w:szCs w:val="18"/>
              </w:rPr>
            </w:pPr>
            <w:r w:rsidRPr="005F595A">
              <w:rPr>
                <w:rFonts w:ascii="Arial" w:hAnsi="Arial" w:cs="Arial"/>
                <w:b/>
                <w:bCs/>
                <w:sz w:val="18"/>
                <w:szCs w:val="18"/>
              </w:rPr>
              <w:t>Nakup in dobava ne-midriatične retinalne kamere (FUNDUS kamere)</w:t>
            </w:r>
          </w:p>
        </w:tc>
      </w:tr>
      <w:tr w:rsidR="00FE58E2" w14:paraId="28CC0339" w14:textId="77777777" w:rsidTr="008673CC">
        <w:tc>
          <w:tcPr>
            <w:tcW w:w="1786" w:type="dxa"/>
            <w:vMerge/>
            <w:shd w:val="clear" w:color="auto" w:fill="D9D9D9" w:themeFill="background1" w:themeFillShade="D9"/>
            <w:vAlign w:val="center"/>
          </w:tcPr>
          <w:p w14:paraId="043D67CF" w14:textId="77777777" w:rsidR="008D4791" w:rsidRPr="005153DE" w:rsidRDefault="008D4791" w:rsidP="008D4791">
            <w:pPr>
              <w:spacing w:before="225" w:after="225"/>
              <w:jc w:val="center"/>
              <w:rPr>
                <w:rFonts w:ascii="Arial" w:hAnsi="Arial" w:cs="Arial"/>
                <w:b/>
                <w:bCs/>
                <w:sz w:val="18"/>
                <w:szCs w:val="18"/>
              </w:rPr>
            </w:pPr>
          </w:p>
        </w:tc>
        <w:tc>
          <w:tcPr>
            <w:tcW w:w="1050" w:type="dxa"/>
            <w:shd w:val="clear" w:color="auto" w:fill="DBE5F1" w:themeFill="accent1" w:themeFillTint="33"/>
            <w:vAlign w:val="center"/>
          </w:tcPr>
          <w:p w14:paraId="42C42DDE" w14:textId="77777777" w:rsidR="008D4791" w:rsidRPr="0090639A" w:rsidRDefault="008D4791" w:rsidP="008D4791">
            <w:pPr>
              <w:spacing w:before="225" w:after="225"/>
              <w:jc w:val="center"/>
              <w:rPr>
                <w:rFonts w:ascii="Arial" w:hAnsi="Arial" w:cs="Arial"/>
                <w:sz w:val="18"/>
                <w:szCs w:val="18"/>
              </w:rPr>
            </w:pPr>
            <w:r>
              <w:rPr>
                <w:rFonts w:ascii="Arial" w:hAnsi="Arial" w:cs="Arial"/>
                <w:sz w:val="18"/>
                <w:szCs w:val="18"/>
              </w:rPr>
              <w:t>v EUR brez DDV</w:t>
            </w:r>
          </w:p>
        </w:tc>
        <w:tc>
          <w:tcPr>
            <w:tcW w:w="908" w:type="dxa"/>
            <w:shd w:val="clear" w:color="auto" w:fill="DBE5F1" w:themeFill="accent1" w:themeFillTint="33"/>
            <w:vAlign w:val="center"/>
          </w:tcPr>
          <w:p w14:paraId="7B2063EE" w14:textId="77777777" w:rsidR="008D4791" w:rsidRPr="0090639A" w:rsidRDefault="008D4791" w:rsidP="008D4791">
            <w:pPr>
              <w:spacing w:before="225" w:after="225"/>
              <w:jc w:val="center"/>
              <w:rPr>
                <w:rFonts w:ascii="Arial" w:hAnsi="Arial" w:cs="Arial"/>
                <w:sz w:val="18"/>
                <w:szCs w:val="18"/>
              </w:rPr>
            </w:pPr>
            <w:r>
              <w:rPr>
                <w:rFonts w:ascii="Arial" w:hAnsi="Arial" w:cs="Arial"/>
                <w:sz w:val="18"/>
                <w:szCs w:val="18"/>
              </w:rPr>
              <w:t>DDV</w:t>
            </w:r>
          </w:p>
        </w:tc>
        <w:tc>
          <w:tcPr>
            <w:tcW w:w="925" w:type="dxa"/>
            <w:shd w:val="clear" w:color="auto" w:fill="DBE5F1" w:themeFill="accent1" w:themeFillTint="33"/>
            <w:vAlign w:val="center"/>
          </w:tcPr>
          <w:p w14:paraId="24A689D7" w14:textId="77777777" w:rsidR="008D4791" w:rsidRPr="0090639A" w:rsidRDefault="008D4791" w:rsidP="008D4791">
            <w:pPr>
              <w:spacing w:before="225" w:after="225"/>
              <w:jc w:val="center"/>
              <w:rPr>
                <w:rFonts w:ascii="Arial" w:hAnsi="Arial" w:cs="Arial"/>
                <w:sz w:val="18"/>
                <w:szCs w:val="18"/>
              </w:rPr>
            </w:pPr>
            <w:r>
              <w:rPr>
                <w:rFonts w:ascii="Arial" w:hAnsi="Arial" w:cs="Arial"/>
                <w:sz w:val="18"/>
                <w:szCs w:val="18"/>
              </w:rPr>
              <w:t>v EUR z DDV</w:t>
            </w:r>
          </w:p>
        </w:tc>
        <w:tc>
          <w:tcPr>
            <w:tcW w:w="1002" w:type="dxa"/>
            <w:shd w:val="clear" w:color="auto" w:fill="DBE5F1" w:themeFill="accent1" w:themeFillTint="33"/>
            <w:vAlign w:val="center"/>
          </w:tcPr>
          <w:p w14:paraId="2402B1A2" w14:textId="77777777" w:rsidR="008D4791" w:rsidRPr="0090639A" w:rsidRDefault="008D4791" w:rsidP="008D4791">
            <w:pPr>
              <w:spacing w:before="225" w:after="225"/>
              <w:jc w:val="center"/>
              <w:rPr>
                <w:rFonts w:ascii="Arial" w:hAnsi="Arial" w:cs="Arial"/>
                <w:sz w:val="18"/>
                <w:szCs w:val="18"/>
              </w:rPr>
            </w:pPr>
            <w:r>
              <w:rPr>
                <w:rFonts w:ascii="Arial" w:hAnsi="Arial" w:cs="Arial"/>
                <w:sz w:val="18"/>
                <w:szCs w:val="18"/>
              </w:rPr>
              <w:t>v EUR brez DDV</w:t>
            </w:r>
          </w:p>
        </w:tc>
        <w:tc>
          <w:tcPr>
            <w:tcW w:w="851" w:type="dxa"/>
            <w:shd w:val="clear" w:color="auto" w:fill="DBE5F1" w:themeFill="accent1" w:themeFillTint="33"/>
            <w:vAlign w:val="center"/>
          </w:tcPr>
          <w:p w14:paraId="166553FE" w14:textId="77777777" w:rsidR="008D4791" w:rsidRPr="0090639A" w:rsidRDefault="008D4791" w:rsidP="008D4791">
            <w:pPr>
              <w:spacing w:before="225" w:after="225"/>
              <w:jc w:val="center"/>
              <w:rPr>
                <w:rFonts w:ascii="Arial" w:hAnsi="Arial" w:cs="Arial"/>
                <w:sz w:val="18"/>
                <w:szCs w:val="18"/>
              </w:rPr>
            </w:pPr>
            <w:r>
              <w:rPr>
                <w:rFonts w:ascii="Arial" w:hAnsi="Arial" w:cs="Arial"/>
                <w:sz w:val="18"/>
                <w:szCs w:val="18"/>
              </w:rPr>
              <w:t>DDV</w:t>
            </w:r>
          </w:p>
        </w:tc>
        <w:tc>
          <w:tcPr>
            <w:tcW w:w="708" w:type="dxa"/>
            <w:shd w:val="clear" w:color="auto" w:fill="DBE5F1" w:themeFill="accent1" w:themeFillTint="33"/>
            <w:vAlign w:val="center"/>
          </w:tcPr>
          <w:p w14:paraId="4853FD55" w14:textId="77777777" w:rsidR="008D4791" w:rsidRPr="0090639A" w:rsidRDefault="008D4791" w:rsidP="008D4791">
            <w:pPr>
              <w:spacing w:before="225" w:after="225"/>
              <w:jc w:val="center"/>
              <w:rPr>
                <w:rFonts w:ascii="Arial" w:hAnsi="Arial" w:cs="Arial"/>
                <w:sz w:val="18"/>
                <w:szCs w:val="18"/>
              </w:rPr>
            </w:pPr>
            <w:r>
              <w:rPr>
                <w:rFonts w:ascii="Arial" w:hAnsi="Arial" w:cs="Arial"/>
                <w:sz w:val="18"/>
                <w:szCs w:val="18"/>
              </w:rPr>
              <w:t>v EUR z DDV</w:t>
            </w:r>
          </w:p>
        </w:tc>
        <w:tc>
          <w:tcPr>
            <w:tcW w:w="851" w:type="dxa"/>
            <w:shd w:val="clear" w:color="auto" w:fill="DBE5F1" w:themeFill="accent1" w:themeFillTint="33"/>
            <w:vAlign w:val="center"/>
          </w:tcPr>
          <w:p w14:paraId="592A7959" w14:textId="77777777" w:rsidR="008D4791" w:rsidRPr="0090639A" w:rsidRDefault="008D4791" w:rsidP="008D4791">
            <w:pPr>
              <w:spacing w:before="225" w:after="225"/>
              <w:jc w:val="center"/>
              <w:rPr>
                <w:rFonts w:ascii="Arial" w:hAnsi="Arial" w:cs="Arial"/>
                <w:sz w:val="18"/>
                <w:szCs w:val="18"/>
              </w:rPr>
            </w:pPr>
            <w:r>
              <w:rPr>
                <w:rFonts w:ascii="Arial" w:hAnsi="Arial" w:cs="Arial"/>
                <w:sz w:val="18"/>
                <w:szCs w:val="18"/>
              </w:rPr>
              <w:t>v EUR brez DDV</w:t>
            </w:r>
          </w:p>
        </w:tc>
        <w:tc>
          <w:tcPr>
            <w:tcW w:w="992" w:type="dxa"/>
            <w:shd w:val="clear" w:color="auto" w:fill="DBE5F1" w:themeFill="accent1" w:themeFillTint="33"/>
            <w:vAlign w:val="center"/>
          </w:tcPr>
          <w:p w14:paraId="4D7E3282" w14:textId="77777777" w:rsidR="008D4791" w:rsidRPr="0090639A" w:rsidRDefault="008D4791" w:rsidP="008D4791">
            <w:pPr>
              <w:spacing w:before="225" w:after="225"/>
              <w:jc w:val="center"/>
              <w:rPr>
                <w:rFonts w:ascii="Arial" w:hAnsi="Arial" w:cs="Arial"/>
                <w:sz w:val="18"/>
                <w:szCs w:val="18"/>
              </w:rPr>
            </w:pPr>
            <w:r>
              <w:rPr>
                <w:rFonts w:ascii="Arial" w:hAnsi="Arial" w:cs="Arial"/>
                <w:sz w:val="18"/>
                <w:szCs w:val="18"/>
              </w:rPr>
              <w:t>DDV</w:t>
            </w:r>
          </w:p>
        </w:tc>
        <w:tc>
          <w:tcPr>
            <w:tcW w:w="851" w:type="dxa"/>
            <w:shd w:val="clear" w:color="auto" w:fill="DBE5F1" w:themeFill="accent1" w:themeFillTint="33"/>
            <w:vAlign w:val="center"/>
          </w:tcPr>
          <w:p w14:paraId="006E8C00" w14:textId="77777777" w:rsidR="008D4791" w:rsidRPr="0090639A" w:rsidRDefault="008D4791" w:rsidP="008D4791">
            <w:pPr>
              <w:spacing w:before="225" w:after="225"/>
              <w:jc w:val="center"/>
              <w:rPr>
                <w:rFonts w:ascii="Arial" w:hAnsi="Arial" w:cs="Arial"/>
                <w:sz w:val="18"/>
                <w:szCs w:val="18"/>
              </w:rPr>
            </w:pPr>
            <w:r>
              <w:rPr>
                <w:rFonts w:ascii="Arial" w:hAnsi="Arial" w:cs="Arial"/>
                <w:sz w:val="18"/>
                <w:szCs w:val="18"/>
              </w:rPr>
              <w:t>v EUR z DDV</w:t>
            </w:r>
          </w:p>
        </w:tc>
        <w:tc>
          <w:tcPr>
            <w:tcW w:w="992" w:type="dxa"/>
            <w:shd w:val="clear" w:color="auto" w:fill="DBE5F1" w:themeFill="accent1" w:themeFillTint="33"/>
            <w:vAlign w:val="center"/>
          </w:tcPr>
          <w:p w14:paraId="31C2639E" w14:textId="0E16193D" w:rsidR="008D4791" w:rsidRPr="0090639A" w:rsidRDefault="008D4791" w:rsidP="008D4791">
            <w:pPr>
              <w:spacing w:before="225" w:after="225"/>
              <w:jc w:val="center"/>
              <w:rPr>
                <w:rFonts w:ascii="Arial" w:hAnsi="Arial" w:cs="Arial"/>
                <w:sz w:val="18"/>
                <w:szCs w:val="18"/>
              </w:rPr>
            </w:pPr>
            <w:r>
              <w:rPr>
                <w:rFonts w:ascii="Arial" w:hAnsi="Arial" w:cs="Arial"/>
                <w:sz w:val="18"/>
                <w:szCs w:val="18"/>
              </w:rPr>
              <w:t>v EUR brez DDV</w:t>
            </w:r>
          </w:p>
        </w:tc>
        <w:tc>
          <w:tcPr>
            <w:tcW w:w="850" w:type="dxa"/>
            <w:shd w:val="clear" w:color="auto" w:fill="DBE5F1" w:themeFill="accent1" w:themeFillTint="33"/>
            <w:vAlign w:val="center"/>
          </w:tcPr>
          <w:p w14:paraId="09747D31" w14:textId="00D2FBC7" w:rsidR="008D4791" w:rsidRPr="0090639A" w:rsidRDefault="008D4791" w:rsidP="008D4791">
            <w:pPr>
              <w:spacing w:before="225" w:after="225"/>
              <w:jc w:val="center"/>
              <w:rPr>
                <w:rFonts w:ascii="Arial" w:hAnsi="Arial" w:cs="Arial"/>
                <w:sz w:val="18"/>
                <w:szCs w:val="18"/>
              </w:rPr>
            </w:pPr>
            <w:r>
              <w:rPr>
                <w:rFonts w:ascii="Arial" w:hAnsi="Arial" w:cs="Arial"/>
                <w:sz w:val="18"/>
                <w:szCs w:val="18"/>
              </w:rPr>
              <w:t>DDV</w:t>
            </w:r>
          </w:p>
        </w:tc>
        <w:tc>
          <w:tcPr>
            <w:tcW w:w="851" w:type="dxa"/>
            <w:shd w:val="clear" w:color="auto" w:fill="DBE5F1" w:themeFill="accent1" w:themeFillTint="33"/>
            <w:vAlign w:val="center"/>
          </w:tcPr>
          <w:p w14:paraId="2BFD898F" w14:textId="3911A0C3" w:rsidR="008D4791" w:rsidRPr="0090639A" w:rsidRDefault="008D4791" w:rsidP="008D4791">
            <w:pPr>
              <w:spacing w:before="225" w:after="225"/>
              <w:jc w:val="center"/>
              <w:rPr>
                <w:rFonts w:ascii="Arial" w:hAnsi="Arial" w:cs="Arial"/>
                <w:sz w:val="18"/>
                <w:szCs w:val="18"/>
              </w:rPr>
            </w:pPr>
            <w:r>
              <w:rPr>
                <w:rFonts w:ascii="Arial" w:hAnsi="Arial" w:cs="Arial"/>
                <w:sz w:val="18"/>
                <w:szCs w:val="18"/>
              </w:rPr>
              <w:t>v EUR z DDV</w:t>
            </w:r>
          </w:p>
        </w:tc>
        <w:tc>
          <w:tcPr>
            <w:tcW w:w="992" w:type="dxa"/>
            <w:shd w:val="clear" w:color="auto" w:fill="DBE5F1" w:themeFill="accent1" w:themeFillTint="33"/>
            <w:vAlign w:val="center"/>
          </w:tcPr>
          <w:p w14:paraId="4FE92F18" w14:textId="0D2C5247" w:rsidR="008D4791" w:rsidRPr="0090639A" w:rsidRDefault="008D4791" w:rsidP="008D4791">
            <w:pPr>
              <w:spacing w:before="225" w:after="225"/>
              <w:jc w:val="center"/>
              <w:rPr>
                <w:rFonts w:ascii="Arial" w:hAnsi="Arial" w:cs="Arial"/>
                <w:sz w:val="18"/>
                <w:szCs w:val="18"/>
              </w:rPr>
            </w:pPr>
            <w:r>
              <w:rPr>
                <w:rFonts w:ascii="Arial" w:hAnsi="Arial" w:cs="Arial"/>
                <w:sz w:val="18"/>
                <w:szCs w:val="18"/>
              </w:rPr>
              <w:t>v EUR brez DDV</w:t>
            </w:r>
          </w:p>
        </w:tc>
        <w:tc>
          <w:tcPr>
            <w:tcW w:w="851" w:type="dxa"/>
            <w:shd w:val="clear" w:color="auto" w:fill="DBE5F1" w:themeFill="accent1" w:themeFillTint="33"/>
            <w:vAlign w:val="center"/>
          </w:tcPr>
          <w:p w14:paraId="3FC09D76" w14:textId="785D2DDB" w:rsidR="008D4791" w:rsidRPr="0090639A" w:rsidRDefault="008D4791" w:rsidP="008D4791">
            <w:pPr>
              <w:spacing w:before="225" w:after="225"/>
              <w:jc w:val="center"/>
              <w:rPr>
                <w:rFonts w:ascii="Arial" w:hAnsi="Arial" w:cs="Arial"/>
                <w:sz w:val="18"/>
                <w:szCs w:val="18"/>
              </w:rPr>
            </w:pPr>
            <w:r>
              <w:rPr>
                <w:rFonts w:ascii="Arial" w:hAnsi="Arial" w:cs="Arial"/>
                <w:sz w:val="18"/>
                <w:szCs w:val="18"/>
              </w:rPr>
              <w:t>DDV</w:t>
            </w:r>
          </w:p>
        </w:tc>
        <w:tc>
          <w:tcPr>
            <w:tcW w:w="992" w:type="dxa"/>
            <w:shd w:val="clear" w:color="auto" w:fill="DBE5F1" w:themeFill="accent1" w:themeFillTint="33"/>
            <w:vAlign w:val="center"/>
          </w:tcPr>
          <w:p w14:paraId="7D6483A2" w14:textId="29B51003" w:rsidR="008D4791" w:rsidRPr="0090639A" w:rsidRDefault="008D4791" w:rsidP="008D4791">
            <w:pPr>
              <w:spacing w:before="225" w:after="225"/>
              <w:jc w:val="center"/>
              <w:rPr>
                <w:rFonts w:ascii="Arial" w:hAnsi="Arial" w:cs="Arial"/>
                <w:sz w:val="18"/>
                <w:szCs w:val="18"/>
              </w:rPr>
            </w:pPr>
            <w:r>
              <w:rPr>
                <w:rFonts w:ascii="Arial" w:hAnsi="Arial" w:cs="Arial"/>
                <w:sz w:val="18"/>
                <w:szCs w:val="18"/>
              </w:rPr>
              <w:t>v EUR z DDV</w:t>
            </w:r>
          </w:p>
        </w:tc>
      </w:tr>
      <w:tr w:rsidR="008D4791" w14:paraId="3181476F" w14:textId="77777777" w:rsidTr="008673CC">
        <w:tc>
          <w:tcPr>
            <w:tcW w:w="1786" w:type="dxa"/>
            <w:shd w:val="clear" w:color="auto" w:fill="D9D9D9" w:themeFill="background1" w:themeFillShade="D9"/>
            <w:vAlign w:val="center"/>
          </w:tcPr>
          <w:p w14:paraId="650219A0" w14:textId="77777777" w:rsidR="008D4791" w:rsidRPr="008673CC" w:rsidRDefault="008D4791" w:rsidP="00FC798A">
            <w:pPr>
              <w:spacing w:before="225" w:after="225"/>
              <w:jc w:val="center"/>
              <w:rPr>
                <w:rFonts w:ascii="Arial" w:hAnsi="Arial" w:cs="Arial"/>
                <w:b/>
                <w:bCs/>
                <w:sz w:val="16"/>
                <w:szCs w:val="16"/>
              </w:rPr>
            </w:pPr>
            <w:r w:rsidRPr="008673CC">
              <w:rPr>
                <w:rFonts w:ascii="Arial" w:hAnsi="Arial" w:cs="Arial"/>
                <w:b/>
                <w:bCs/>
                <w:sz w:val="16"/>
                <w:szCs w:val="16"/>
              </w:rPr>
              <w:t>Ponudbena cena opreme*</w:t>
            </w:r>
          </w:p>
        </w:tc>
        <w:tc>
          <w:tcPr>
            <w:tcW w:w="1050" w:type="dxa"/>
            <w:vAlign w:val="center"/>
          </w:tcPr>
          <w:p w14:paraId="1C9DFB2D" w14:textId="77777777" w:rsidR="008D4791" w:rsidRPr="00CA35E3" w:rsidRDefault="008D4791" w:rsidP="00FC798A">
            <w:pPr>
              <w:spacing w:before="225" w:after="225"/>
              <w:jc w:val="center"/>
              <w:rPr>
                <w:rFonts w:ascii="Arial" w:hAnsi="Arial" w:cs="Arial"/>
                <w:sz w:val="18"/>
                <w:szCs w:val="18"/>
              </w:rPr>
            </w:pPr>
          </w:p>
        </w:tc>
        <w:tc>
          <w:tcPr>
            <w:tcW w:w="908" w:type="dxa"/>
            <w:vAlign w:val="center"/>
          </w:tcPr>
          <w:p w14:paraId="73B99DF9" w14:textId="77777777" w:rsidR="008D4791" w:rsidRPr="00CA35E3" w:rsidRDefault="008D4791" w:rsidP="00FC798A">
            <w:pPr>
              <w:spacing w:before="225" w:after="225"/>
              <w:jc w:val="center"/>
              <w:rPr>
                <w:rFonts w:ascii="Arial" w:hAnsi="Arial" w:cs="Arial"/>
                <w:sz w:val="18"/>
                <w:szCs w:val="18"/>
              </w:rPr>
            </w:pPr>
          </w:p>
        </w:tc>
        <w:tc>
          <w:tcPr>
            <w:tcW w:w="925" w:type="dxa"/>
            <w:vAlign w:val="center"/>
          </w:tcPr>
          <w:p w14:paraId="32EE553D" w14:textId="77777777" w:rsidR="008D4791" w:rsidRPr="00CA35E3" w:rsidRDefault="008D4791" w:rsidP="00FC798A">
            <w:pPr>
              <w:spacing w:before="225" w:after="225"/>
              <w:jc w:val="center"/>
              <w:rPr>
                <w:rFonts w:ascii="Arial" w:hAnsi="Arial" w:cs="Arial"/>
                <w:sz w:val="18"/>
                <w:szCs w:val="18"/>
              </w:rPr>
            </w:pPr>
          </w:p>
        </w:tc>
        <w:tc>
          <w:tcPr>
            <w:tcW w:w="1002" w:type="dxa"/>
            <w:vAlign w:val="center"/>
          </w:tcPr>
          <w:p w14:paraId="7C48E1B1" w14:textId="77777777" w:rsidR="008D4791" w:rsidRDefault="008D4791" w:rsidP="00FC798A">
            <w:pPr>
              <w:spacing w:before="225" w:after="225"/>
              <w:jc w:val="center"/>
              <w:rPr>
                <w:rFonts w:ascii="Arial" w:hAnsi="Arial" w:cs="Arial"/>
                <w:sz w:val="18"/>
                <w:szCs w:val="18"/>
              </w:rPr>
            </w:pPr>
          </w:p>
          <w:p w14:paraId="13075005" w14:textId="77777777" w:rsidR="008D4791" w:rsidRPr="00CA35E3" w:rsidRDefault="008D4791" w:rsidP="00FC798A">
            <w:pPr>
              <w:spacing w:before="225" w:after="225"/>
              <w:jc w:val="center"/>
              <w:rPr>
                <w:rFonts w:ascii="Arial" w:hAnsi="Arial" w:cs="Arial"/>
                <w:sz w:val="18"/>
                <w:szCs w:val="18"/>
              </w:rPr>
            </w:pPr>
          </w:p>
        </w:tc>
        <w:tc>
          <w:tcPr>
            <w:tcW w:w="851" w:type="dxa"/>
            <w:vAlign w:val="center"/>
          </w:tcPr>
          <w:p w14:paraId="1A9587F1" w14:textId="77777777" w:rsidR="008D4791" w:rsidRPr="00CA35E3" w:rsidRDefault="008D4791" w:rsidP="00FC798A">
            <w:pPr>
              <w:spacing w:before="225" w:after="225"/>
              <w:jc w:val="center"/>
              <w:rPr>
                <w:rFonts w:ascii="Arial" w:hAnsi="Arial" w:cs="Arial"/>
                <w:sz w:val="18"/>
                <w:szCs w:val="18"/>
              </w:rPr>
            </w:pPr>
          </w:p>
        </w:tc>
        <w:tc>
          <w:tcPr>
            <w:tcW w:w="708" w:type="dxa"/>
            <w:vAlign w:val="center"/>
          </w:tcPr>
          <w:p w14:paraId="758CDDE6" w14:textId="77777777" w:rsidR="008D4791" w:rsidRPr="00CA35E3" w:rsidRDefault="008D4791" w:rsidP="00FC798A">
            <w:pPr>
              <w:spacing w:before="225" w:after="225"/>
              <w:jc w:val="center"/>
              <w:rPr>
                <w:rFonts w:ascii="Arial" w:hAnsi="Arial" w:cs="Arial"/>
                <w:sz w:val="18"/>
                <w:szCs w:val="18"/>
              </w:rPr>
            </w:pPr>
          </w:p>
        </w:tc>
        <w:tc>
          <w:tcPr>
            <w:tcW w:w="851" w:type="dxa"/>
            <w:vAlign w:val="center"/>
          </w:tcPr>
          <w:p w14:paraId="3829A6FC" w14:textId="77777777" w:rsidR="008D4791" w:rsidRPr="00CA35E3" w:rsidRDefault="008D4791" w:rsidP="00FC798A">
            <w:pPr>
              <w:spacing w:before="225" w:after="225"/>
              <w:jc w:val="center"/>
              <w:rPr>
                <w:rFonts w:ascii="Arial" w:hAnsi="Arial" w:cs="Arial"/>
                <w:sz w:val="18"/>
                <w:szCs w:val="18"/>
              </w:rPr>
            </w:pPr>
          </w:p>
        </w:tc>
        <w:tc>
          <w:tcPr>
            <w:tcW w:w="992" w:type="dxa"/>
            <w:vAlign w:val="center"/>
          </w:tcPr>
          <w:p w14:paraId="30F7D0B6" w14:textId="77777777" w:rsidR="008D4791" w:rsidRPr="00CA35E3" w:rsidRDefault="008D4791" w:rsidP="00FC798A">
            <w:pPr>
              <w:spacing w:before="225" w:after="225"/>
              <w:jc w:val="center"/>
              <w:rPr>
                <w:rFonts w:ascii="Arial" w:hAnsi="Arial" w:cs="Arial"/>
                <w:sz w:val="18"/>
                <w:szCs w:val="18"/>
              </w:rPr>
            </w:pPr>
          </w:p>
        </w:tc>
        <w:tc>
          <w:tcPr>
            <w:tcW w:w="851" w:type="dxa"/>
            <w:vAlign w:val="center"/>
          </w:tcPr>
          <w:p w14:paraId="5DC9AD6E" w14:textId="77777777" w:rsidR="008D4791" w:rsidRPr="00CA35E3" w:rsidRDefault="008D4791" w:rsidP="00FC798A">
            <w:pPr>
              <w:spacing w:before="225" w:after="225"/>
              <w:jc w:val="center"/>
              <w:rPr>
                <w:rFonts w:ascii="Arial" w:hAnsi="Arial" w:cs="Arial"/>
                <w:sz w:val="18"/>
                <w:szCs w:val="18"/>
              </w:rPr>
            </w:pPr>
          </w:p>
        </w:tc>
        <w:tc>
          <w:tcPr>
            <w:tcW w:w="992" w:type="dxa"/>
            <w:vAlign w:val="center"/>
          </w:tcPr>
          <w:p w14:paraId="1D0F438F" w14:textId="77777777" w:rsidR="008D4791" w:rsidRPr="00CA35E3" w:rsidRDefault="008D4791" w:rsidP="00FC798A">
            <w:pPr>
              <w:spacing w:before="225" w:after="225"/>
              <w:jc w:val="center"/>
              <w:rPr>
                <w:rFonts w:ascii="Arial" w:hAnsi="Arial" w:cs="Arial"/>
                <w:sz w:val="18"/>
                <w:szCs w:val="18"/>
              </w:rPr>
            </w:pPr>
          </w:p>
        </w:tc>
        <w:tc>
          <w:tcPr>
            <w:tcW w:w="850" w:type="dxa"/>
            <w:vAlign w:val="center"/>
          </w:tcPr>
          <w:p w14:paraId="6D9F7C52" w14:textId="77777777" w:rsidR="008D4791" w:rsidRPr="00CA35E3" w:rsidRDefault="008D4791" w:rsidP="00FC798A">
            <w:pPr>
              <w:spacing w:before="225" w:after="225"/>
              <w:jc w:val="center"/>
              <w:rPr>
                <w:rFonts w:ascii="Arial" w:hAnsi="Arial" w:cs="Arial"/>
                <w:sz w:val="18"/>
                <w:szCs w:val="18"/>
              </w:rPr>
            </w:pPr>
          </w:p>
        </w:tc>
        <w:tc>
          <w:tcPr>
            <w:tcW w:w="851" w:type="dxa"/>
            <w:vAlign w:val="center"/>
          </w:tcPr>
          <w:p w14:paraId="1A71388C" w14:textId="77777777" w:rsidR="008D4791" w:rsidRPr="00CA35E3" w:rsidRDefault="008D4791" w:rsidP="00FC798A">
            <w:pPr>
              <w:spacing w:before="225" w:after="225"/>
              <w:jc w:val="center"/>
              <w:rPr>
                <w:rFonts w:ascii="Arial" w:hAnsi="Arial" w:cs="Arial"/>
                <w:sz w:val="18"/>
                <w:szCs w:val="18"/>
              </w:rPr>
            </w:pPr>
          </w:p>
        </w:tc>
        <w:tc>
          <w:tcPr>
            <w:tcW w:w="992" w:type="dxa"/>
            <w:vAlign w:val="center"/>
          </w:tcPr>
          <w:p w14:paraId="19B70847" w14:textId="77777777" w:rsidR="008D4791" w:rsidRPr="00CA35E3" w:rsidRDefault="008D4791" w:rsidP="00FC798A">
            <w:pPr>
              <w:spacing w:before="225" w:after="225"/>
              <w:jc w:val="center"/>
              <w:rPr>
                <w:rFonts w:ascii="Arial" w:hAnsi="Arial" w:cs="Arial"/>
                <w:sz w:val="18"/>
                <w:szCs w:val="18"/>
              </w:rPr>
            </w:pPr>
          </w:p>
        </w:tc>
        <w:tc>
          <w:tcPr>
            <w:tcW w:w="851" w:type="dxa"/>
            <w:vAlign w:val="center"/>
          </w:tcPr>
          <w:p w14:paraId="44213340" w14:textId="77777777" w:rsidR="008D4791" w:rsidRPr="00CA35E3" w:rsidRDefault="008D4791" w:rsidP="00FC798A">
            <w:pPr>
              <w:spacing w:before="225" w:after="225"/>
              <w:jc w:val="center"/>
              <w:rPr>
                <w:rFonts w:ascii="Arial" w:hAnsi="Arial" w:cs="Arial"/>
                <w:sz w:val="18"/>
                <w:szCs w:val="18"/>
              </w:rPr>
            </w:pPr>
          </w:p>
        </w:tc>
        <w:tc>
          <w:tcPr>
            <w:tcW w:w="992" w:type="dxa"/>
            <w:vAlign w:val="center"/>
          </w:tcPr>
          <w:p w14:paraId="2E0EB4AE" w14:textId="2237721B" w:rsidR="008D4791" w:rsidRPr="00CA35E3" w:rsidRDefault="008D4791" w:rsidP="00FC798A">
            <w:pPr>
              <w:spacing w:before="225" w:after="225"/>
              <w:jc w:val="center"/>
              <w:rPr>
                <w:rFonts w:ascii="Arial" w:hAnsi="Arial" w:cs="Arial"/>
                <w:sz w:val="18"/>
                <w:szCs w:val="18"/>
              </w:rPr>
            </w:pPr>
          </w:p>
        </w:tc>
      </w:tr>
      <w:tr w:rsidR="008D4791" w14:paraId="673E46AC" w14:textId="77777777" w:rsidTr="008673CC">
        <w:tc>
          <w:tcPr>
            <w:tcW w:w="1786" w:type="dxa"/>
            <w:shd w:val="clear" w:color="auto" w:fill="D9D9D9" w:themeFill="background1" w:themeFillShade="D9"/>
            <w:vAlign w:val="center"/>
          </w:tcPr>
          <w:p w14:paraId="0B63A45A" w14:textId="77777777" w:rsidR="008D4791" w:rsidRPr="008673CC" w:rsidRDefault="008D4791" w:rsidP="00FC798A">
            <w:pPr>
              <w:spacing w:before="225" w:after="225"/>
              <w:jc w:val="center"/>
              <w:rPr>
                <w:rFonts w:ascii="Arial" w:hAnsi="Arial" w:cs="Arial"/>
                <w:b/>
                <w:bCs/>
                <w:sz w:val="16"/>
                <w:szCs w:val="16"/>
              </w:rPr>
            </w:pPr>
            <w:r w:rsidRPr="008673CC">
              <w:rPr>
                <w:rFonts w:ascii="Arial" w:hAnsi="Arial" w:cs="Arial"/>
                <w:b/>
                <w:bCs/>
                <w:sz w:val="16"/>
                <w:szCs w:val="16"/>
              </w:rPr>
              <w:t xml:space="preserve">Ponudbena cena garancije za odpravo napak (kurativnega vzdrževanja) v času garancijske dobe (24 mesecev)** </w:t>
            </w:r>
          </w:p>
        </w:tc>
        <w:tc>
          <w:tcPr>
            <w:tcW w:w="1050" w:type="dxa"/>
            <w:vAlign w:val="center"/>
          </w:tcPr>
          <w:p w14:paraId="08A4D02A" w14:textId="77777777" w:rsidR="008D4791" w:rsidRPr="00CA35E3" w:rsidRDefault="008D4791" w:rsidP="00FC798A">
            <w:pPr>
              <w:spacing w:before="225" w:after="225"/>
              <w:jc w:val="center"/>
              <w:rPr>
                <w:rFonts w:ascii="Arial" w:hAnsi="Arial" w:cs="Arial"/>
                <w:sz w:val="18"/>
                <w:szCs w:val="18"/>
              </w:rPr>
            </w:pPr>
          </w:p>
        </w:tc>
        <w:tc>
          <w:tcPr>
            <w:tcW w:w="908" w:type="dxa"/>
            <w:vAlign w:val="center"/>
          </w:tcPr>
          <w:p w14:paraId="35D288F7" w14:textId="77777777" w:rsidR="008D4791" w:rsidRPr="00CA35E3" w:rsidRDefault="008D4791" w:rsidP="00FC798A">
            <w:pPr>
              <w:spacing w:before="225" w:after="225"/>
              <w:jc w:val="center"/>
              <w:rPr>
                <w:rFonts w:ascii="Arial" w:hAnsi="Arial" w:cs="Arial"/>
                <w:sz w:val="18"/>
                <w:szCs w:val="18"/>
              </w:rPr>
            </w:pPr>
          </w:p>
        </w:tc>
        <w:tc>
          <w:tcPr>
            <w:tcW w:w="925" w:type="dxa"/>
            <w:vAlign w:val="center"/>
          </w:tcPr>
          <w:p w14:paraId="68DD3DED" w14:textId="77777777" w:rsidR="008D4791" w:rsidRPr="00CA35E3" w:rsidRDefault="008D4791" w:rsidP="00FC798A">
            <w:pPr>
              <w:spacing w:before="225" w:after="225"/>
              <w:jc w:val="center"/>
              <w:rPr>
                <w:rFonts w:ascii="Arial" w:hAnsi="Arial" w:cs="Arial"/>
                <w:sz w:val="18"/>
                <w:szCs w:val="18"/>
              </w:rPr>
            </w:pPr>
          </w:p>
        </w:tc>
        <w:tc>
          <w:tcPr>
            <w:tcW w:w="1002" w:type="dxa"/>
            <w:vAlign w:val="center"/>
          </w:tcPr>
          <w:p w14:paraId="0A9D90E8" w14:textId="77777777" w:rsidR="008D4791" w:rsidRDefault="008D4791" w:rsidP="00FC798A">
            <w:pPr>
              <w:spacing w:before="225" w:after="225"/>
              <w:jc w:val="center"/>
              <w:rPr>
                <w:rFonts w:ascii="Arial" w:hAnsi="Arial" w:cs="Arial"/>
                <w:sz w:val="18"/>
                <w:szCs w:val="18"/>
              </w:rPr>
            </w:pPr>
          </w:p>
        </w:tc>
        <w:tc>
          <w:tcPr>
            <w:tcW w:w="851" w:type="dxa"/>
            <w:vAlign w:val="center"/>
          </w:tcPr>
          <w:p w14:paraId="59CCC5A8" w14:textId="77777777" w:rsidR="008D4791" w:rsidRPr="00CA35E3" w:rsidRDefault="008D4791" w:rsidP="00FC798A">
            <w:pPr>
              <w:spacing w:before="225" w:after="225"/>
              <w:jc w:val="center"/>
              <w:rPr>
                <w:rFonts w:ascii="Arial" w:hAnsi="Arial" w:cs="Arial"/>
                <w:sz w:val="18"/>
                <w:szCs w:val="18"/>
              </w:rPr>
            </w:pPr>
          </w:p>
        </w:tc>
        <w:tc>
          <w:tcPr>
            <w:tcW w:w="708" w:type="dxa"/>
            <w:vAlign w:val="center"/>
          </w:tcPr>
          <w:p w14:paraId="1FC7B2C6" w14:textId="77777777" w:rsidR="008D4791" w:rsidRPr="00CA35E3" w:rsidRDefault="008D4791" w:rsidP="00FC798A">
            <w:pPr>
              <w:spacing w:before="225" w:after="225"/>
              <w:jc w:val="center"/>
              <w:rPr>
                <w:rFonts w:ascii="Arial" w:hAnsi="Arial" w:cs="Arial"/>
                <w:sz w:val="18"/>
                <w:szCs w:val="18"/>
              </w:rPr>
            </w:pPr>
          </w:p>
        </w:tc>
        <w:tc>
          <w:tcPr>
            <w:tcW w:w="851" w:type="dxa"/>
            <w:vAlign w:val="center"/>
          </w:tcPr>
          <w:p w14:paraId="4B220941" w14:textId="77777777" w:rsidR="008D4791" w:rsidRPr="00CA35E3" w:rsidRDefault="008D4791" w:rsidP="00FC798A">
            <w:pPr>
              <w:spacing w:before="225" w:after="225"/>
              <w:jc w:val="center"/>
              <w:rPr>
                <w:rFonts w:ascii="Arial" w:hAnsi="Arial" w:cs="Arial"/>
                <w:sz w:val="18"/>
                <w:szCs w:val="18"/>
              </w:rPr>
            </w:pPr>
          </w:p>
        </w:tc>
        <w:tc>
          <w:tcPr>
            <w:tcW w:w="992" w:type="dxa"/>
            <w:vAlign w:val="center"/>
          </w:tcPr>
          <w:p w14:paraId="73C9ECB5" w14:textId="77777777" w:rsidR="008D4791" w:rsidRPr="00CA35E3" w:rsidRDefault="008D4791" w:rsidP="00FC798A">
            <w:pPr>
              <w:spacing w:before="225" w:after="225"/>
              <w:jc w:val="center"/>
              <w:rPr>
                <w:rFonts w:ascii="Arial" w:hAnsi="Arial" w:cs="Arial"/>
                <w:sz w:val="18"/>
                <w:szCs w:val="18"/>
              </w:rPr>
            </w:pPr>
          </w:p>
        </w:tc>
        <w:tc>
          <w:tcPr>
            <w:tcW w:w="851" w:type="dxa"/>
            <w:vAlign w:val="center"/>
          </w:tcPr>
          <w:p w14:paraId="74A24978" w14:textId="77777777" w:rsidR="008D4791" w:rsidRPr="00CA35E3" w:rsidRDefault="008D4791" w:rsidP="00FC798A">
            <w:pPr>
              <w:spacing w:before="225" w:after="225"/>
              <w:jc w:val="center"/>
              <w:rPr>
                <w:rFonts w:ascii="Arial" w:hAnsi="Arial" w:cs="Arial"/>
                <w:sz w:val="18"/>
                <w:szCs w:val="18"/>
              </w:rPr>
            </w:pPr>
          </w:p>
        </w:tc>
        <w:tc>
          <w:tcPr>
            <w:tcW w:w="992" w:type="dxa"/>
            <w:vAlign w:val="center"/>
          </w:tcPr>
          <w:p w14:paraId="10E9685F" w14:textId="77777777" w:rsidR="008D4791" w:rsidRPr="00CA35E3" w:rsidRDefault="008D4791" w:rsidP="00FC798A">
            <w:pPr>
              <w:spacing w:before="225" w:after="225"/>
              <w:jc w:val="center"/>
              <w:rPr>
                <w:rFonts w:ascii="Arial" w:hAnsi="Arial" w:cs="Arial"/>
                <w:sz w:val="18"/>
                <w:szCs w:val="18"/>
              </w:rPr>
            </w:pPr>
          </w:p>
        </w:tc>
        <w:tc>
          <w:tcPr>
            <w:tcW w:w="850" w:type="dxa"/>
            <w:vAlign w:val="center"/>
          </w:tcPr>
          <w:p w14:paraId="6555CE04" w14:textId="77777777" w:rsidR="008D4791" w:rsidRPr="00CA35E3" w:rsidRDefault="008D4791" w:rsidP="00FC798A">
            <w:pPr>
              <w:spacing w:before="225" w:after="225"/>
              <w:jc w:val="center"/>
              <w:rPr>
                <w:rFonts w:ascii="Arial" w:hAnsi="Arial" w:cs="Arial"/>
                <w:sz w:val="18"/>
                <w:szCs w:val="18"/>
              </w:rPr>
            </w:pPr>
          </w:p>
        </w:tc>
        <w:tc>
          <w:tcPr>
            <w:tcW w:w="851" w:type="dxa"/>
            <w:vAlign w:val="center"/>
          </w:tcPr>
          <w:p w14:paraId="27CD5090" w14:textId="77777777" w:rsidR="008D4791" w:rsidRPr="00CA35E3" w:rsidRDefault="008D4791" w:rsidP="00FC798A">
            <w:pPr>
              <w:spacing w:before="225" w:after="225"/>
              <w:jc w:val="center"/>
              <w:rPr>
                <w:rFonts w:ascii="Arial" w:hAnsi="Arial" w:cs="Arial"/>
                <w:sz w:val="18"/>
                <w:szCs w:val="18"/>
              </w:rPr>
            </w:pPr>
          </w:p>
        </w:tc>
        <w:tc>
          <w:tcPr>
            <w:tcW w:w="992" w:type="dxa"/>
            <w:vAlign w:val="center"/>
          </w:tcPr>
          <w:p w14:paraId="0A986760" w14:textId="77777777" w:rsidR="008D4791" w:rsidRPr="00CA35E3" w:rsidRDefault="008D4791" w:rsidP="00FC798A">
            <w:pPr>
              <w:spacing w:before="225" w:after="225"/>
              <w:jc w:val="center"/>
              <w:rPr>
                <w:rFonts w:ascii="Arial" w:hAnsi="Arial" w:cs="Arial"/>
                <w:sz w:val="18"/>
                <w:szCs w:val="18"/>
              </w:rPr>
            </w:pPr>
          </w:p>
        </w:tc>
        <w:tc>
          <w:tcPr>
            <w:tcW w:w="851" w:type="dxa"/>
            <w:vAlign w:val="center"/>
          </w:tcPr>
          <w:p w14:paraId="13C29728" w14:textId="77777777" w:rsidR="008D4791" w:rsidRPr="00CA35E3" w:rsidRDefault="008D4791" w:rsidP="00FC798A">
            <w:pPr>
              <w:spacing w:before="225" w:after="225"/>
              <w:jc w:val="center"/>
              <w:rPr>
                <w:rFonts w:ascii="Arial" w:hAnsi="Arial" w:cs="Arial"/>
                <w:sz w:val="18"/>
                <w:szCs w:val="18"/>
              </w:rPr>
            </w:pPr>
          </w:p>
        </w:tc>
        <w:tc>
          <w:tcPr>
            <w:tcW w:w="992" w:type="dxa"/>
            <w:vAlign w:val="center"/>
          </w:tcPr>
          <w:p w14:paraId="248AE3C0" w14:textId="12377578" w:rsidR="008D4791" w:rsidRPr="00CA35E3" w:rsidRDefault="008D4791" w:rsidP="00FC798A">
            <w:pPr>
              <w:spacing w:before="225" w:after="225"/>
              <w:jc w:val="center"/>
              <w:rPr>
                <w:rFonts w:ascii="Arial" w:hAnsi="Arial" w:cs="Arial"/>
                <w:sz w:val="18"/>
                <w:szCs w:val="18"/>
              </w:rPr>
            </w:pPr>
          </w:p>
        </w:tc>
      </w:tr>
      <w:tr w:rsidR="00FE58E2" w14:paraId="743C021A" w14:textId="77777777" w:rsidTr="008673CC">
        <w:tc>
          <w:tcPr>
            <w:tcW w:w="1786" w:type="dxa"/>
            <w:shd w:val="clear" w:color="auto" w:fill="D9D9D9" w:themeFill="background1" w:themeFillShade="D9"/>
            <w:vAlign w:val="center"/>
          </w:tcPr>
          <w:p w14:paraId="3CA805BD" w14:textId="77777777" w:rsidR="008D4791" w:rsidRPr="008673CC" w:rsidRDefault="008D4791" w:rsidP="00FC798A">
            <w:pPr>
              <w:spacing w:before="225" w:after="225"/>
              <w:jc w:val="center"/>
              <w:rPr>
                <w:rFonts w:ascii="Arial" w:hAnsi="Arial" w:cs="Arial"/>
                <w:b/>
                <w:bCs/>
                <w:sz w:val="16"/>
                <w:szCs w:val="16"/>
              </w:rPr>
            </w:pPr>
            <w:r w:rsidRPr="008673CC">
              <w:rPr>
                <w:rFonts w:ascii="Arial" w:hAnsi="Arial" w:cs="Arial"/>
                <w:b/>
                <w:bCs/>
                <w:sz w:val="16"/>
                <w:szCs w:val="16"/>
              </w:rPr>
              <w:t>Ponudbena cena preventivnega rednega vzdrževanja v času garancijske dobe (24 mesecev)***</w:t>
            </w:r>
          </w:p>
        </w:tc>
        <w:tc>
          <w:tcPr>
            <w:tcW w:w="1050" w:type="dxa"/>
            <w:vAlign w:val="center"/>
          </w:tcPr>
          <w:p w14:paraId="14F0EE5E" w14:textId="77777777" w:rsidR="008D4791" w:rsidRPr="00CA35E3" w:rsidRDefault="008D4791" w:rsidP="00FC798A">
            <w:pPr>
              <w:spacing w:before="225" w:after="225"/>
              <w:jc w:val="center"/>
              <w:rPr>
                <w:rFonts w:ascii="Arial" w:hAnsi="Arial" w:cs="Arial"/>
                <w:sz w:val="18"/>
                <w:szCs w:val="18"/>
              </w:rPr>
            </w:pPr>
          </w:p>
        </w:tc>
        <w:tc>
          <w:tcPr>
            <w:tcW w:w="908" w:type="dxa"/>
            <w:vAlign w:val="center"/>
          </w:tcPr>
          <w:p w14:paraId="79F5434B" w14:textId="77777777" w:rsidR="008D4791" w:rsidRPr="00CA35E3" w:rsidRDefault="008D4791" w:rsidP="00FC798A">
            <w:pPr>
              <w:spacing w:before="225" w:after="225"/>
              <w:jc w:val="center"/>
              <w:rPr>
                <w:rFonts w:ascii="Arial" w:hAnsi="Arial" w:cs="Arial"/>
                <w:sz w:val="18"/>
                <w:szCs w:val="18"/>
              </w:rPr>
            </w:pPr>
          </w:p>
        </w:tc>
        <w:tc>
          <w:tcPr>
            <w:tcW w:w="925" w:type="dxa"/>
            <w:vAlign w:val="center"/>
          </w:tcPr>
          <w:p w14:paraId="51238876" w14:textId="77777777" w:rsidR="008D4791" w:rsidRPr="00CA35E3" w:rsidRDefault="008D4791" w:rsidP="00FC798A">
            <w:pPr>
              <w:spacing w:before="225" w:after="225"/>
              <w:jc w:val="center"/>
              <w:rPr>
                <w:rFonts w:ascii="Arial" w:hAnsi="Arial" w:cs="Arial"/>
                <w:sz w:val="18"/>
                <w:szCs w:val="18"/>
              </w:rPr>
            </w:pPr>
          </w:p>
        </w:tc>
        <w:tc>
          <w:tcPr>
            <w:tcW w:w="1002" w:type="dxa"/>
            <w:vAlign w:val="center"/>
          </w:tcPr>
          <w:p w14:paraId="5B36E637" w14:textId="77777777" w:rsidR="008D4791" w:rsidRDefault="008D4791" w:rsidP="00FC798A">
            <w:pPr>
              <w:spacing w:before="225" w:after="225"/>
              <w:jc w:val="center"/>
              <w:rPr>
                <w:rFonts w:ascii="Arial" w:hAnsi="Arial" w:cs="Arial"/>
                <w:sz w:val="18"/>
                <w:szCs w:val="18"/>
              </w:rPr>
            </w:pPr>
          </w:p>
        </w:tc>
        <w:tc>
          <w:tcPr>
            <w:tcW w:w="851" w:type="dxa"/>
            <w:vAlign w:val="center"/>
          </w:tcPr>
          <w:p w14:paraId="642AB388" w14:textId="77777777" w:rsidR="008D4791" w:rsidRPr="00CA35E3" w:rsidRDefault="008D4791" w:rsidP="00FC798A">
            <w:pPr>
              <w:spacing w:before="225" w:after="225"/>
              <w:jc w:val="center"/>
              <w:rPr>
                <w:rFonts w:ascii="Arial" w:hAnsi="Arial" w:cs="Arial"/>
                <w:sz w:val="18"/>
                <w:szCs w:val="18"/>
              </w:rPr>
            </w:pPr>
          </w:p>
        </w:tc>
        <w:tc>
          <w:tcPr>
            <w:tcW w:w="708" w:type="dxa"/>
            <w:vAlign w:val="center"/>
          </w:tcPr>
          <w:p w14:paraId="5536434B" w14:textId="77777777" w:rsidR="008D4791" w:rsidRPr="00CA35E3" w:rsidRDefault="008D4791" w:rsidP="00FC798A">
            <w:pPr>
              <w:spacing w:before="225" w:after="225"/>
              <w:jc w:val="center"/>
              <w:rPr>
                <w:rFonts w:ascii="Arial" w:hAnsi="Arial" w:cs="Arial"/>
                <w:sz w:val="18"/>
                <w:szCs w:val="18"/>
              </w:rPr>
            </w:pPr>
          </w:p>
        </w:tc>
        <w:tc>
          <w:tcPr>
            <w:tcW w:w="851" w:type="dxa"/>
            <w:vAlign w:val="center"/>
          </w:tcPr>
          <w:p w14:paraId="1DC07AC0" w14:textId="77777777" w:rsidR="008D4791" w:rsidRPr="00CA35E3" w:rsidRDefault="008D4791" w:rsidP="00FC798A">
            <w:pPr>
              <w:spacing w:before="225" w:after="225"/>
              <w:jc w:val="center"/>
              <w:rPr>
                <w:rFonts w:ascii="Arial" w:hAnsi="Arial" w:cs="Arial"/>
                <w:sz w:val="18"/>
                <w:szCs w:val="18"/>
              </w:rPr>
            </w:pPr>
          </w:p>
        </w:tc>
        <w:tc>
          <w:tcPr>
            <w:tcW w:w="992" w:type="dxa"/>
            <w:vAlign w:val="center"/>
          </w:tcPr>
          <w:p w14:paraId="7C31DDCE" w14:textId="77777777" w:rsidR="008D4791" w:rsidRPr="00CA35E3" w:rsidRDefault="008D4791" w:rsidP="00FC798A">
            <w:pPr>
              <w:spacing w:before="225" w:after="225"/>
              <w:jc w:val="center"/>
              <w:rPr>
                <w:rFonts w:ascii="Arial" w:hAnsi="Arial" w:cs="Arial"/>
                <w:sz w:val="18"/>
                <w:szCs w:val="18"/>
              </w:rPr>
            </w:pPr>
          </w:p>
        </w:tc>
        <w:tc>
          <w:tcPr>
            <w:tcW w:w="851" w:type="dxa"/>
            <w:vAlign w:val="center"/>
          </w:tcPr>
          <w:p w14:paraId="519D84C7" w14:textId="77777777" w:rsidR="008D4791" w:rsidRPr="00CA35E3" w:rsidRDefault="008D4791" w:rsidP="00FC798A">
            <w:pPr>
              <w:spacing w:before="225" w:after="225"/>
              <w:jc w:val="center"/>
              <w:rPr>
                <w:rFonts w:ascii="Arial" w:hAnsi="Arial" w:cs="Arial"/>
                <w:sz w:val="18"/>
                <w:szCs w:val="18"/>
              </w:rPr>
            </w:pPr>
          </w:p>
        </w:tc>
        <w:tc>
          <w:tcPr>
            <w:tcW w:w="992" w:type="dxa"/>
            <w:vAlign w:val="center"/>
          </w:tcPr>
          <w:p w14:paraId="22FB9A97" w14:textId="77777777" w:rsidR="008D4791" w:rsidRPr="00CA35E3" w:rsidRDefault="008D4791" w:rsidP="00FC798A">
            <w:pPr>
              <w:spacing w:before="225" w:after="225"/>
              <w:jc w:val="center"/>
              <w:rPr>
                <w:rFonts w:ascii="Arial" w:hAnsi="Arial" w:cs="Arial"/>
                <w:sz w:val="18"/>
                <w:szCs w:val="18"/>
              </w:rPr>
            </w:pPr>
          </w:p>
        </w:tc>
        <w:tc>
          <w:tcPr>
            <w:tcW w:w="850" w:type="dxa"/>
            <w:vAlign w:val="center"/>
          </w:tcPr>
          <w:p w14:paraId="29665398" w14:textId="77777777" w:rsidR="008D4791" w:rsidRPr="00CA35E3" w:rsidRDefault="008D4791" w:rsidP="00FC798A">
            <w:pPr>
              <w:spacing w:before="225" w:after="225"/>
              <w:jc w:val="center"/>
              <w:rPr>
                <w:rFonts w:ascii="Arial" w:hAnsi="Arial" w:cs="Arial"/>
                <w:sz w:val="18"/>
                <w:szCs w:val="18"/>
              </w:rPr>
            </w:pPr>
          </w:p>
        </w:tc>
        <w:tc>
          <w:tcPr>
            <w:tcW w:w="851" w:type="dxa"/>
            <w:vAlign w:val="center"/>
          </w:tcPr>
          <w:p w14:paraId="55A1C5A9" w14:textId="77777777" w:rsidR="008D4791" w:rsidRPr="00CA35E3" w:rsidRDefault="008D4791" w:rsidP="00FC798A">
            <w:pPr>
              <w:spacing w:before="225" w:after="225"/>
              <w:jc w:val="center"/>
              <w:rPr>
                <w:rFonts w:ascii="Arial" w:hAnsi="Arial" w:cs="Arial"/>
                <w:sz w:val="18"/>
                <w:szCs w:val="18"/>
              </w:rPr>
            </w:pPr>
          </w:p>
        </w:tc>
        <w:tc>
          <w:tcPr>
            <w:tcW w:w="992" w:type="dxa"/>
            <w:vAlign w:val="center"/>
          </w:tcPr>
          <w:p w14:paraId="3A28BD43" w14:textId="77777777" w:rsidR="008D4791" w:rsidRPr="00CA35E3" w:rsidRDefault="008D4791" w:rsidP="00FC798A">
            <w:pPr>
              <w:spacing w:before="225" w:after="225"/>
              <w:jc w:val="center"/>
              <w:rPr>
                <w:rFonts w:ascii="Arial" w:hAnsi="Arial" w:cs="Arial"/>
                <w:sz w:val="18"/>
                <w:szCs w:val="18"/>
              </w:rPr>
            </w:pPr>
          </w:p>
        </w:tc>
        <w:tc>
          <w:tcPr>
            <w:tcW w:w="851" w:type="dxa"/>
            <w:vAlign w:val="center"/>
          </w:tcPr>
          <w:p w14:paraId="47F17726" w14:textId="77777777" w:rsidR="008D4791" w:rsidRPr="00CA35E3" w:rsidRDefault="008D4791" w:rsidP="00FC798A">
            <w:pPr>
              <w:spacing w:before="225" w:after="225"/>
              <w:jc w:val="center"/>
              <w:rPr>
                <w:rFonts w:ascii="Arial" w:hAnsi="Arial" w:cs="Arial"/>
                <w:sz w:val="18"/>
                <w:szCs w:val="18"/>
              </w:rPr>
            </w:pPr>
          </w:p>
        </w:tc>
        <w:tc>
          <w:tcPr>
            <w:tcW w:w="992" w:type="dxa"/>
            <w:vAlign w:val="center"/>
          </w:tcPr>
          <w:p w14:paraId="201721AC" w14:textId="77B0B85B" w:rsidR="008D4791" w:rsidRPr="00CA35E3" w:rsidRDefault="008D4791" w:rsidP="00FC798A">
            <w:pPr>
              <w:spacing w:before="225" w:after="225"/>
              <w:jc w:val="center"/>
              <w:rPr>
                <w:rFonts w:ascii="Arial" w:hAnsi="Arial" w:cs="Arial"/>
                <w:sz w:val="18"/>
                <w:szCs w:val="18"/>
              </w:rPr>
            </w:pPr>
          </w:p>
        </w:tc>
      </w:tr>
      <w:tr w:rsidR="008D4791" w14:paraId="34452D40" w14:textId="77777777" w:rsidTr="008673CC">
        <w:tc>
          <w:tcPr>
            <w:tcW w:w="1786" w:type="dxa"/>
            <w:shd w:val="clear" w:color="auto" w:fill="D9D9D9" w:themeFill="background1" w:themeFillShade="D9"/>
            <w:vAlign w:val="center"/>
          </w:tcPr>
          <w:p w14:paraId="14A73606" w14:textId="5C0D0AE8" w:rsidR="008D4791" w:rsidRPr="008673CC" w:rsidRDefault="008D4791" w:rsidP="00FC798A">
            <w:pPr>
              <w:spacing w:before="225" w:after="225"/>
              <w:jc w:val="center"/>
              <w:rPr>
                <w:rFonts w:ascii="Arial" w:hAnsi="Arial" w:cs="Arial"/>
                <w:b/>
                <w:bCs/>
                <w:sz w:val="16"/>
                <w:szCs w:val="16"/>
              </w:rPr>
            </w:pPr>
            <w:r w:rsidRPr="008673CC">
              <w:rPr>
                <w:rFonts w:ascii="Arial" w:hAnsi="Arial" w:cs="Arial"/>
                <w:b/>
                <w:bCs/>
                <w:sz w:val="16"/>
                <w:szCs w:val="16"/>
              </w:rPr>
              <w:t xml:space="preserve">Ponudbena cena garancije za odpravo napak </w:t>
            </w:r>
            <w:r w:rsidRPr="008673CC">
              <w:rPr>
                <w:rFonts w:ascii="Arial" w:hAnsi="Arial" w:cs="Arial"/>
                <w:b/>
                <w:bCs/>
                <w:sz w:val="16"/>
                <w:szCs w:val="16"/>
              </w:rPr>
              <w:lastRenderedPageBreak/>
              <w:t>(kurativnega vzdrževanja) v pogarancijskem obdobju (</w:t>
            </w:r>
            <w:r>
              <w:rPr>
                <w:rFonts w:ascii="Arial" w:hAnsi="Arial" w:cs="Arial"/>
                <w:b/>
                <w:bCs/>
                <w:sz w:val="16"/>
                <w:szCs w:val="16"/>
              </w:rPr>
              <w:t>60</w:t>
            </w:r>
            <w:r w:rsidRPr="008673CC">
              <w:rPr>
                <w:rFonts w:ascii="Arial" w:hAnsi="Arial" w:cs="Arial"/>
                <w:b/>
                <w:bCs/>
                <w:sz w:val="16"/>
                <w:szCs w:val="16"/>
              </w:rPr>
              <w:t xml:space="preserve"> mesecev po izteku obdobja garancije)****</w:t>
            </w:r>
          </w:p>
        </w:tc>
        <w:tc>
          <w:tcPr>
            <w:tcW w:w="1050" w:type="dxa"/>
            <w:vAlign w:val="center"/>
          </w:tcPr>
          <w:p w14:paraId="6DD0328F" w14:textId="77777777" w:rsidR="008D4791" w:rsidRPr="00CA35E3" w:rsidRDefault="008D4791" w:rsidP="00FC798A">
            <w:pPr>
              <w:spacing w:before="225" w:after="225"/>
              <w:jc w:val="center"/>
              <w:rPr>
                <w:rFonts w:ascii="Arial" w:hAnsi="Arial" w:cs="Arial"/>
                <w:sz w:val="18"/>
                <w:szCs w:val="18"/>
              </w:rPr>
            </w:pPr>
          </w:p>
        </w:tc>
        <w:tc>
          <w:tcPr>
            <w:tcW w:w="908" w:type="dxa"/>
            <w:vAlign w:val="center"/>
          </w:tcPr>
          <w:p w14:paraId="6730827F" w14:textId="77777777" w:rsidR="008D4791" w:rsidRPr="00CA35E3" w:rsidRDefault="008D4791" w:rsidP="00FC798A">
            <w:pPr>
              <w:spacing w:before="225" w:after="225"/>
              <w:jc w:val="center"/>
              <w:rPr>
                <w:rFonts w:ascii="Arial" w:hAnsi="Arial" w:cs="Arial"/>
                <w:sz w:val="18"/>
                <w:szCs w:val="18"/>
              </w:rPr>
            </w:pPr>
          </w:p>
        </w:tc>
        <w:tc>
          <w:tcPr>
            <w:tcW w:w="925" w:type="dxa"/>
            <w:vAlign w:val="center"/>
          </w:tcPr>
          <w:p w14:paraId="4B0B2737" w14:textId="77777777" w:rsidR="008D4791" w:rsidRPr="00CA35E3" w:rsidRDefault="008D4791" w:rsidP="00FC798A">
            <w:pPr>
              <w:spacing w:before="225" w:after="225"/>
              <w:jc w:val="center"/>
              <w:rPr>
                <w:rFonts w:ascii="Arial" w:hAnsi="Arial" w:cs="Arial"/>
                <w:sz w:val="18"/>
                <w:szCs w:val="18"/>
              </w:rPr>
            </w:pPr>
          </w:p>
        </w:tc>
        <w:tc>
          <w:tcPr>
            <w:tcW w:w="1002" w:type="dxa"/>
            <w:vAlign w:val="center"/>
          </w:tcPr>
          <w:p w14:paraId="05EC4419" w14:textId="77777777" w:rsidR="008D4791" w:rsidRDefault="008D4791" w:rsidP="00FC798A">
            <w:pPr>
              <w:spacing w:before="225" w:after="225"/>
              <w:jc w:val="center"/>
              <w:rPr>
                <w:rFonts w:ascii="Arial" w:hAnsi="Arial" w:cs="Arial"/>
                <w:sz w:val="18"/>
                <w:szCs w:val="18"/>
              </w:rPr>
            </w:pPr>
          </w:p>
        </w:tc>
        <w:tc>
          <w:tcPr>
            <w:tcW w:w="851" w:type="dxa"/>
            <w:vAlign w:val="center"/>
          </w:tcPr>
          <w:p w14:paraId="53FD21C3" w14:textId="77777777" w:rsidR="008D4791" w:rsidRPr="00CA35E3" w:rsidRDefault="008D4791" w:rsidP="00FC798A">
            <w:pPr>
              <w:spacing w:before="225" w:after="225"/>
              <w:jc w:val="center"/>
              <w:rPr>
                <w:rFonts w:ascii="Arial" w:hAnsi="Arial" w:cs="Arial"/>
                <w:sz w:val="18"/>
                <w:szCs w:val="18"/>
              </w:rPr>
            </w:pPr>
          </w:p>
        </w:tc>
        <w:tc>
          <w:tcPr>
            <w:tcW w:w="708" w:type="dxa"/>
            <w:vAlign w:val="center"/>
          </w:tcPr>
          <w:p w14:paraId="310515E6" w14:textId="77777777" w:rsidR="008D4791" w:rsidRPr="00CA35E3" w:rsidRDefault="008D4791" w:rsidP="00FC798A">
            <w:pPr>
              <w:spacing w:before="225" w:after="225"/>
              <w:jc w:val="center"/>
              <w:rPr>
                <w:rFonts w:ascii="Arial" w:hAnsi="Arial" w:cs="Arial"/>
                <w:sz w:val="18"/>
                <w:szCs w:val="18"/>
              </w:rPr>
            </w:pPr>
          </w:p>
        </w:tc>
        <w:tc>
          <w:tcPr>
            <w:tcW w:w="851" w:type="dxa"/>
            <w:vAlign w:val="center"/>
          </w:tcPr>
          <w:p w14:paraId="2B25ED26" w14:textId="77777777" w:rsidR="008D4791" w:rsidRPr="00CA35E3" w:rsidRDefault="008D4791" w:rsidP="00FC798A">
            <w:pPr>
              <w:spacing w:before="225" w:after="225"/>
              <w:jc w:val="center"/>
              <w:rPr>
                <w:rFonts w:ascii="Arial" w:hAnsi="Arial" w:cs="Arial"/>
                <w:sz w:val="18"/>
                <w:szCs w:val="18"/>
              </w:rPr>
            </w:pPr>
          </w:p>
        </w:tc>
        <w:tc>
          <w:tcPr>
            <w:tcW w:w="992" w:type="dxa"/>
            <w:vAlign w:val="center"/>
          </w:tcPr>
          <w:p w14:paraId="6907A76A" w14:textId="77777777" w:rsidR="008D4791" w:rsidRPr="00CA35E3" w:rsidRDefault="008D4791" w:rsidP="00FC798A">
            <w:pPr>
              <w:spacing w:before="225" w:after="225"/>
              <w:jc w:val="center"/>
              <w:rPr>
                <w:rFonts w:ascii="Arial" w:hAnsi="Arial" w:cs="Arial"/>
                <w:sz w:val="18"/>
                <w:szCs w:val="18"/>
              </w:rPr>
            </w:pPr>
          </w:p>
        </w:tc>
        <w:tc>
          <w:tcPr>
            <w:tcW w:w="851" w:type="dxa"/>
            <w:vAlign w:val="center"/>
          </w:tcPr>
          <w:p w14:paraId="5EB18BD7" w14:textId="77777777" w:rsidR="008D4791" w:rsidRPr="00CA35E3" w:rsidRDefault="008D4791" w:rsidP="00FC798A">
            <w:pPr>
              <w:spacing w:before="225" w:after="225"/>
              <w:jc w:val="center"/>
              <w:rPr>
                <w:rFonts w:ascii="Arial" w:hAnsi="Arial" w:cs="Arial"/>
                <w:sz w:val="18"/>
                <w:szCs w:val="18"/>
              </w:rPr>
            </w:pPr>
          </w:p>
        </w:tc>
        <w:tc>
          <w:tcPr>
            <w:tcW w:w="992" w:type="dxa"/>
            <w:vAlign w:val="center"/>
          </w:tcPr>
          <w:p w14:paraId="5C4E97C3" w14:textId="77777777" w:rsidR="008D4791" w:rsidRPr="00CA35E3" w:rsidRDefault="008D4791" w:rsidP="00FC798A">
            <w:pPr>
              <w:spacing w:before="225" w:after="225"/>
              <w:jc w:val="center"/>
              <w:rPr>
                <w:rFonts w:ascii="Arial" w:hAnsi="Arial" w:cs="Arial"/>
                <w:sz w:val="18"/>
                <w:szCs w:val="18"/>
              </w:rPr>
            </w:pPr>
          </w:p>
        </w:tc>
        <w:tc>
          <w:tcPr>
            <w:tcW w:w="850" w:type="dxa"/>
            <w:vAlign w:val="center"/>
          </w:tcPr>
          <w:p w14:paraId="4E20F9D1" w14:textId="77777777" w:rsidR="008D4791" w:rsidRPr="00CA35E3" w:rsidRDefault="008D4791" w:rsidP="00FC798A">
            <w:pPr>
              <w:spacing w:before="225" w:after="225"/>
              <w:jc w:val="center"/>
              <w:rPr>
                <w:rFonts w:ascii="Arial" w:hAnsi="Arial" w:cs="Arial"/>
                <w:sz w:val="18"/>
                <w:szCs w:val="18"/>
              </w:rPr>
            </w:pPr>
          </w:p>
        </w:tc>
        <w:tc>
          <w:tcPr>
            <w:tcW w:w="851" w:type="dxa"/>
            <w:vAlign w:val="center"/>
          </w:tcPr>
          <w:p w14:paraId="621CA8EE" w14:textId="77777777" w:rsidR="008D4791" w:rsidRPr="00CA35E3" w:rsidRDefault="008D4791" w:rsidP="00FC798A">
            <w:pPr>
              <w:spacing w:before="225" w:after="225"/>
              <w:jc w:val="center"/>
              <w:rPr>
                <w:rFonts w:ascii="Arial" w:hAnsi="Arial" w:cs="Arial"/>
                <w:sz w:val="18"/>
                <w:szCs w:val="18"/>
              </w:rPr>
            </w:pPr>
          </w:p>
        </w:tc>
        <w:tc>
          <w:tcPr>
            <w:tcW w:w="992" w:type="dxa"/>
            <w:vAlign w:val="center"/>
          </w:tcPr>
          <w:p w14:paraId="0089A2C8" w14:textId="77777777" w:rsidR="008D4791" w:rsidRPr="00CA35E3" w:rsidRDefault="008D4791" w:rsidP="00FC798A">
            <w:pPr>
              <w:spacing w:before="225" w:after="225"/>
              <w:jc w:val="center"/>
              <w:rPr>
                <w:rFonts w:ascii="Arial" w:hAnsi="Arial" w:cs="Arial"/>
                <w:sz w:val="18"/>
                <w:szCs w:val="18"/>
              </w:rPr>
            </w:pPr>
          </w:p>
        </w:tc>
        <w:tc>
          <w:tcPr>
            <w:tcW w:w="851" w:type="dxa"/>
            <w:vAlign w:val="center"/>
          </w:tcPr>
          <w:p w14:paraId="3B3690D9" w14:textId="77777777" w:rsidR="008D4791" w:rsidRPr="00CA35E3" w:rsidRDefault="008D4791" w:rsidP="00FC798A">
            <w:pPr>
              <w:spacing w:before="225" w:after="225"/>
              <w:jc w:val="center"/>
              <w:rPr>
                <w:rFonts w:ascii="Arial" w:hAnsi="Arial" w:cs="Arial"/>
                <w:sz w:val="18"/>
                <w:szCs w:val="18"/>
              </w:rPr>
            </w:pPr>
          </w:p>
        </w:tc>
        <w:tc>
          <w:tcPr>
            <w:tcW w:w="992" w:type="dxa"/>
            <w:vAlign w:val="center"/>
          </w:tcPr>
          <w:p w14:paraId="65AE7AD4" w14:textId="550C94B3" w:rsidR="008D4791" w:rsidRPr="00CA35E3" w:rsidRDefault="008D4791" w:rsidP="00FC798A">
            <w:pPr>
              <w:spacing w:before="225" w:after="225"/>
              <w:jc w:val="center"/>
              <w:rPr>
                <w:rFonts w:ascii="Arial" w:hAnsi="Arial" w:cs="Arial"/>
                <w:sz w:val="18"/>
                <w:szCs w:val="18"/>
              </w:rPr>
            </w:pPr>
          </w:p>
        </w:tc>
      </w:tr>
      <w:tr w:rsidR="008D4791" w14:paraId="46A00CB7" w14:textId="77777777" w:rsidTr="008673CC">
        <w:tc>
          <w:tcPr>
            <w:tcW w:w="1786" w:type="dxa"/>
            <w:shd w:val="clear" w:color="auto" w:fill="D9D9D9" w:themeFill="background1" w:themeFillShade="D9"/>
            <w:vAlign w:val="center"/>
          </w:tcPr>
          <w:p w14:paraId="45FAF253" w14:textId="7B684AC2" w:rsidR="008D4791" w:rsidRPr="008673CC" w:rsidRDefault="008D4791" w:rsidP="00FC798A">
            <w:pPr>
              <w:spacing w:before="225" w:after="225"/>
              <w:jc w:val="center"/>
              <w:rPr>
                <w:rFonts w:ascii="Arial" w:hAnsi="Arial" w:cs="Arial"/>
                <w:b/>
                <w:bCs/>
                <w:sz w:val="16"/>
                <w:szCs w:val="16"/>
              </w:rPr>
            </w:pPr>
            <w:r w:rsidRPr="008673CC">
              <w:rPr>
                <w:rFonts w:ascii="Arial" w:hAnsi="Arial" w:cs="Arial"/>
                <w:b/>
                <w:bCs/>
                <w:sz w:val="16"/>
                <w:szCs w:val="16"/>
              </w:rPr>
              <w:t>Ponudbena cena preventivnega rednega vzdrževanja v pogarancijskem obdobju (</w:t>
            </w:r>
            <w:r>
              <w:rPr>
                <w:rFonts w:ascii="Arial" w:hAnsi="Arial" w:cs="Arial"/>
                <w:b/>
                <w:bCs/>
                <w:sz w:val="16"/>
                <w:szCs w:val="16"/>
              </w:rPr>
              <w:t>60</w:t>
            </w:r>
            <w:r w:rsidRPr="008673CC">
              <w:rPr>
                <w:rFonts w:ascii="Arial" w:hAnsi="Arial" w:cs="Arial"/>
                <w:b/>
                <w:bCs/>
                <w:sz w:val="16"/>
                <w:szCs w:val="16"/>
              </w:rPr>
              <w:t xml:space="preserve"> mesecev po izteku obdobja garancije)*****</w:t>
            </w:r>
          </w:p>
        </w:tc>
        <w:tc>
          <w:tcPr>
            <w:tcW w:w="1050" w:type="dxa"/>
            <w:vAlign w:val="center"/>
          </w:tcPr>
          <w:p w14:paraId="472F3D22" w14:textId="77777777" w:rsidR="008D4791" w:rsidRPr="00CA35E3" w:rsidRDefault="008D4791" w:rsidP="00FC798A">
            <w:pPr>
              <w:spacing w:before="225" w:after="225"/>
              <w:jc w:val="center"/>
              <w:rPr>
                <w:rFonts w:ascii="Arial" w:hAnsi="Arial" w:cs="Arial"/>
                <w:sz w:val="18"/>
                <w:szCs w:val="18"/>
              </w:rPr>
            </w:pPr>
          </w:p>
        </w:tc>
        <w:tc>
          <w:tcPr>
            <w:tcW w:w="908" w:type="dxa"/>
            <w:vAlign w:val="center"/>
          </w:tcPr>
          <w:p w14:paraId="7A49192A" w14:textId="77777777" w:rsidR="008D4791" w:rsidRPr="00CA35E3" w:rsidRDefault="008D4791" w:rsidP="00FC798A">
            <w:pPr>
              <w:spacing w:before="225" w:after="225"/>
              <w:jc w:val="center"/>
              <w:rPr>
                <w:rFonts w:ascii="Arial" w:hAnsi="Arial" w:cs="Arial"/>
                <w:sz w:val="18"/>
                <w:szCs w:val="18"/>
              </w:rPr>
            </w:pPr>
          </w:p>
        </w:tc>
        <w:tc>
          <w:tcPr>
            <w:tcW w:w="925" w:type="dxa"/>
            <w:vAlign w:val="center"/>
          </w:tcPr>
          <w:p w14:paraId="61575BF6" w14:textId="77777777" w:rsidR="008D4791" w:rsidRPr="00CA35E3" w:rsidRDefault="008D4791" w:rsidP="00FC798A">
            <w:pPr>
              <w:spacing w:before="225" w:after="225"/>
              <w:jc w:val="center"/>
              <w:rPr>
                <w:rFonts w:ascii="Arial" w:hAnsi="Arial" w:cs="Arial"/>
                <w:sz w:val="18"/>
                <w:szCs w:val="18"/>
              </w:rPr>
            </w:pPr>
          </w:p>
        </w:tc>
        <w:tc>
          <w:tcPr>
            <w:tcW w:w="1002" w:type="dxa"/>
            <w:vAlign w:val="center"/>
          </w:tcPr>
          <w:p w14:paraId="6F6FE85F" w14:textId="77777777" w:rsidR="008D4791" w:rsidRDefault="008D4791" w:rsidP="00FC798A">
            <w:pPr>
              <w:spacing w:before="225" w:after="225"/>
              <w:jc w:val="center"/>
              <w:rPr>
                <w:rFonts w:ascii="Arial" w:hAnsi="Arial" w:cs="Arial"/>
                <w:sz w:val="18"/>
                <w:szCs w:val="18"/>
              </w:rPr>
            </w:pPr>
          </w:p>
        </w:tc>
        <w:tc>
          <w:tcPr>
            <w:tcW w:w="851" w:type="dxa"/>
            <w:vAlign w:val="center"/>
          </w:tcPr>
          <w:p w14:paraId="333275F4" w14:textId="77777777" w:rsidR="008D4791" w:rsidRPr="00CA35E3" w:rsidRDefault="008D4791" w:rsidP="00FC798A">
            <w:pPr>
              <w:spacing w:before="225" w:after="225"/>
              <w:jc w:val="center"/>
              <w:rPr>
                <w:rFonts w:ascii="Arial" w:hAnsi="Arial" w:cs="Arial"/>
                <w:sz w:val="18"/>
                <w:szCs w:val="18"/>
              </w:rPr>
            </w:pPr>
          </w:p>
        </w:tc>
        <w:tc>
          <w:tcPr>
            <w:tcW w:w="708" w:type="dxa"/>
            <w:vAlign w:val="center"/>
          </w:tcPr>
          <w:p w14:paraId="31E3EBA1" w14:textId="77777777" w:rsidR="008D4791" w:rsidRPr="00CA35E3" w:rsidRDefault="008D4791" w:rsidP="00FC798A">
            <w:pPr>
              <w:spacing w:before="225" w:after="225"/>
              <w:jc w:val="center"/>
              <w:rPr>
                <w:rFonts w:ascii="Arial" w:hAnsi="Arial" w:cs="Arial"/>
                <w:sz w:val="18"/>
                <w:szCs w:val="18"/>
              </w:rPr>
            </w:pPr>
          </w:p>
        </w:tc>
        <w:tc>
          <w:tcPr>
            <w:tcW w:w="851" w:type="dxa"/>
            <w:vAlign w:val="center"/>
          </w:tcPr>
          <w:p w14:paraId="0FD35F1A" w14:textId="77777777" w:rsidR="008D4791" w:rsidRPr="00CA35E3" w:rsidRDefault="008D4791" w:rsidP="00FC798A">
            <w:pPr>
              <w:spacing w:before="225" w:after="225"/>
              <w:jc w:val="center"/>
              <w:rPr>
                <w:rFonts w:ascii="Arial" w:hAnsi="Arial" w:cs="Arial"/>
                <w:sz w:val="18"/>
                <w:szCs w:val="18"/>
              </w:rPr>
            </w:pPr>
          </w:p>
        </w:tc>
        <w:tc>
          <w:tcPr>
            <w:tcW w:w="992" w:type="dxa"/>
            <w:vAlign w:val="center"/>
          </w:tcPr>
          <w:p w14:paraId="3AF4133B" w14:textId="77777777" w:rsidR="008D4791" w:rsidRPr="00CA35E3" w:rsidRDefault="008D4791" w:rsidP="00FC798A">
            <w:pPr>
              <w:spacing w:before="225" w:after="225"/>
              <w:jc w:val="center"/>
              <w:rPr>
                <w:rFonts w:ascii="Arial" w:hAnsi="Arial" w:cs="Arial"/>
                <w:sz w:val="18"/>
                <w:szCs w:val="18"/>
              </w:rPr>
            </w:pPr>
          </w:p>
        </w:tc>
        <w:tc>
          <w:tcPr>
            <w:tcW w:w="851" w:type="dxa"/>
            <w:vAlign w:val="center"/>
          </w:tcPr>
          <w:p w14:paraId="44828F79" w14:textId="77777777" w:rsidR="008D4791" w:rsidRPr="00CA35E3" w:rsidRDefault="008D4791" w:rsidP="00FC798A">
            <w:pPr>
              <w:spacing w:before="225" w:after="225"/>
              <w:jc w:val="center"/>
              <w:rPr>
                <w:rFonts w:ascii="Arial" w:hAnsi="Arial" w:cs="Arial"/>
                <w:sz w:val="18"/>
                <w:szCs w:val="18"/>
              </w:rPr>
            </w:pPr>
          </w:p>
        </w:tc>
        <w:tc>
          <w:tcPr>
            <w:tcW w:w="992" w:type="dxa"/>
            <w:vAlign w:val="center"/>
          </w:tcPr>
          <w:p w14:paraId="5FC6DE4F" w14:textId="77777777" w:rsidR="008D4791" w:rsidRPr="00CA35E3" w:rsidRDefault="008D4791" w:rsidP="00FC798A">
            <w:pPr>
              <w:spacing w:before="225" w:after="225"/>
              <w:jc w:val="center"/>
              <w:rPr>
                <w:rFonts w:ascii="Arial" w:hAnsi="Arial" w:cs="Arial"/>
                <w:sz w:val="18"/>
                <w:szCs w:val="18"/>
              </w:rPr>
            </w:pPr>
          </w:p>
        </w:tc>
        <w:tc>
          <w:tcPr>
            <w:tcW w:w="850" w:type="dxa"/>
            <w:vAlign w:val="center"/>
          </w:tcPr>
          <w:p w14:paraId="6B4B763B" w14:textId="77777777" w:rsidR="008D4791" w:rsidRPr="00CA35E3" w:rsidRDefault="008D4791" w:rsidP="00FC798A">
            <w:pPr>
              <w:spacing w:before="225" w:after="225"/>
              <w:jc w:val="center"/>
              <w:rPr>
                <w:rFonts w:ascii="Arial" w:hAnsi="Arial" w:cs="Arial"/>
                <w:sz w:val="18"/>
                <w:szCs w:val="18"/>
              </w:rPr>
            </w:pPr>
          </w:p>
        </w:tc>
        <w:tc>
          <w:tcPr>
            <w:tcW w:w="851" w:type="dxa"/>
            <w:vAlign w:val="center"/>
          </w:tcPr>
          <w:p w14:paraId="4903A719" w14:textId="77777777" w:rsidR="008D4791" w:rsidRPr="00CA35E3" w:rsidRDefault="008D4791" w:rsidP="00FC798A">
            <w:pPr>
              <w:spacing w:before="225" w:after="225"/>
              <w:jc w:val="center"/>
              <w:rPr>
                <w:rFonts w:ascii="Arial" w:hAnsi="Arial" w:cs="Arial"/>
                <w:sz w:val="18"/>
                <w:szCs w:val="18"/>
              </w:rPr>
            </w:pPr>
          </w:p>
        </w:tc>
        <w:tc>
          <w:tcPr>
            <w:tcW w:w="992" w:type="dxa"/>
            <w:vAlign w:val="center"/>
          </w:tcPr>
          <w:p w14:paraId="2C2E590D" w14:textId="77777777" w:rsidR="008D4791" w:rsidRPr="00CA35E3" w:rsidRDefault="008D4791" w:rsidP="00FC798A">
            <w:pPr>
              <w:spacing w:before="225" w:after="225"/>
              <w:jc w:val="center"/>
              <w:rPr>
                <w:rFonts w:ascii="Arial" w:hAnsi="Arial" w:cs="Arial"/>
                <w:sz w:val="18"/>
                <w:szCs w:val="18"/>
              </w:rPr>
            </w:pPr>
          </w:p>
        </w:tc>
        <w:tc>
          <w:tcPr>
            <w:tcW w:w="851" w:type="dxa"/>
            <w:vAlign w:val="center"/>
          </w:tcPr>
          <w:p w14:paraId="091B21F1" w14:textId="77777777" w:rsidR="008D4791" w:rsidRPr="00CA35E3" w:rsidRDefault="008D4791" w:rsidP="00FC798A">
            <w:pPr>
              <w:spacing w:before="225" w:after="225"/>
              <w:jc w:val="center"/>
              <w:rPr>
                <w:rFonts w:ascii="Arial" w:hAnsi="Arial" w:cs="Arial"/>
                <w:sz w:val="18"/>
                <w:szCs w:val="18"/>
              </w:rPr>
            </w:pPr>
          </w:p>
        </w:tc>
        <w:tc>
          <w:tcPr>
            <w:tcW w:w="992" w:type="dxa"/>
            <w:vAlign w:val="center"/>
          </w:tcPr>
          <w:p w14:paraId="40928D69" w14:textId="35A6366C" w:rsidR="008D4791" w:rsidRPr="00CA35E3" w:rsidRDefault="008D4791" w:rsidP="00FC798A">
            <w:pPr>
              <w:spacing w:before="225" w:after="225"/>
              <w:jc w:val="center"/>
              <w:rPr>
                <w:rFonts w:ascii="Arial" w:hAnsi="Arial" w:cs="Arial"/>
                <w:sz w:val="18"/>
                <w:szCs w:val="18"/>
              </w:rPr>
            </w:pPr>
          </w:p>
        </w:tc>
      </w:tr>
      <w:tr w:rsidR="008D4791" w14:paraId="509311A0" w14:textId="77777777" w:rsidTr="008673CC">
        <w:tc>
          <w:tcPr>
            <w:tcW w:w="1786" w:type="dxa"/>
            <w:shd w:val="clear" w:color="auto" w:fill="D9D9D9" w:themeFill="background1" w:themeFillShade="D9"/>
            <w:vAlign w:val="center"/>
          </w:tcPr>
          <w:p w14:paraId="47B1CFB0" w14:textId="77777777" w:rsidR="008D4791" w:rsidRPr="008673CC" w:rsidRDefault="008D4791" w:rsidP="00FC798A">
            <w:pPr>
              <w:spacing w:before="225" w:after="225"/>
              <w:jc w:val="center"/>
              <w:rPr>
                <w:rFonts w:ascii="Arial" w:hAnsi="Arial" w:cs="Arial"/>
                <w:b/>
                <w:bCs/>
                <w:sz w:val="16"/>
                <w:szCs w:val="16"/>
              </w:rPr>
            </w:pPr>
            <w:r w:rsidRPr="008673CC">
              <w:rPr>
                <w:rFonts w:ascii="Arial" w:hAnsi="Arial" w:cs="Arial"/>
                <w:b/>
                <w:bCs/>
                <w:sz w:val="16"/>
                <w:szCs w:val="16"/>
              </w:rPr>
              <w:t>PONUDBENA CENA SKUPAJ:</w:t>
            </w:r>
          </w:p>
        </w:tc>
        <w:tc>
          <w:tcPr>
            <w:tcW w:w="1050" w:type="dxa"/>
            <w:vAlign w:val="center"/>
          </w:tcPr>
          <w:p w14:paraId="0B797792" w14:textId="77777777" w:rsidR="008D4791" w:rsidRPr="00CA35E3" w:rsidRDefault="008D4791" w:rsidP="00FC798A">
            <w:pPr>
              <w:spacing w:before="225" w:after="225"/>
              <w:jc w:val="center"/>
              <w:rPr>
                <w:rFonts w:ascii="Arial" w:hAnsi="Arial" w:cs="Arial"/>
                <w:sz w:val="18"/>
                <w:szCs w:val="18"/>
              </w:rPr>
            </w:pPr>
          </w:p>
        </w:tc>
        <w:tc>
          <w:tcPr>
            <w:tcW w:w="908" w:type="dxa"/>
            <w:vAlign w:val="center"/>
          </w:tcPr>
          <w:p w14:paraId="4DECCD57" w14:textId="77777777" w:rsidR="008D4791" w:rsidRPr="00CA35E3" w:rsidRDefault="008D4791" w:rsidP="00FC798A">
            <w:pPr>
              <w:spacing w:before="225" w:after="225"/>
              <w:jc w:val="center"/>
              <w:rPr>
                <w:rFonts w:ascii="Arial" w:hAnsi="Arial" w:cs="Arial"/>
                <w:sz w:val="18"/>
                <w:szCs w:val="18"/>
              </w:rPr>
            </w:pPr>
          </w:p>
        </w:tc>
        <w:tc>
          <w:tcPr>
            <w:tcW w:w="925" w:type="dxa"/>
            <w:vAlign w:val="center"/>
          </w:tcPr>
          <w:p w14:paraId="108E7061" w14:textId="77777777" w:rsidR="008D4791" w:rsidRPr="00CA35E3" w:rsidRDefault="008D4791" w:rsidP="00FC798A">
            <w:pPr>
              <w:spacing w:before="225" w:after="225"/>
              <w:jc w:val="center"/>
              <w:rPr>
                <w:rFonts w:ascii="Arial" w:hAnsi="Arial" w:cs="Arial"/>
                <w:sz w:val="18"/>
                <w:szCs w:val="18"/>
              </w:rPr>
            </w:pPr>
          </w:p>
        </w:tc>
        <w:tc>
          <w:tcPr>
            <w:tcW w:w="1002" w:type="dxa"/>
            <w:vAlign w:val="center"/>
          </w:tcPr>
          <w:p w14:paraId="4379F0AF" w14:textId="77777777" w:rsidR="008D4791" w:rsidRDefault="008D4791" w:rsidP="00FC798A">
            <w:pPr>
              <w:spacing w:before="225" w:after="225"/>
              <w:jc w:val="center"/>
              <w:rPr>
                <w:rFonts w:ascii="Arial" w:hAnsi="Arial" w:cs="Arial"/>
                <w:sz w:val="18"/>
                <w:szCs w:val="18"/>
              </w:rPr>
            </w:pPr>
          </w:p>
        </w:tc>
        <w:tc>
          <w:tcPr>
            <w:tcW w:w="851" w:type="dxa"/>
            <w:vAlign w:val="center"/>
          </w:tcPr>
          <w:p w14:paraId="3813534D" w14:textId="77777777" w:rsidR="008D4791" w:rsidRPr="00CA35E3" w:rsidRDefault="008D4791" w:rsidP="00FC798A">
            <w:pPr>
              <w:spacing w:before="225" w:after="225"/>
              <w:jc w:val="center"/>
              <w:rPr>
                <w:rFonts w:ascii="Arial" w:hAnsi="Arial" w:cs="Arial"/>
                <w:sz w:val="18"/>
                <w:szCs w:val="18"/>
              </w:rPr>
            </w:pPr>
          </w:p>
        </w:tc>
        <w:tc>
          <w:tcPr>
            <w:tcW w:w="708" w:type="dxa"/>
            <w:vAlign w:val="center"/>
          </w:tcPr>
          <w:p w14:paraId="586F6FC3" w14:textId="77777777" w:rsidR="008D4791" w:rsidRPr="00CA35E3" w:rsidRDefault="008D4791" w:rsidP="00FC798A">
            <w:pPr>
              <w:spacing w:before="225" w:after="225"/>
              <w:jc w:val="center"/>
              <w:rPr>
                <w:rFonts w:ascii="Arial" w:hAnsi="Arial" w:cs="Arial"/>
                <w:sz w:val="18"/>
                <w:szCs w:val="18"/>
              </w:rPr>
            </w:pPr>
          </w:p>
        </w:tc>
        <w:tc>
          <w:tcPr>
            <w:tcW w:w="851" w:type="dxa"/>
            <w:vAlign w:val="center"/>
          </w:tcPr>
          <w:p w14:paraId="461F6DEC" w14:textId="77777777" w:rsidR="008D4791" w:rsidRPr="00CA35E3" w:rsidRDefault="008D4791" w:rsidP="00FC798A">
            <w:pPr>
              <w:spacing w:before="225" w:after="225"/>
              <w:jc w:val="center"/>
              <w:rPr>
                <w:rFonts w:ascii="Arial" w:hAnsi="Arial" w:cs="Arial"/>
                <w:sz w:val="18"/>
                <w:szCs w:val="18"/>
              </w:rPr>
            </w:pPr>
          </w:p>
        </w:tc>
        <w:tc>
          <w:tcPr>
            <w:tcW w:w="992" w:type="dxa"/>
            <w:vAlign w:val="center"/>
          </w:tcPr>
          <w:p w14:paraId="3EC8C7A8" w14:textId="77777777" w:rsidR="008D4791" w:rsidRPr="00CA35E3" w:rsidRDefault="008D4791" w:rsidP="00FC798A">
            <w:pPr>
              <w:spacing w:before="225" w:after="225"/>
              <w:jc w:val="center"/>
              <w:rPr>
                <w:rFonts w:ascii="Arial" w:hAnsi="Arial" w:cs="Arial"/>
                <w:sz w:val="18"/>
                <w:szCs w:val="18"/>
              </w:rPr>
            </w:pPr>
          </w:p>
        </w:tc>
        <w:tc>
          <w:tcPr>
            <w:tcW w:w="851" w:type="dxa"/>
            <w:vAlign w:val="center"/>
          </w:tcPr>
          <w:p w14:paraId="0AC0D5B3" w14:textId="77777777" w:rsidR="008D4791" w:rsidRPr="00CA35E3" w:rsidRDefault="008D4791" w:rsidP="00FC798A">
            <w:pPr>
              <w:spacing w:before="225" w:after="225"/>
              <w:jc w:val="center"/>
              <w:rPr>
                <w:rFonts w:ascii="Arial" w:hAnsi="Arial" w:cs="Arial"/>
                <w:sz w:val="18"/>
                <w:szCs w:val="18"/>
              </w:rPr>
            </w:pPr>
          </w:p>
        </w:tc>
        <w:tc>
          <w:tcPr>
            <w:tcW w:w="992" w:type="dxa"/>
            <w:vAlign w:val="center"/>
          </w:tcPr>
          <w:p w14:paraId="22D2DD8A" w14:textId="77777777" w:rsidR="008D4791" w:rsidRPr="00CA35E3" w:rsidRDefault="008D4791" w:rsidP="00FC798A">
            <w:pPr>
              <w:spacing w:before="225" w:after="225"/>
              <w:jc w:val="center"/>
              <w:rPr>
                <w:rFonts w:ascii="Arial" w:hAnsi="Arial" w:cs="Arial"/>
                <w:sz w:val="18"/>
                <w:szCs w:val="18"/>
              </w:rPr>
            </w:pPr>
          </w:p>
        </w:tc>
        <w:tc>
          <w:tcPr>
            <w:tcW w:w="850" w:type="dxa"/>
            <w:vAlign w:val="center"/>
          </w:tcPr>
          <w:p w14:paraId="0E89C2BD" w14:textId="77777777" w:rsidR="008D4791" w:rsidRPr="00CA35E3" w:rsidRDefault="008D4791" w:rsidP="00FC798A">
            <w:pPr>
              <w:spacing w:before="225" w:after="225"/>
              <w:jc w:val="center"/>
              <w:rPr>
                <w:rFonts w:ascii="Arial" w:hAnsi="Arial" w:cs="Arial"/>
                <w:sz w:val="18"/>
                <w:szCs w:val="18"/>
              </w:rPr>
            </w:pPr>
          </w:p>
        </w:tc>
        <w:tc>
          <w:tcPr>
            <w:tcW w:w="851" w:type="dxa"/>
            <w:vAlign w:val="center"/>
          </w:tcPr>
          <w:p w14:paraId="56008AB3" w14:textId="77777777" w:rsidR="008D4791" w:rsidRPr="00CA35E3" w:rsidRDefault="008D4791" w:rsidP="00FC798A">
            <w:pPr>
              <w:spacing w:before="225" w:after="225"/>
              <w:jc w:val="center"/>
              <w:rPr>
                <w:rFonts w:ascii="Arial" w:hAnsi="Arial" w:cs="Arial"/>
                <w:sz w:val="18"/>
                <w:szCs w:val="18"/>
              </w:rPr>
            </w:pPr>
          </w:p>
        </w:tc>
        <w:tc>
          <w:tcPr>
            <w:tcW w:w="992" w:type="dxa"/>
            <w:vAlign w:val="center"/>
          </w:tcPr>
          <w:p w14:paraId="6DD5DE26" w14:textId="77777777" w:rsidR="008D4791" w:rsidRPr="00CA35E3" w:rsidRDefault="008D4791" w:rsidP="00FC798A">
            <w:pPr>
              <w:spacing w:before="225" w:after="225"/>
              <w:jc w:val="center"/>
              <w:rPr>
                <w:rFonts w:ascii="Arial" w:hAnsi="Arial" w:cs="Arial"/>
                <w:sz w:val="18"/>
                <w:szCs w:val="18"/>
              </w:rPr>
            </w:pPr>
          </w:p>
        </w:tc>
        <w:tc>
          <w:tcPr>
            <w:tcW w:w="851" w:type="dxa"/>
            <w:vAlign w:val="center"/>
          </w:tcPr>
          <w:p w14:paraId="40B851F0" w14:textId="77777777" w:rsidR="008D4791" w:rsidRPr="00CA35E3" w:rsidRDefault="008D4791" w:rsidP="00FC798A">
            <w:pPr>
              <w:spacing w:before="225" w:after="225"/>
              <w:jc w:val="center"/>
              <w:rPr>
                <w:rFonts w:ascii="Arial" w:hAnsi="Arial" w:cs="Arial"/>
                <w:sz w:val="18"/>
                <w:szCs w:val="18"/>
              </w:rPr>
            </w:pPr>
          </w:p>
        </w:tc>
        <w:tc>
          <w:tcPr>
            <w:tcW w:w="992" w:type="dxa"/>
            <w:vAlign w:val="center"/>
          </w:tcPr>
          <w:p w14:paraId="37A05877" w14:textId="5838812F" w:rsidR="008D4791" w:rsidRPr="00CA35E3" w:rsidRDefault="008D4791" w:rsidP="00FC798A">
            <w:pPr>
              <w:spacing w:before="225" w:after="225"/>
              <w:jc w:val="center"/>
              <w:rPr>
                <w:rFonts w:ascii="Arial" w:hAnsi="Arial" w:cs="Arial"/>
                <w:sz w:val="18"/>
                <w:szCs w:val="18"/>
              </w:rPr>
            </w:pPr>
          </w:p>
        </w:tc>
      </w:tr>
    </w:tbl>
    <w:p w14:paraId="6C38BBCC" w14:textId="77777777" w:rsidR="008D4791" w:rsidRDefault="008D4791" w:rsidP="008D4791">
      <w:pPr>
        <w:spacing w:before="225" w:after="225" w:line="240" w:lineRule="auto"/>
        <w:jc w:val="both"/>
        <w:rPr>
          <w:rFonts w:ascii="Arial" w:hAnsi="Arial" w:cs="Arial"/>
          <w:i/>
          <w:iCs/>
          <w:sz w:val="18"/>
          <w:szCs w:val="18"/>
        </w:rPr>
      </w:pPr>
      <w:r w:rsidRPr="005153DE">
        <w:rPr>
          <w:rFonts w:ascii="Arial" w:hAnsi="Arial" w:cs="Arial"/>
          <w:i/>
          <w:iCs/>
          <w:sz w:val="18"/>
          <w:szCs w:val="18"/>
        </w:rPr>
        <w:t xml:space="preserve">* Ponudnik navede ponudbeno ceno opreme za celotno količino, ki je </w:t>
      </w:r>
      <w:r>
        <w:rPr>
          <w:rFonts w:ascii="Arial" w:hAnsi="Arial" w:cs="Arial"/>
          <w:i/>
          <w:iCs/>
          <w:sz w:val="18"/>
          <w:szCs w:val="18"/>
        </w:rPr>
        <w:t>zahtevana v okviru posameznega sklopa, brez upoštevanja stroškov garancije za odpravo napak ali preventivnega rednega vzdrževanja.</w:t>
      </w:r>
    </w:p>
    <w:p w14:paraId="57898043" w14:textId="77777777" w:rsidR="008D4791" w:rsidRDefault="008D4791" w:rsidP="008D4791">
      <w:pPr>
        <w:spacing w:before="225" w:after="225" w:line="240" w:lineRule="auto"/>
        <w:jc w:val="both"/>
        <w:rPr>
          <w:rFonts w:ascii="Arial" w:hAnsi="Arial" w:cs="Arial"/>
          <w:i/>
          <w:iCs/>
          <w:sz w:val="18"/>
          <w:szCs w:val="18"/>
        </w:rPr>
      </w:pPr>
      <w:r>
        <w:rPr>
          <w:rFonts w:ascii="Arial" w:hAnsi="Arial" w:cs="Arial"/>
          <w:i/>
          <w:iCs/>
          <w:sz w:val="18"/>
          <w:szCs w:val="18"/>
        </w:rPr>
        <w:t>** Ponudnik navede ponudbeno ceno garancije za odpravo napak (kurativnega vzdrževanja) za čas trajanja garancije za odpravo napak (24 mesecev). V kolikor je ponudnik strošek kurativnega vzdrževanja (odprave napak) upošteval že pri ponudbeni ceni opreme, v tem delu navede znesek 0 EUR.</w:t>
      </w:r>
    </w:p>
    <w:p w14:paraId="510A6D9E" w14:textId="77777777" w:rsidR="008D4791" w:rsidRDefault="008D4791" w:rsidP="008D4791">
      <w:pPr>
        <w:spacing w:before="225" w:after="225" w:line="240" w:lineRule="auto"/>
        <w:jc w:val="both"/>
        <w:rPr>
          <w:rFonts w:ascii="Arial" w:hAnsi="Arial" w:cs="Arial"/>
          <w:i/>
          <w:iCs/>
          <w:sz w:val="18"/>
          <w:szCs w:val="18"/>
        </w:rPr>
      </w:pPr>
      <w:r>
        <w:rPr>
          <w:rFonts w:ascii="Arial" w:hAnsi="Arial" w:cs="Arial"/>
          <w:i/>
          <w:iCs/>
          <w:sz w:val="18"/>
          <w:szCs w:val="18"/>
        </w:rPr>
        <w:t xml:space="preserve">***Ponudnik navede ponudbeno ceno preventivnega rednega vzdrževanja za čas trajanja garancije za odpravo napak (24 mesecev). V kolikor je ponudnik strošek preventivnega rednega vzdrževanja upošteval že pri ponudbeni ceni opreme oziroma v ponudbeni ceni </w:t>
      </w:r>
      <w:r w:rsidRPr="000728D4">
        <w:rPr>
          <w:rFonts w:ascii="Arial" w:hAnsi="Arial" w:cs="Arial"/>
          <w:i/>
          <w:iCs/>
          <w:sz w:val="18"/>
          <w:szCs w:val="18"/>
        </w:rPr>
        <w:t>garancije za odpravo napak (kurativnega vzdrževanja) v času garancijske dobe (24 mesecev)</w:t>
      </w:r>
      <w:r>
        <w:rPr>
          <w:rFonts w:ascii="Arial" w:hAnsi="Arial" w:cs="Arial"/>
          <w:i/>
          <w:iCs/>
          <w:sz w:val="18"/>
          <w:szCs w:val="18"/>
        </w:rPr>
        <w:t>, v tem delu navede znesek 0 EUR.</w:t>
      </w:r>
    </w:p>
    <w:p w14:paraId="181C3A17" w14:textId="29EB00CF" w:rsidR="008D4791" w:rsidRDefault="008D4791" w:rsidP="008D4791">
      <w:pPr>
        <w:spacing w:before="225" w:after="225" w:line="240" w:lineRule="auto"/>
        <w:jc w:val="both"/>
        <w:rPr>
          <w:rFonts w:ascii="Arial" w:hAnsi="Arial" w:cs="Arial"/>
          <w:i/>
          <w:iCs/>
          <w:sz w:val="18"/>
          <w:szCs w:val="18"/>
        </w:rPr>
      </w:pPr>
      <w:r>
        <w:rPr>
          <w:rFonts w:ascii="Arial" w:hAnsi="Arial" w:cs="Arial"/>
          <w:i/>
          <w:iCs/>
          <w:sz w:val="18"/>
          <w:szCs w:val="18"/>
        </w:rPr>
        <w:t>**** Ponudnik navede ponudbeno ceno podaljšanja garancije za odpravo napak (kurativnega vzdrževanja) za čas trajanja pogaranciijskega vzdrževanja (60 mesecev po izteku obdobja garancije). V kolikor je ponudnik navedeni strošek zajel v okviru drugih postavk, v tem delu navede znesek 0 EUR.</w:t>
      </w:r>
    </w:p>
    <w:p w14:paraId="0DED4938" w14:textId="6B148329" w:rsidR="008D4791" w:rsidRDefault="008D4791" w:rsidP="008D4791">
      <w:pPr>
        <w:spacing w:before="225" w:after="225" w:line="240" w:lineRule="auto"/>
        <w:jc w:val="both"/>
        <w:rPr>
          <w:rFonts w:ascii="Arial" w:hAnsi="Arial" w:cs="Arial"/>
          <w:i/>
          <w:iCs/>
          <w:sz w:val="18"/>
          <w:szCs w:val="18"/>
        </w:rPr>
      </w:pPr>
      <w:r>
        <w:rPr>
          <w:rFonts w:ascii="Arial" w:hAnsi="Arial" w:cs="Arial"/>
          <w:i/>
          <w:iCs/>
          <w:sz w:val="18"/>
          <w:szCs w:val="18"/>
        </w:rPr>
        <w:t>***** Ponudnik navede ponudbeno ceno preventivnega rednega vzdrževanja za čas trajanja pogaranciijskega vzdrževanja (60 mesecev po izteku obdobja garancije). V kolikor je ponudnik navedeni strošek zajel v okviru drugih postavk, v tem delu navede znesek 0 EUR.</w:t>
      </w:r>
    </w:p>
    <w:p w14:paraId="5A670BFC" w14:textId="551CA345" w:rsidR="009C0C3A" w:rsidRDefault="008D4791" w:rsidP="00BF119E">
      <w:pPr>
        <w:spacing w:before="225" w:after="225" w:line="240" w:lineRule="auto"/>
        <w:rPr>
          <w:b/>
          <w:bCs/>
          <w:color w:val="000000"/>
          <w:highlight w:val="yellow"/>
        </w:rPr>
      </w:pPr>
      <w:r>
        <w:rPr>
          <w:rFonts w:ascii="Arial" w:hAnsi="Arial" w:cs="Arial"/>
          <w:i/>
          <w:iCs/>
          <w:sz w:val="18"/>
          <w:szCs w:val="18"/>
        </w:rPr>
        <w:t>PONUDBENA CENA SKUPAJ -  v okviru skupne ponudbene cene ponudnik navede seštevek vseh postavk za posamezen sklop. Navedena ponudbena cena skupaj v EUR brez DDV je relevantna tudi za razvrstitev ponudb glede na merilo</w:t>
      </w:r>
      <w:r>
        <w:rPr>
          <w:b/>
          <w:bCs/>
          <w:color w:val="000000"/>
        </w:rPr>
        <w:t>.</w:t>
      </w:r>
    </w:p>
    <w:p w14:paraId="4E21630E" w14:textId="326AEB09" w:rsidR="00D30E96" w:rsidRPr="001770D5" w:rsidRDefault="00D30E96" w:rsidP="001770D5">
      <w:pPr>
        <w:spacing w:after="0" w:line="240" w:lineRule="auto"/>
        <w:jc w:val="both"/>
        <w:rPr>
          <w:rFonts w:ascii="Arial" w:hAnsi="Arial" w:cs="Arial"/>
          <w:bCs/>
          <w:i/>
          <w:iCs/>
          <w:color w:val="000000"/>
          <w:sz w:val="18"/>
          <w:szCs w:val="18"/>
          <w:u w:val="single"/>
        </w:rPr>
        <w:sectPr w:rsidR="00D30E96" w:rsidRPr="001770D5" w:rsidSect="00BF119E">
          <w:pgSz w:w="16838" w:h="11906" w:orient="landscape"/>
          <w:pgMar w:top="1418" w:right="1418" w:bottom="1418" w:left="1418" w:header="567" w:footer="596" w:gutter="0"/>
          <w:cols w:space="708"/>
          <w:docGrid w:linePitch="360"/>
        </w:sectPr>
      </w:pPr>
    </w:p>
    <w:p w14:paraId="275CA577" w14:textId="77777777" w:rsidR="00BE7E6E" w:rsidRPr="00731494" w:rsidRDefault="00313937" w:rsidP="001770D5">
      <w:pPr>
        <w:spacing w:before="225" w:after="225" w:line="240" w:lineRule="auto"/>
        <w:jc w:val="both"/>
      </w:pPr>
      <w:r w:rsidRPr="00731494">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BE7E6E" w:rsidRPr="00731494" w14:paraId="111AF02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448D7D" w14:textId="77777777" w:rsidR="00BE7E6E" w:rsidRPr="00731494" w:rsidRDefault="00313937">
            <w:pPr>
              <w:jc w:val="right"/>
            </w:pPr>
            <w:r w:rsidRPr="00731494">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4C448" w14:textId="77777777" w:rsidR="00BE7E6E" w:rsidRPr="00731494" w:rsidRDefault="00313937">
            <w:r w:rsidRPr="00731494">
              <w:rPr>
                <w:rFonts w:ascii="Arial" w:hAnsi="Arial" w:cs="Arial"/>
                <w:color w:val="000000"/>
                <w:position w:val="-2"/>
                <w:sz w:val="18"/>
                <w:szCs w:val="18"/>
              </w:rPr>
              <w:t> </w:t>
            </w:r>
          </w:p>
        </w:tc>
      </w:tr>
      <w:tr w:rsidR="00BE7E6E" w:rsidRPr="00731494" w14:paraId="459C8CD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7AB9AA" w14:textId="77777777" w:rsidR="00BE7E6E" w:rsidRPr="00731494" w:rsidRDefault="00313937">
            <w:pPr>
              <w:jc w:val="right"/>
            </w:pPr>
            <w:r w:rsidRPr="00731494">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197E1" w14:textId="77777777" w:rsidR="00BE7E6E" w:rsidRPr="00731494" w:rsidRDefault="00313937">
            <w:r w:rsidRPr="00731494">
              <w:rPr>
                <w:rFonts w:ascii="Arial" w:hAnsi="Arial" w:cs="Arial"/>
                <w:color w:val="000000"/>
                <w:position w:val="-2"/>
                <w:sz w:val="18"/>
                <w:szCs w:val="18"/>
              </w:rPr>
              <w:t> </w:t>
            </w:r>
          </w:p>
        </w:tc>
      </w:tr>
      <w:tr w:rsidR="00BE7E6E" w:rsidRPr="00731494" w14:paraId="3F12D5A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D523DA" w14:textId="77777777" w:rsidR="00BE7E6E" w:rsidRPr="00731494" w:rsidRDefault="00313937">
            <w:pPr>
              <w:jc w:val="right"/>
            </w:pPr>
            <w:r w:rsidRPr="00731494">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D17B3" w14:textId="77777777" w:rsidR="00BE7E6E" w:rsidRPr="00731494" w:rsidRDefault="00313937">
            <w:r w:rsidRPr="00731494">
              <w:rPr>
                <w:rFonts w:ascii="Arial" w:hAnsi="Arial" w:cs="Arial"/>
                <w:color w:val="000000"/>
                <w:position w:val="-2"/>
                <w:sz w:val="18"/>
                <w:szCs w:val="18"/>
              </w:rPr>
              <w:t> </w:t>
            </w:r>
          </w:p>
        </w:tc>
      </w:tr>
      <w:tr w:rsidR="00BE7E6E" w:rsidRPr="00731494" w14:paraId="31F1EB1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9BB7F8" w14:textId="77777777" w:rsidR="00BE7E6E" w:rsidRPr="00731494" w:rsidRDefault="00313937">
            <w:pPr>
              <w:jc w:val="right"/>
            </w:pPr>
            <w:r w:rsidRPr="00731494">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ED7D70" w14:textId="77777777" w:rsidR="00BE7E6E" w:rsidRPr="00731494" w:rsidRDefault="00313937">
            <w:r w:rsidRPr="00731494">
              <w:rPr>
                <w:rFonts w:ascii="Arial" w:hAnsi="Arial" w:cs="Arial"/>
                <w:color w:val="000000"/>
                <w:position w:val="-2"/>
                <w:sz w:val="18"/>
                <w:szCs w:val="18"/>
              </w:rPr>
              <w:t> </w:t>
            </w:r>
          </w:p>
        </w:tc>
      </w:tr>
      <w:tr w:rsidR="00BE7E6E" w:rsidRPr="00731494" w14:paraId="2AD3819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D463B7" w14:textId="77777777" w:rsidR="00BE7E6E" w:rsidRPr="00731494" w:rsidRDefault="00313937">
            <w:pPr>
              <w:jc w:val="right"/>
            </w:pPr>
            <w:r w:rsidRPr="00731494">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235B6" w14:textId="77777777" w:rsidR="00BE7E6E" w:rsidRPr="00731494" w:rsidRDefault="00313937">
            <w:r w:rsidRPr="00731494">
              <w:rPr>
                <w:rFonts w:ascii="Arial" w:hAnsi="Arial" w:cs="Arial"/>
                <w:color w:val="000000"/>
                <w:position w:val="-2"/>
                <w:sz w:val="18"/>
                <w:szCs w:val="18"/>
              </w:rPr>
              <w:t> </w:t>
            </w:r>
          </w:p>
        </w:tc>
      </w:tr>
      <w:tr w:rsidR="00BE7E6E" w:rsidRPr="00731494" w14:paraId="37B8978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1F4078" w14:textId="77777777" w:rsidR="00BE7E6E" w:rsidRPr="00731494" w:rsidRDefault="00313937">
            <w:pPr>
              <w:jc w:val="right"/>
            </w:pPr>
            <w:r w:rsidRPr="00731494">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9016D" w14:textId="77777777" w:rsidR="00BE7E6E" w:rsidRPr="00731494" w:rsidRDefault="00313937">
            <w:r w:rsidRPr="00731494">
              <w:rPr>
                <w:rFonts w:ascii="Arial" w:hAnsi="Arial" w:cs="Arial"/>
                <w:color w:val="000000"/>
                <w:position w:val="-2"/>
                <w:sz w:val="18"/>
                <w:szCs w:val="18"/>
              </w:rPr>
              <w:t> </w:t>
            </w:r>
          </w:p>
        </w:tc>
      </w:tr>
      <w:tr w:rsidR="00BE7E6E" w:rsidRPr="00731494" w14:paraId="02EDD7C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99E338" w14:textId="77777777" w:rsidR="00BE7E6E" w:rsidRPr="00731494" w:rsidRDefault="00313937">
            <w:pPr>
              <w:jc w:val="right"/>
            </w:pPr>
            <w:r w:rsidRPr="00731494">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EB8A2" w14:textId="77777777" w:rsidR="00BE7E6E" w:rsidRPr="00731494" w:rsidRDefault="00313937">
            <w:r w:rsidRPr="00731494">
              <w:rPr>
                <w:rFonts w:ascii="Arial" w:hAnsi="Arial" w:cs="Arial"/>
                <w:color w:val="000000"/>
                <w:position w:val="-2"/>
                <w:sz w:val="18"/>
                <w:szCs w:val="18"/>
              </w:rPr>
              <w:t> </w:t>
            </w:r>
          </w:p>
        </w:tc>
      </w:tr>
      <w:tr w:rsidR="00BE7E6E" w:rsidRPr="00731494" w14:paraId="6D22ED1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7C88BE" w14:textId="77777777" w:rsidR="00BE7E6E" w:rsidRPr="00731494" w:rsidRDefault="00313937">
            <w:pPr>
              <w:jc w:val="right"/>
            </w:pPr>
            <w:r w:rsidRPr="00731494">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6E6D9" w14:textId="77777777" w:rsidR="00BE7E6E" w:rsidRPr="00731494" w:rsidRDefault="00313937">
            <w:r w:rsidRPr="00731494">
              <w:rPr>
                <w:rFonts w:ascii="Arial" w:hAnsi="Arial" w:cs="Arial"/>
                <w:color w:val="000000"/>
                <w:position w:val="-2"/>
                <w:sz w:val="18"/>
                <w:szCs w:val="18"/>
              </w:rPr>
              <w:t> </w:t>
            </w:r>
          </w:p>
        </w:tc>
      </w:tr>
      <w:tr w:rsidR="00BE7E6E" w:rsidRPr="00731494" w14:paraId="76501C4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EF9361" w14:textId="77777777" w:rsidR="00BE7E6E" w:rsidRPr="00731494" w:rsidRDefault="00313937">
            <w:pPr>
              <w:jc w:val="right"/>
            </w:pPr>
            <w:r w:rsidRPr="00731494">
              <w:rPr>
                <w:rFonts w:ascii="Arial" w:hAnsi="Arial" w:cs="Arial"/>
                <w:b/>
                <w:bCs/>
                <w:color w:val="000000"/>
                <w:position w:val="-2"/>
                <w:sz w:val="18"/>
                <w:szCs w:val="18"/>
                <w:shd w:val="clear" w:color="auto" w:fill="CCCCCC"/>
              </w:rPr>
              <w:t>RAZVRSTITEV DRUŽBE PO ZGD:</w:t>
            </w:r>
            <w:r w:rsidRPr="00731494">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5D744" w14:textId="77777777" w:rsidR="00BE7E6E" w:rsidRPr="00731494" w:rsidRDefault="00313937">
            <w:r w:rsidRPr="00731494">
              <w:rPr>
                <w:rFonts w:ascii="Arial" w:hAnsi="Arial" w:cs="Arial"/>
                <w:color w:val="000000"/>
                <w:position w:val="-2"/>
                <w:sz w:val="18"/>
                <w:szCs w:val="18"/>
              </w:rPr>
              <w:t> </w:t>
            </w:r>
          </w:p>
        </w:tc>
      </w:tr>
      <w:tr w:rsidR="00BE7E6E" w:rsidRPr="00731494" w14:paraId="1FB275F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58A733" w14:textId="77777777" w:rsidR="00BE7E6E" w:rsidRPr="00731494" w:rsidRDefault="00313937">
            <w:pPr>
              <w:jc w:val="right"/>
            </w:pPr>
            <w:r w:rsidRPr="00731494">
              <w:rPr>
                <w:rFonts w:ascii="Arial" w:hAnsi="Arial" w:cs="Arial"/>
                <w:b/>
                <w:bCs/>
                <w:color w:val="000000"/>
                <w:position w:val="-2"/>
                <w:sz w:val="18"/>
                <w:szCs w:val="18"/>
                <w:shd w:val="clear" w:color="auto" w:fill="CCCCCC"/>
              </w:rPr>
              <w:t>POOBLAŠČENA OSEBA ZA VROČANJE:</w:t>
            </w:r>
            <w:r w:rsidRPr="00731494">
              <w:rPr>
                <w:rFonts w:ascii="Arial" w:hAnsi="Arial" w:cs="Arial"/>
                <w:i/>
                <w:iCs/>
                <w:color w:val="000000"/>
                <w:position w:val="-2"/>
                <w:sz w:val="18"/>
                <w:szCs w:val="18"/>
                <w:shd w:val="clear" w:color="auto" w:fill="CCCCCC"/>
              </w:rPr>
              <w:br/>
              <w:t>Ime in priimek, ulica in hišna številka, kraj v Republiki Sloveniji </w:t>
            </w:r>
            <w:r w:rsidRPr="00731494">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35BB8" w14:textId="77777777" w:rsidR="00BE7E6E" w:rsidRPr="00731494" w:rsidRDefault="00313937">
            <w:r w:rsidRPr="00731494">
              <w:rPr>
                <w:rFonts w:ascii="Arial" w:hAnsi="Arial" w:cs="Arial"/>
                <w:color w:val="000000"/>
                <w:position w:val="-2"/>
                <w:sz w:val="18"/>
                <w:szCs w:val="18"/>
              </w:rPr>
              <w:t> </w:t>
            </w:r>
          </w:p>
        </w:tc>
      </w:tr>
    </w:tbl>
    <w:p w14:paraId="1C654414" w14:textId="77777777" w:rsidR="00BE7E6E" w:rsidRPr="00731494" w:rsidRDefault="00BE7E6E"/>
    <w:tbl>
      <w:tblPr>
        <w:tblStyle w:val="NormalTablePHPDOCX"/>
        <w:tblW w:w="8745" w:type="dxa"/>
        <w:tblInd w:w="108" w:type="dxa"/>
        <w:tblLook w:val="04A0" w:firstRow="1" w:lastRow="0" w:firstColumn="1" w:lastColumn="0" w:noHBand="0" w:noVBand="1"/>
      </w:tblPr>
      <w:tblGrid>
        <w:gridCol w:w="4080"/>
        <w:gridCol w:w="4665"/>
      </w:tblGrid>
      <w:tr w:rsidR="00BE7E6E" w:rsidRPr="00731494" w14:paraId="0FDF8E9C" w14:textId="77777777">
        <w:tc>
          <w:tcPr>
            <w:tcW w:w="4080" w:type="dxa"/>
            <w:gridSpan w:val="2"/>
            <w:tcMar>
              <w:top w:w="75" w:type="dxa"/>
              <w:bottom w:w="75" w:type="dxa"/>
            </w:tcMar>
            <w:vAlign w:val="center"/>
          </w:tcPr>
          <w:p w14:paraId="73F16C95" w14:textId="77777777" w:rsidR="00BE7E6E" w:rsidRPr="00731494" w:rsidRDefault="00BE7E6E">
            <w:pPr>
              <w:spacing w:before="135" w:after="135"/>
              <w:textAlignment w:val="center"/>
            </w:pPr>
          </w:p>
        </w:tc>
      </w:tr>
      <w:tr w:rsidR="00BE7E6E" w:rsidRPr="00731494" w14:paraId="74814098" w14:textId="77777777">
        <w:tc>
          <w:tcPr>
            <w:tcW w:w="4080" w:type="dxa"/>
            <w:tcMar>
              <w:top w:w="75" w:type="dxa"/>
              <w:bottom w:w="75" w:type="dxa"/>
            </w:tcMar>
            <w:vAlign w:val="center"/>
          </w:tcPr>
          <w:p w14:paraId="0E6EC187" w14:textId="77777777" w:rsidR="00BE7E6E" w:rsidRPr="00731494" w:rsidRDefault="00313937">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A031D20" w14:textId="77777777" w:rsidR="00BE7E6E" w:rsidRPr="00731494" w:rsidRDefault="00313937">
            <w:pPr>
              <w:jc w:val="center"/>
            </w:pPr>
            <w:r w:rsidRPr="00731494">
              <w:rPr>
                <w:rFonts w:ascii="Arial" w:hAnsi="Arial" w:cs="Arial"/>
                <w:color w:val="000000"/>
                <w:position w:val="-2"/>
                <w:sz w:val="18"/>
                <w:szCs w:val="18"/>
              </w:rPr>
              <w:t>Ime in priimek: _____________________</w:t>
            </w:r>
          </w:p>
        </w:tc>
      </w:tr>
      <w:tr w:rsidR="00BE7E6E" w:rsidRPr="00731494" w14:paraId="2DE8B64C" w14:textId="77777777">
        <w:tc>
          <w:tcPr>
            <w:tcW w:w="4080" w:type="dxa"/>
            <w:tcMar>
              <w:top w:w="75" w:type="dxa"/>
              <w:bottom w:w="75" w:type="dxa"/>
            </w:tcMar>
            <w:vAlign w:val="center"/>
          </w:tcPr>
          <w:p w14:paraId="1D97FD9C" w14:textId="77777777" w:rsidR="00BE7E6E" w:rsidRPr="00731494" w:rsidRDefault="00313937">
            <w:r w:rsidRPr="00731494">
              <w:rPr>
                <w:rFonts w:ascii="Arial" w:hAnsi="Arial" w:cs="Arial"/>
                <w:color w:val="000000"/>
                <w:position w:val="-2"/>
                <w:sz w:val="18"/>
                <w:szCs w:val="18"/>
              </w:rPr>
              <w:t> </w:t>
            </w:r>
          </w:p>
        </w:tc>
        <w:tc>
          <w:tcPr>
            <w:tcW w:w="0" w:type="auto"/>
            <w:tcMar>
              <w:top w:w="75" w:type="dxa"/>
              <w:bottom w:w="75" w:type="dxa"/>
            </w:tcMar>
            <w:vAlign w:val="center"/>
          </w:tcPr>
          <w:p w14:paraId="6AE8FCD8" w14:textId="77777777" w:rsidR="00BE7E6E" w:rsidRPr="00731494" w:rsidRDefault="00BE7E6E"/>
          <w:p w14:paraId="0738ECFF" w14:textId="340F47ED" w:rsidR="00BE7E6E" w:rsidRPr="00731494" w:rsidRDefault="00313937">
            <w:pPr>
              <w:jc w:val="center"/>
            </w:pPr>
            <w:r w:rsidRPr="00731494">
              <w:rPr>
                <w:rFonts w:ascii="Arial" w:hAnsi="Arial" w:cs="Arial"/>
                <w:color w:val="000000"/>
                <w:position w:val="-2"/>
                <w:sz w:val="18"/>
                <w:szCs w:val="18"/>
              </w:rPr>
              <w:t xml:space="preserve"> (žig in podpis) </w:t>
            </w:r>
          </w:p>
        </w:tc>
      </w:tr>
    </w:tbl>
    <w:p w14:paraId="53A65C46" w14:textId="77777777" w:rsidR="00BE7E6E" w:rsidRPr="00731494" w:rsidRDefault="00BE7E6E">
      <w:pPr>
        <w:sectPr w:rsidR="00BE7E6E" w:rsidRPr="00731494" w:rsidSect="00313937">
          <w:pgSz w:w="11906" w:h="16838"/>
          <w:pgMar w:top="1418" w:right="1418" w:bottom="1418" w:left="1418" w:header="567" w:footer="596" w:gutter="0"/>
          <w:cols w:space="708"/>
          <w:docGrid w:linePitch="360"/>
        </w:sectPr>
      </w:pPr>
    </w:p>
    <w:p w14:paraId="302EBB07" w14:textId="77777777" w:rsidR="009A6465" w:rsidRPr="00731494" w:rsidRDefault="00313937" w:rsidP="00313937">
      <w:pPr>
        <w:spacing w:after="0"/>
        <w:jc w:val="right"/>
        <w:rPr>
          <w:rFonts w:ascii="Arial" w:hAnsi="Arial" w:cs="Arial"/>
          <w:sz w:val="18"/>
          <w:szCs w:val="18"/>
        </w:rPr>
      </w:pPr>
      <w:r w:rsidRPr="00731494">
        <w:rPr>
          <w:rFonts w:ascii="Arial" w:hAnsi="Arial" w:cs="Arial"/>
          <w:sz w:val="18"/>
          <w:szCs w:val="18"/>
        </w:rPr>
        <w:lastRenderedPageBreak/>
        <w:t>Obrazec št: 2</w:t>
      </w:r>
    </w:p>
    <w:p w14:paraId="0BC9CDF8" w14:textId="77777777" w:rsidR="009A6465" w:rsidRPr="00731494" w:rsidRDefault="009A6465" w:rsidP="00313937"/>
    <w:p w14:paraId="57EF4F13" w14:textId="77777777" w:rsidR="009A6465" w:rsidRPr="00731494" w:rsidRDefault="00313937" w:rsidP="0031393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Krovna izjava</w:t>
      </w:r>
    </w:p>
    <w:p w14:paraId="12B97DA6" w14:textId="77777777" w:rsidR="009A6465" w:rsidRPr="00731494" w:rsidRDefault="009A6465" w:rsidP="00313937">
      <w:pPr>
        <w:spacing w:after="120"/>
        <w:rPr>
          <w:rFonts w:ascii="Arial" w:hAnsi="Arial" w:cs="Arial"/>
        </w:rPr>
      </w:pPr>
    </w:p>
    <w:p w14:paraId="7115F270" w14:textId="2E87A57D" w:rsidR="00BE7E6E" w:rsidRPr="00731494" w:rsidRDefault="00313937">
      <w:pPr>
        <w:spacing w:before="225" w:after="225" w:line="240" w:lineRule="auto"/>
        <w:jc w:val="both"/>
      </w:pPr>
      <w:r w:rsidRPr="00731494">
        <w:rPr>
          <w:rFonts w:ascii="Arial" w:hAnsi="Arial" w:cs="Arial"/>
          <w:color w:val="000000"/>
          <w:sz w:val="18"/>
          <w:szCs w:val="18"/>
        </w:rPr>
        <w:t xml:space="preserve">V zvezi z javnim naročilom </w:t>
      </w:r>
      <w:r w:rsidRPr="009D323D">
        <w:rPr>
          <w:rFonts w:ascii="Arial" w:hAnsi="Arial" w:cs="Arial"/>
          <w:b/>
          <w:bCs/>
          <w:color w:val="000000"/>
          <w:sz w:val="18"/>
          <w:szCs w:val="18"/>
        </w:rPr>
        <w:t>»</w:t>
      </w:r>
      <w:r w:rsidR="009D323D" w:rsidRPr="009D323D">
        <w:rPr>
          <w:rFonts w:ascii="Arial" w:hAnsi="Arial" w:cs="Arial"/>
          <w:b/>
          <w:bCs/>
          <w:color w:val="000000"/>
          <w:sz w:val="18"/>
          <w:szCs w:val="18"/>
        </w:rPr>
        <w:t>Nakup očesnega ultrazvoka, opreme za tkivno banko in ne-midriatične retinalne kamere za potrebe UKC Ljubljana</w:t>
      </w:r>
      <w:r w:rsidR="00435805" w:rsidRPr="00731494">
        <w:rPr>
          <w:rFonts w:ascii="Arial" w:hAnsi="Arial" w:cs="Arial"/>
          <w:b/>
          <w:bCs/>
          <w:color w:val="000000"/>
          <w:sz w:val="18"/>
          <w:szCs w:val="18"/>
        </w:rPr>
        <w:t>«</w:t>
      </w:r>
    </w:p>
    <w:p w14:paraId="7202A82C" w14:textId="77777777" w:rsidR="00BE7E6E" w:rsidRPr="00731494" w:rsidRDefault="00313937">
      <w:pPr>
        <w:spacing w:before="225" w:after="225" w:line="240" w:lineRule="auto"/>
        <w:jc w:val="both"/>
      </w:pPr>
      <w:r w:rsidRPr="00731494">
        <w:rPr>
          <w:rFonts w:ascii="Arial" w:hAnsi="Arial" w:cs="Arial"/>
          <w:color w:val="000000"/>
          <w:sz w:val="18"/>
          <w:szCs w:val="18"/>
          <w:u w:val="single"/>
        </w:rPr>
        <w:t>____________________________________</w:t>
      </w:r>
      <w:r w:rsidRPr="00731494">
        <w:rPr>
          <w:rFonts w:ascii="Arial" w:hAnsi="Arial" w:cs="Arial"/>
          <w:color w:val="000000"/>
          <w:sz w:val="18"/>
          <w:szCs w:val="18"/>
        </w:rPr>
        <w:t>,</w:t>
      </w:r>
    </w:p>
    <w:p w14:paraId="6AFA98FE" w14:textId="77777777" w:rsidR="00BE7E6E" w:rsidRPr="00731494" w:rsidRDefault="00313937">
      <w:pPr>
        <w:spacing w:before="225" w:after="225" w:line="240" w:lineRule="auto"/>
        <w:jc w:val="both"/>
      </w:pPr>
      <w:r w:rsidRPr="00731494">
        <w:rPr>
          <w:rFonts w:ascii="Arial" w:hAnsi="Arial" w:cs="Arial"/>
          <w:i/>
          <w:iCs/>
          <w:color w:val="000000"/>
          <w:sz w:val="18"/>
          <w:szCs w:val="18"/>
        </w:rPr>
        <w:t>(naziv ponudnika, partnerja v skupni ponudbi)</w:t>
      </w:r>
    </w:p>
    <w:p w14:paraId="2ACC2F9A" w14:textId="77777777" w:rsidR="00BE7E6E" w:rsidRPr="00731494" w:rsidRDefault="00313937">
      <w:pPr>
        <w:spacing w:before="225" w:after="225" w:line="240" w:lineRule="auto"/>
        <w:jc w:val="both"/>
      </w:pPr>
      <w:r w:rsidRPr="00731494">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E7E6E" w:rsidRPr="00731494" w14:paraId="3682DDE0" w14:textId="77777777">
        <w:tc>
          <w:tcPr>
            <w:tcW w:w="0" w:type="auto"/>
            <w:tcMar>
              <w:top w:w="0" w:type="auto"/>
              <w:bottom w:w="0" w:type="auto"/>
            </w:tcMar>
          </w:tcPr>
          <w:p w14:paraId="764AED00" w14:textId="77777777" w:rsidR="00BE7E6E" w:rsidRPr="00731494" w:rsidRDefault="00313937" w:rsidP="00154E67">
            <w:pPr>
              <w:numPr>
                <w:ilvl w:val="0"/>
                <w:numId w:val="9"/>
              </w:numPr>
              <w:jc w:val="both"/>
              <w:rPr>
                <w:rFonts w:ascii="Arial" w:hAnsi="Arial" w:cs="Arial"/>
                <w:color w:val="000000"/>
                <w:sz w:val="18"/>
                <w:szCs w:val="18"/>
              </w:rPr>
            </w:pPr>
            <w:r w:rsidRPr="00731494">
              <w:rPr>
                <w:rFonts w:ascii="Arial" w:hAnsi="Arial" w:cs="Arial"/>
                <w:color w:val="000000"/>
                <w:sz w:val="18"/>
                <w:szCs w:val="18"/>
              </w:rPr>
              <w:t>vse kopije dokumentov, ki so priloženi ponudbi, ustrezajo originalom;</w:t>
            </w:r>
          </w:p>
          <w:p w14:paraId="337312D6" w14:textId="77777777" w:rsidR="00BE7E6E" w:rsidRPr="00731494" w:rsidRDefault="00313937" w:rsidP="00154E67">
            <w:pPr>
              <w:numPr>
                <w:ilvl w:val="0"/>
                <w:numId w:val="9"/>
              </w:numPr>
              <w:jc w:val="both"/>
              <w:rPr>
                <w:rFonts w:ascii="Arial" w:hAnsi="Arial" w:cs="Arial"/>
                <w:color w:val="000000"/>
                <w:sz w:val="18"/>
                <w:szCs w:val="18"/>
              </w:rPr>
            </w:pPr>
            <w:r w:rsidRPr="00731494">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0A65CB4" w14:textId="77777777" w:rsidR="00BE7E6E" w:rsidRPr="00731494" w:rsidRDefault="00313937" w:rsidP="00154E67">
            <w:pPr>
              <w:numPr>
                <w:ilvl w:val="0"/>
                <w:numId w:val="9"/>
              </w:numPr>
              <w:jc w:val="both"/>
              <w:rPr>
                <w:rFonts w:ascii="Arial" w:hAnsi="Arial" w:cs="Arial"/>
                <w:color w:val="000000"/>
                <w:sz w:val="18"/>
                <w:szCs w:val="18"/>
              </w:rPr>
            </w:pPr>
            <w:r w:rsidRPr="00731494">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93F51BC" w14:textId="77777777" w:rsidR="00BE7E6E" w:rsidRPr="00731494" w:rsidRDefault="00313937" w:rsidP="00154E67">
            <w:pPr>
              <w:numPr>
                <w:ilvl w:val="0"/>
                <w:numId w:val="9"/>
              </w:numPr>
              <w:jc w:val="both"/>
              <w:rPr>
                <w:rFonts w:ascii="Arial" w:hAnsi="Arial" w:cs="Arial"/>
                <w:color w:val="000000"/>
                <w:sz w:val="18"/>
                <w:szCs w:val="18"/>
              </w:rPr>
            </w:pPr>
            <w:r w:rsidRPr="00731494">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D2F8C2A" w14:textId="77777777" w:rsidR="00BE7E6E" w:rsidRPr="00731494" w:rsidRDefault="00313937" w:rsidP="00154E67">
            <w:pPr>
              <w:numPr>
                <w:ilvl w:val="0"/>
                <w:numId w:val="9"/>
              </w:numPr>
              <w:jc w:val="both"/>
              <w:rPr>
                <w:rFonts w:ascii="Arial" w:hAnsi="Arial" w:cs="Arial"/>
                <w:color w:val="000000"/>
                <w:sz w:val="18"/>
                <w:szCs w:val="18"/>
              </w:rPr>
            </w:pPr>
            <w:r w:rsidRPr="00731494">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420EC31" w14:textId="77777777" w:rsidR="00BE7E6E" w:rsidRPr="00731494" w:rsidRDefault="00313937" w:rsidP="00154E67">
            <w:pPr>
              <w:numPr>
                <w:ilvl w:val="0"/>
                <w:numId w:val="9"/>
              </w:numPr>
              <w:jc w:val="both"/>
              <w:rPr>
                <w:rFonts w:ascii="Arial" w:hAnsi="Arial" w:cs="Arial"/>
                <w:color w:val="000000"/>
                <w:sz w:val="18"/>
                <w:szCs w:val="18"/>
              </w:rPr>
            </w:pPr>
            <w:r w:rsidRPr="00731494">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E11F1D6" w14:textId="77777777" w:rsidR="00BE7E6E" w:rsidRPr="00731494" w:rsidRDefault="00313937" w:rsidP="00154E67">
            <w:pPr>
              <w:numPr>
                <w:ilvl w:val="0"/>
                <w:numId w:val="9"/>
              </w:numPr>
              <w:jc w:val="both"/>
              <w:rPr>
                <w:rFonts w:ascii="Arial" w:hAnsi="Arial" w:cs="Arial"/>
                <w:color w:val="000000"/>
                <w:sz w:val="18"/>
                <w:szCs w:val="18"/>
              </w:rPr>
            </w:pPr>
            <w:r w:rsidRPr="00731494">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1777701" w14:textId="77777777" w:rsidR="00BE7E6E" w:rsidRPr="00731494" w:rsidRDefault="00313937" w:rsidP="00154E67">
            <w:pPr>
              <w:numPr>
                <w:ilvl w:val="0"/>
                <w:numId w:val="9"/>
              </w:numPr>
              <w:jc w:val="both"/>
              <w:rPr>
                <w:rFonts w:ascii="Arial" w:hAnsi="Arial" w:cs="Arial"/>
                <w:color w:val="000000"/>
                <w:sz w:val="18"/>
                <w:szCs w:val="18"/>
              </w:rPr>
            </w:pPr>
            <w:r w:rsidRPr="00731494">
              <w:rPr>
                <w:rFonts w:ascii="Arial" w:hAnsi="Arial" w:cs="Arial"/>
                <w:color w:val="000000"/>
                <w:sz w:val="18"/>
                <w:szCs w:val="18"/>
              </w:rPr>
              <w:t>bomo javno naročilo izvajali s strokovno usposobljenimi delavci oziroma kadrom;</w:t>
            </w:r>
          </w:p>
          <w:p w14:paraId="0F1D6085" w14:textId="77777777" w:rsidR="00BE7E6E" w:rsidRPr="00731494" w:rsidRDefault="00313937" w:rsidP="00154E67">
            <w:pPr>
              <w:numPr>
                <w:ilvl w:val="0"/>
                <w:numId w:val="9"/>
              </w:numPr>
              <w:jc w:val="both"/>
              <w:rPr>
                <w:rFonts w:ascii="Arial" w:hAnsi="Arial" w:cs="Arial"/>
                <w:color w:val="000000"/>
                <w:sz w:val="18"/>
                <w:szCs w:val="18"/>
              </w:rPr>
            </w:pPr>
            <w:r w:rsidRPr="00731494">
              <w:rPr>
                <w:rFonts w:ascii="Arial" w:hAnsi="Arial" w:cs="Arial"/>
                <w:color w:val="000000"/>
                <w:sz w:val="18"/>
                <w:szCs w:val="18"/>
              </w:rPr>
              <w:t>bomo v primeru zamenjave priglašenih podizvajalcev ali priglašenih kadrov pred njihovo menjavo pridobili pisno soglasje naročnika;</w:t>
            </w:r>
          </w:p>
          <w:p w14:paraId="750C8B3B" w14:textId="77777777" w:rsidR="00BE7E6E" w:rsidRPr="00731494" w:rsidRDefault="00313937" w:rsidP="00154E67">
            <w:pPr>
              <w:numPr>
                <w:ilvl w:val="0"/>
                <w:numId w:val="9"/>
              </w:numPr>
              <w:jc w:val="both"/>
              <w:rPr>
                <w:rFonts w:ascii="Arial" w:hAnsi="Arial" w:cs="Arial"/>
                <w:color w:val="000000"/>
                <w:sz w:val="18"/>
                <w:szCs w:val="18"/>
              </w:rPr>
            </w:pPr>
            <w:r w:rsidRPr="00731494">
              <w:rPr>
                <w:rFonts w:ascii="Arial" w:hAnsi="Arial" w:cs="Arial"/>
                <w:color w:val="000000"/>
                <w:sz w:val="18"/>
                <w:szCs w:val="18"/>
              </w:rPr>
              <w:t>bomo v primeru uvedbe novih podizvajalcev, ki niso priglašeni v ponudbi, predhodno pridobili pisno soglasje naročnika;</w:t>
            </w:r>
          </w:p>
          <w:p w14:paraId="7D464A1F" w14:textId="77777777" w:rsidR="00BE7E6E" w:rsidRPr="00731494" w:rsidRDefault="00313937" w:rsidP="00154E67">
            <w:pPr>
              <w:numPr>
                <w:ilvl w:val="0"/>
                <w:numId w:val="9"/>
              </w:numPr>
              <w:jc w:val="both"/>
              <w:rPr>
                <w:rFonts w:ascii="Arial" w:hAnsi="Arial" w:cs="Arial"/>
                <w:color w:val="000000"/>
                <w:sz w:val="18"/>
                <w:szCs w:val="18"/>
              </w:rPr>
            </w:pPr>
            <w:r w:rsidRPr="00731494">
              <w:rPr>
                <w:rFonts w:ascii="Arial" w:hAnsi="Arial" w:cs="Arial"/>
                <w:color w:val="000000"/>
                <w:sz w:val="18"/>
                <w:szCs w:val="18"/>
              </w:rPr>
              <w:t>bodo vsi novi podizvajalci, ki niso navedeni v ponudbi, izpolnjevali vse naročnikove pogoje, ki jih morajo izpolnjevati podizvajalci;</w:t>
            </w:r>
          </w:p>
          <w:p w14:paraId="0C96727D" w14:textId="77777777" w:rsidR="00BE7E6E" w:rsidRPr="00731494" w:rsidRDefault="00313937" w:rsidP="00154E67">
            <w:pPr>
              <w:numPr>
                <w:ilvl w:val="0"/>
                <w:numId w:val="9"/>
              </w:numPr>
              <w:jc w:val="both"/>
              <w:rPr>
                <w:rFonts w:ascii="Arial" w:hAnsi="Arial" w:cs="Arial"/>
                <w:color w:val="000000"/>
                <w:sz w:val="18"/>
                <w:szCs w:val="18"/>
              </w:rPr>
            </w:pPr>
            <w:r w:rsidRPr="00731494">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2B2D631" w14:textId="77777777" w:rsidR="00BE7E6E" w:rsidRPr="00731494" w:rsidRDefault="00313937" w:rsidP="00154E67">
            <w:pPr>
              <w:numPr>
                <w:ilvl w:val="0"/>
                <w:numId w:val="9"/>
              </w:numPr>
              <w:jc w:val="both"/>
              <w:rPr>
                <w:rFonts w:ascii="Arial" w:hAnsi="Arial" w:cs="Arial"/>
                <w:color w:val="000000"/>
                <w:sz w:val="18"/>
                <w:szCs w:val="18"/>
              </w:rPr>
            </w:pPr>
            <w:r w:rsidRPr="00731494">
              <w:rPr>
                <w:rFonts w:ascii="Arial" w:hAnsi="Arial" w:cs="Arial"/>
                <w:color w:val="000000"/>
                <w:sz w:val="18"/>
                <w:szCs w:val="18"/>
              </w:rPr>
              <w:t>bodo vsi zamenjani kadri ob morebitni menjavi izpolnjevali kadrovske pogoje, ki jih je določil naročnik v razpisni dokumentaciji;</w:t>
            </w:r>
          </w:p>
          <w:p w14:paraId="21CFD2CB" w14:textId="77777777" w:rsidR="00BE7E6E" w:rsidRPr="00731494" w:rsidRDefault="00313937" w:rsidP="00154E67">
            <w:pPr>
              <w:numPr>
                <w:ilvl w:val="0"/>
                <w:numId w:val="9"/>
              </w:numPr>
              <w:jc w:val="both"/>
              <w:rPr>
                <w:rFonts w:ascii="Arial" w:hAnsi="Arial" w:cs="Arial"/>
                <w:color w:val="000000"/>
                <w:sz w:val="18"/>
                <w:szCs w:val="18"/>
              </w:rPr>
            </w:pPr>
            <w:r w:rsidRPr="00731494">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CD68A0B" w14:textId="77777777" w:rsidR="00BE7E6E" w:rsidRPr="00731494" w:rsidRDefault="00313937" w:rsidP="00154E67">
            <w:pPr>
              <w:numPr>
                <w:ilvl w:val="0"/>
                <w:numId w:val="9"/>
              </w:numPr>
              <w:jc w:val="both"/>
              <w:rPr>
                <w:rFonts w:ascii="Arial" w:hAnsi="Arial" w:cs="Arial"/>
                <w:color w:val="000000"/>
                <w:sz w:val="18"/>
                <w:szCs w:val="18"/>
              </w:rPr>
            </w:pPr>
            <w:r w:rsidRPr="00731494">
              <w:rPr>
                <w:rFonts w:ascii="Arial" w:hAnsi="Arial" w:cs="Arial"/>
                <w:color w:val="000000"/>
                <w:sz w:val="18"/>
                <w:szCs w:val="18"/>
              </w:rPr>
              <w:t>bomo predložili vsa zahtevana zavarovanja posla;</w:t>
            </w:r>
          </w:p>
          <w:p w14:paraId="0D7A9FBE" w14:textId="77777777" w:rsidR="00BE7E6E" w:rsidRPr="00731494" w:rsidRDefault="00313937" w:rsidP="00154E67">
            <w:pPr>
              <w:numPr>
                <w:ilvl w:val="0"/>
                <w:numId w:val="9"/>
              </w:numPr>
              <w:jc w:val="both"/>
              <w:rPr>
                <w:rFonts w:ascii="Arial" w:hAnsi="Arial" w:cs="Arial"/>
                <w:color w:val="000000"/>
                <w:sz w:val="18"/>
                <w:szCs w:val="18"/>
              </w:rPr>
            </w:pPr>
            <w:r w:rsidRPr="00731494">
              <w:rPr>
                <w:rFonts w:ascii="Arial" w:hAnsi="Arial" w:cs="Arial"/>
                <w:color w:val="000000"/>
                <w:sz w:val="18"/>
                <w:szCs w:val="18"/>
              </w:rPr>
              <w:t>smo ob izdelavi ponudbe pregledali vso razpoložljivo razpisno dokumentacijo;</w:t>
            </w:r>
          </w:p>
          <w:p w14:paraId="344EE409" w14:textId="77777777" w:rsidR="00BE7E6E" w:rsidRPr="00731494" w:rsidRDefault="00313937" w:rsidP="00154E67">
            <w:pPr>
              <w:numPr>
                <w:ilvl w:val="0"/>
                <w:numId w:val="9"/>
              </w:numPr>
              <w:jc w:val="both"/>
              <w:rPr>
                <w:rFonts w:ascii="Arial" w:hAnsi="Arial" w:cs="Arial"/>
                <w:color w:val="000000"/>
                <w:sz w:val="18"/>
                <w:szCs w:val="18"/>
              </w:rPr>
            </w:pPr>
            <w:r w:rsidRPr="00731494">
              <w:rPr>
                <w:rFonts w:ascii="Arial" w:hAnsi="Arial" w:cs="Arial"/>
                <w:color w:val="000000"/>
                <w:sz w:val="18"/>
                <w:szCs w:val="18"/>
              </w:rPr>
              <w:t>smo v celoti seznanjeni z vso relevantno zakonodajo, ki se upošteva pri oddaji tega javnega naročila;</w:t>
            </w:r>
          </w:p>
          <w:p w14:paraId="518F06F5" w14:textId="77777777" w:rsidR="00BE7E6E" w:rsidRPr="00731494" w:rsidRDefault="00313937" w:rsidP="00154E67">
            <w:pPr>
              <w:numPr>
                <w:ilvl w:val="0"/>
                <w:numId w:val="9"/>
              </w:numPr>
              <w:jc w:val="both"/>
              <w:rPr>
                <w:rFonts w:ascii="Arial" w:hAnsi="Arial" w:cs="Arial"/>
                <w:color w:val="000000"/>
                <w:sz w:val="18"/>
                <w:szCs w:val="18"/>
              </w:rPr>
            </w:pPr>
            <w:r w:rsidRPr="00731494">
              <w:rPr>
                <w:rFonts w:ascii="Arial" w:hAnsi="Arial" w:cs="Arial"/>
                <w:color w:val="000000"/>
                <w:sz w:val="18"/>
                <w:szCs w:val="18"/>
              </w:rPr>
              <w:t>smo v celoti seznanjeni z obsegom in zahtevnostjo javnega naročila;</w:t>
            </w:r>
          </w:p>
          <w:p w14:paraId="770ACF19" w14:textId="77777777" w:rsidR="00BE7E6E" w:rsidRPr="00731494" w:rsidRDefault="00313937" w:rsidP="00154E67">
            <w:pPr>
              <w:numPr>
                <w:ilvl w:val="0"/>
                <w:numId w:val="9"/>
              </w:numPr>
              <w:jc w:val="both"/>
              <w:rPr>
                <w:rFonts w:ascii="Arial" w:hAnsi="Arial" w:cs="Arial"/>
                <w:color w:val="000000"/>
                <w:sz w:val="18"/>
                <w:szCs w:val="18"/>
              </w:rPr>
            </w:pPr>
            <w:r w:rsidRPr="00731494">
              <w:rPr>
                <w:rFonts w:ascii="Arial" w:hAnsi="Arial" w:cs="Arial"/>
                <w:color w:val="000000"/>
                <w:sz w:val="18"/>
                <w:szCs w:val="18"/>
              </w:rPr>
              <w:t>bomo vse prevzete obveznosti izpolnili v predpisani količini, kvaliteti in rokih, kot to izhaja iz razpisne dokumentacije za oddajo tega javnega naročila;</w:t>
            </w:r>
          </w:p>
          <w:p w14:paraId="74B7FA13" w14:textId="77777777" w:rsidR="00BE7E6E" w:rsidRPr="00731494" w:rsidRDefault="00313937" w:rsidP="00154E67">
            <w:pPr>
              <w:numPr>
                <w:ilvl w:val="0"/>
                <w:numId w:val="9"/>
              </w:numPr>
              <w:jc w:val="both"/>
              <w:rPr>
                <w:rFonts w:ascii="Arial" w:hAnsi="Arial" w:cs="Arial"/>
                <w:color w:val="000000"/>
                <w:sz w:val="18"/>
                <w:szCs w:val="18"/>
              </w:rPr>
            </w:pPr>
            <w:r w:rsidRPr="00731494">
              <w:rPr>
                <w:rFonts w:ascii="Arial" w:hAnsi="Arial" w:cs="Arial"/>
                <w:color w:val="000000"/>
                <w:sz w:val="18"/>
                <w:szCs w:val="18"/>
              </w:rPr>
              <w:t>smo pri sestavi ponudbe upoštevali obveznosti do svojih morebitnih podizvajalcev;</w:t>
            </w:r>
          </w:p>
          <w:p w14:paraId="51019ED1" w14:textId="77777777" w:rsidR="00BE7E6E" w:rsidRPr="00731494" w:rsidRDefault="00313937" w:rsidP="00154E67">
            <w:pPr>
              <w:numPr>
                <w:ilvl w:val="0"/>
                <w:numId w:val="9"/>
              </w:numPr>
              <w:jc w:val="both"/>
              <w:rPr>
                <w:rFonts w:ascii="Arial" w:hAnsi="Arial" w:cs="Arial"/>
                <w:color w:val="000000"/>
                <w:sz w:val="18"/>
                <w:szCs w:val="18"/>
              </w:rPr>
            </w:pPr>
            <w:r w:rsidRPr="00731494">
              <w:rPr>
                <w:rFonts w:ascii="Arial" w:hAnsi="Arial" w:cs="Arial"/>
                <w:color w:val="000000"/>
                <w:sz w:val="18"/>
                <w:szCs w:val="18"/>
              </w:rPr>
              <w:t>za nas ne obstaja absolutna prepoved poslovanja z naročnikom, kot izhaja iz 35. člena ZIntPK;</w:t>
            </w:r>
          </w:p>
          <w:p w14:paraId="463691C4" w14:textId="77777777" w:rsidR="00BE7E6E" w:rsidRPr="00731494" w:rsidRDefault="00313937" w:rsidP="00154E67">
            <w:pPr>
              <w:numPr>
                <w:ilvl w:val="0"/>
                <w:numId w:val="9"/>
              </w:numPr>
              <w:jc w:val="both"/>
              <w:rPr>
                <w:rFonts w:ascii="Arial" w:hAnsi="Arial" w:cs="Arial"/>
                <w:color w:val="000000"/>
                <w:sz w:val="18"/>
                <w:szCs w:val="18"/>
              </w:rPr>
            </w:pPr>
            <w:r w:rsidRPr="00731494">
              <w:rPr>
                <w:rFonts w:ascii="Arial" w:hAnsi="Arial" w:cs="Arial"/>
                <w:color w:val="000000"/>
                <w:sz w:val="18"/>
                <w:szCs w:val="18"/>
              </w:rPr>
              <w:t>so navedeni podatki v ponudbi in prilogah resnični in verodostojni.</w:t>
            </w:r>
          </w:p>
        </w:tc>
      </w:tr>
    </w:tbl>
    <w:p w14:paraId="5586B3C3" w14:textId="77777777" w:rsidR="00BE7E6E" w:rsidRPr="00731494" w:rsidRDefault="00313937">
      <w:pPr>
        <w:spacing w:before="225" w:after="225" w:line="240" w:lineRule="auto"/>
        <w:jc w:val="both"/>
      </w:pPr>
      <w:r w:rsidRPr="00731494">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E7E6E" w:rsidRPr="00731494" w14:paraId="5E68CA61" w14:textId="77777777">
        <w:tc>
          <w:tcPr>
            <w:tcW w:w="0" w:type="auto"/>
            <w:tcMar>
              <w:top w:w="0" w:type="auto"/>
              <w:bottom w:w="0" w:type="auto"/>
            </w:tcMar>
          </w:tcPr>
          <w:p w14:paraId="2BAB346E" w14:textId="77777777" w:rsidR="00BE7E6E" w:rsidRPr="00731494" w:rsidRDefault="00313937" w:rsidP="00154E67">
            <w:pPr>
              <w:numPr>
                <w:ilvl w:val="0"/>
                <w:numId w:val="10"/>
              </w:numPr>
              <w:jc w:val="both"/>
              <w:rPr>
                <w:rFonts w:ascii="Arial" w:hAnsi="Arial" w:cs="Arial"/>
                <w:color w:val="000000"/>
                <w:sz w:val="18"/>
                <w:szCs w:val="18"/>
              </w:rPr>
            </w:pPr>
            <w:r w:rsidRPr="00731494">
              <w:rPr>
                <w:rFonts w:ascii="Arial" w:hAnsi="Arial" w:cs="Arial"/>
                <w:color w:val="000000"/>
                <w:sz w:val="18"/>
                <w:szCs w:val="18"/>
              </w:rPr>
              <w:lastRenderedPageBreak/>
              <w:t>imamo dovoljenje za opravljanje dejavnosti, ki je predmet javnega naročila,</w:t>
            </w:r>
          </w:p>
          <w:p w14:paraId="62072BB6" w14:textId="77777777" w:rsidR="00BE7E6E" w:rsidRPr="00731494" w:rsidRDefault="00313937" w:rsidP="00154E67">
            <w:pPr>
              <w:numPr>
                <w:ilvl w:val="0"/>
                <w:numId w:val="10"/>
              </w:numPr>
              <w:jc w:val="both"/>
              <w:rPr>
                <w:rFonts w:ascii="Arial" w:hAnsi="Arial" w:cs="Arial"/>
                <w:color w:val="000000"/>
                <w:sz w:val="18"/>
                <w:szCs w:val="18"/>
              </w:rPr>
            </w:pPr>
            <w:r w:rsidRPr="00731494">
              <w:rPr>
                <w:rFonts w:ascii="Arial" w:hAnsi="Arial" w:cs="Arial"/>
                <w:color w:val="000000"/>
                <w:sz w:val="18"/>
                <w:szCs w:val="18"/>
              </w:rPr>
              <w:t>smo vpisani v sodni, poklicni oziroma poslovni register v državi sedeža,</w:t>
            </w:r>
          </w:p>
          <w:p w14:paraId="4824D775" w14:textId="77777777" w:rsidR="00BE7E6E" w:rsidRPr="00731494" w:rsidRDefault="00313937" w:rsidP="00154E67">
            <w:pPr>
              <w:numPr>
                <w:ilvl w:val="0"/>
                <w:numId w:val="10"/>
              </w:numPr>
              <w:jc w:val="both"/>
              <w:rPr>
                <w:rFonts w:ascii="Arial" w:hAnsi="Arial" w:cs="Arial"/>
                <w:color w:val="000000"/>
                <w:sz w:val="18"/>
                <w:szCs w:val="18"/>
              </w:rPr>
            </w:pPr>
            <w:r w:rsidRPr="00731494">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86A8463" w14:textId="77777777" w:rsidR="00BE7E6E" w:rsidRPr="00731494" w:rsidRDefault="00313937" w:rsidP="00154E67">
            <w:pPr>
              <w:numPr>
                <w:ilvl w:val="0"/>
                <w:numId w:val="10"/>
              </w:numPr>
              <w:jc w:val="both"/>
              <w:rPr>
                <w:rFonts w:ascii="Arial" w:hAnsi="Arial" w:cs="Arial"/>
                <w:color w:val="000000"/>
                <w:sz w:val="18"/>
                <w:szCs w:val="18"/>
              </w:rPr>
            </w:pPr>
            <w:r w:rsidRPr="00731494">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9659E7C" w14:textId="77777777" w:rsidR="00BE7E6E" w:rsidRPr="00731494" w:rsidRDefault="00313937" w:rsidP="00154E67">
            <w:pPr>
              <w:numPr>
                <w:ilvl w:val="0"/>
                <w:numId w:val="10"/>
              </w:numPr>
              <w:jc w:val="both"/>
              <w:rPr>
                <w:rFonts w:ascii="Arial" w:hAnsi="Arial" w:cs="Arial"/>
                <w:color w:val="000000"/>
                <w:sz w:val="18"/>
                <w:szCs w:val="18"/>
              </w:rPr>
            </w:pPr>
            <w:r w:rsidRPr="00731494">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A7DD0B2" w14:textId="77777777" w:rsidR="00BE7E6E" w:rsidRPr="00731494" w:rsidRDefault="00313937" w:rsidP="00154E67">
            <w:pPr>
              <w:numPr>
                <w:ilvl w:val="0"/>
                <w:numId w:val="10"/>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7BBE162" w14:textId="77777777" w:rsidR="00BE7E6E" w:rsidRPr="00731494" w:rsidRDefault="00313937" w:rsidP="00154E67">
            <w:pPr>
              <w:numPr>
                <w:ilvl w:val="0"/>
                <w:numId w:val="10"/>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1DC2203B" w14:textId="77777777" w:rsidR="00BE7E6E" w:rsidRPr="00731494" w:rsidRDefault="00313937" w:rsidP="00154E67">
            <w:pPr>
              <w:numPr>
                <w:ilvl w:val="0"/>
                <w:numId w:val="10"/>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B5B30AE" w14:textId="77777777" w:rsidR="00BE7E6E" w:rsidRPr="00731494" w:rsidRDefault="00313937" w:rsidP="00154E67">
            <w:pPr>
              <w:numPr>
                <w:ilvl w:val="0"/>
                <w:numId w:val="10"/>
              </w:numPr>
              <w:jc w:val="both"/>
              <w:rPr>
                <w:rFonts w:ascii="Arial" w:hAnsi="Arial" w:cs="Arial"/>
                <w:color w:val="000000"/>
                <w:sz w:val="18"/>
                <w:szCs w:val="18"/>
              </w:rPr>
            </w:pPr>
            <w:r w:rsidRPr="00731494">
              <w:rPr>
                <w:rFonts w:ascii="Arial" w:hAnsi="Arial" w:cs="Arial"/>
                <w:color w:val="000000"/>
                <w:sz w:val="18"/>
                <w:szCs w:val="18"/>
              </w:rPr>
              <w:t>z drugimi gospodarskimi subjekti nismo sklenili dogovora, katerega cilj ali učinek je preprečevati, omejevati ali izkrivljati konkurenco,</w:t>
            </w:r>
          </w:p>
          <w:p w14:paraId="3467545C" w14:textId="77777777" w:rsidR="00BE7E6E" w:rsidRPr="00731494" w:rsidRDefault="00313937" w:rsidP="00154E67">
            <w:pPr>
              <w:numPr>
                <w:ilvl w:val="0"/>
                <w:numId w:val="10"/>
              </w:numPr>
              <w:jc w:val="both"/>
              <w:rPr>
                <w:rFonts w:ascii="Arial" w:hAnsi="Arial" w:cs="Arial"/>
                <w:color w:val="000000"/>
                <w:sz w:val="18"/>
                <w:szCs w:val="18"/>
              </w:rPr>
            </w:pPr>
            <w:r w:rsidRPr="00731494">
              <w:rPr>
                <w:rFonts w:ascii="Arial" w:hAnsi="Arial" w:cs="Arial"/>
                <w:color w:val="000000"/>
                <w:sz w:val="18"/>
                <w:szCs w:val="18"/>
              </w:rPr>
              <w:t>nismo bili s pravnomočno sodbo v katerikoli državi obsojeni za prestopek v zvezi s poklicnim ravnanjem,</w:t>
            </w:r>
          </w:p>
          <w:p w14:paraId="7B1C1C65" w14:textId="77777777" w:rsidR="00BE7E6E" w:rsidRPr="00731494" w:rsidRDefault="00313937" w:rsidP="00154E67">
            <w:pPr>
              <w:numPr>
                <w:ilvl w:val="0"/>
                <w:numId w:val="10"/>
              </w:numPr>
              <w:jc w:val="both"/>
              <w:rPr>
                <w:rFonts w:ascii="Arial" w:hAnsi="Arial" w:cs="Arial"/>
                <w:color w:val="000000"/>
                <w:sz w:val="18"/>
                <w:szCs w:val="18"/>
              </w:rPr>
            </w:pPr>
            <w:r w:rsidRPr="00731494">
              <w:rPr>
                <w:rFonts w:ascii="Arial" w:hAnsi="Arial" w:cs="Arial"/>
                <w:color w:val="000000"/>
                <w:sz w:val="18"/>
                <w:szCs w:val="18"/>
              </w:rPr>
              <w:t>pri dajanju informacij v tem ali predhodnih postopkih, nismo namerno podali zavajajoče razlage ali teh informacij nismo zagotovili,</w:t>
            </w:r>
          </w:p>
          <w:p w14:paraId="007A39C5" w14:textId="77777777" w:rsidR="00BE7E6E" w:rsidRPr="00731494" w:rsidRDefault="00313937" w:rsidP="00154E67">
            <w:pPr>
              <w:numPr>
                <w:ilvl w:val="0"/>
                <w:numId w:val="10"/>
              </w:numPr>
              <w:jc w:val="both"/>
              <w:rPr>
                <w:rFonts w:ascii="Arial" w:hAnsi="Arial" w:cs="Arial"/>
                <w:color w:val="000000"/>
                <w:sz w:val="18"/>
                <w:szCs w:val="18"/>
              </w:rPr>
            </w:pPr>
            <w:r w:rsidRPr="00731494">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6C06DD68" w14:textId="77777777" w:rsidR="00BE7E6E" w:rsidRPr="00731494" w:rsidRDefault="00313937" w:rsidP="00154E67">
            <w:pPr>
              <w:numPr>
                <w:ilvl w:val="0"/>
                <w:numId w:val="10"/>
              </w:numPr>
              <w:jc w:val="both"/>
              <w:rPr>
                <w:rFonts w:ascii="Arial" w:hAnsi="Arial" w:cs="Arial"/>
                <w:color w:val="000000"/>
                <w:sz w:val="18"/>
                <w:szCs w:val="18"/>
              </w:rPr>
            </w:pPr>
            <w:r w:rsidRPr="00731494">
              <w:rPr>
                <w:rFonts w:ascii="Arial" w:hAnsi="Arial" w:cs="Arial"/>
                <w:color w:val="000000"/>
                <w:sz w:val="18"/>
                <w:szCs w:val="18"/>
              </w:rPr>
              <w:t>izpolnjujemo vse ostale pogoje za izvedbo naročila, ki jih določa razpisna dokumentacija.</w:t>
            </w:r>
          </w:p>
        </w:tc>
      </w:tr>
    </w:tbl>
    <w:p w14:paraId="7528CA52" w14:textId="77777777" w:rsidR="00BE7E6E" w:rsidRPr="00731494" w:rsidRDefault="00313937">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8E698E3" w14:textId="79C57E64" w:rsidR="00BE7E6E" w:rsidRPr="00731494" w:rsidRDefault="00313937">
      <w:pPr>
        <w:spacing w:before="225" w:after="225" w:line="240" w:lineRule="auto"/>
        <w:jc w:val="both"/>
      </w:pPr>
      <w:r w:rsidRPr="00731494">
        <w:rPr>
          <w:rFonts w:ascii="Arial" w:hAnsi="Arial" w:cs="Arial"/>
          <w:color w:val="000000"/>
          <w:sz w:val="18"/>
          <w:szCs w:val="18"/>
        </w:rPr>
        <w:t>Spodaj podpisani dajem/o uradno soglasje, da </w:t>
      </w:r>
      <w:r w:rsidRPr="00731494">
        <w:rPr>
          <w:rFonts w:ascii="Arial" w:hAnsi="Arial" w:cs="Arial"/>
          <w:b/>
          <w:bCs/>
          <w:color w:val="000000"/>
          <w:sz w:val="18"/>
          <w:szCs w:val="18"/>
        </w:rPr>
        <w:t>UNIVERZITETNI KLINIČNI CENTER LJUBLJANA, Zaloška cesta 2, 1000 Ljubljana</w:t>
      </w:r>
      <w:r w:rsidRPr="00731494">
        <w:rPr>
          <w:rFonts w:ascii="Arial" w:hAnsi="Arial" w:cs="Arial"/>
          <w:color w:val="000000"/>
          <w:sz w:val="18"/>
          <w:szCs w:val="18"/>
        </w:rPr>
        <w:t xml:space="preserve">  v zvezi z oddajo javnega naročila </w:t>
      </w:r>
      <w:r w:rsidR="00435805" w:rsidRPr="00731494">
        <w:rPr>
          <w:rFonts w:ascii="Arial" w:hAnsi="Arial" w:cs="Arial"/>
          <w:color w:val="000000"/>
          <w:sz w:val="18"/>
          <w:szCs w:val="18"/>
        </w:rPr>
        <w:t>z naslovom:</w:t>
      </w:r>
      <w:r w:rsidRPr="00731494">
        <w:rPr>
          <w:rFonts w:ascii="Arial" w:hAnsi="Arial" w:cs="Arial"/>
          <w:color w:val="000000"/>
          <w:sz w:val="18"/>
          <w:szCs w:val="18"/>
        </w:rPr>
        <w:t> </w:t>
      </w:r>
      <w:r w:rsidR="009D323D" w:rsidRPr="009D323D">
        <w:rPr>
          <w:rFonts w:ascii="Arial" w:hAnsi="Arial" w:cs="Arial"/>
          <w:b/>
          <w:bCs/>
          <w:color w:val="000000"/>
          <w:sz w:val="18"/>
          <w:szCs w:val="18"/>
        </w:rPr>
        <w:t>Nakup očesnega ultrazvoka, opreme za tkivno banko in ne-midriatične retinalne kamere za potrebe UKC Ljubljana</w:t>
      </w:r>
      <w:r w:rsidR="00D671D6" w:rsidRPr="00731494">
        <w:rPr>
          <w:rFonts w:ascii="Arial" w:hAnsi="Arial" w:cs="Arial"/>
          <w:b/>
          <w:bCs/>
          <w:color w:val="000000"/>
          <w:sz w:val="18"/>
          <w:szCs w:val="18"/>
        </w:rPr>
        <w:t xml:space="preserve"> za potrebe UKC Ljubljana</w:t>
      </w:r>
      <w:r w:rsidRPr="00731494">
        <w:rPr>
          <w:rFonts w:ascii="Arial" w:hAnsi="Arial" w:cs="Arial"/>
          <w:b/>
          <w:bCs/>
          <w:color w:val="000000"/>
          <w:sz w:val="18"/>
          <w:szCs w:val="18"/>
        </w:rPr>
        <w:t>, objavljen na Portalu javnih naročil pod številko _____________ </w:t>
      </w:r>
      <w:r w:rsidRPr="00731494">
        <w:rPr>
          <w:rFonts w:ascii="Arial" w:hAnsi="Arial" w:cs="Arial"/>
          <w:color w:val="000000"/>
          <w:sz w:val="18"/>
          <w:szCs w:val="18"/>
        </w:rPr>
        <w:t>pridobi podatke za preveritev ponudbe v skladu 89. členom ZJN-3 v enotnem informacijskem sistemu – eDosje iz devetega odstavka 77. člena ZJN-3.</w:t>
      </w:r>
    </w:p>
    <w:p w14:paraId="018401ED" w14:textId="77777777" w:rsidR="00BE7E6E" w:rsidRPr="00731494" w:rsidRDefault="00313937">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18636F70" w14:textId="77777777">
        <w:tc>
          <w:tcPr>
            <w:tcW w:w="2500" w:type="pct"/>
            <w:tcMar>
              <w:top w:w="75" w:type="dxa"/>
              <w:bottom w:w="75" w:type="dxa"/>
            </w:tcMar>
            <w:vAlign w:val="center"/>
          </w:tcPr>
          <w:p w14:paraId="404AA32F" w14:textId="77777777" w:rsidR="00BE7E6E" w:rsidRPr="00731494" w:rsidRDefault="00313937">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A6323DC" w14:textId="77777777" w:rsidR="00BE7E6E" w:rsidRPr="00731494" w:rsidRDefault="00313937">
            <w:r w:rsidRPr="00731494">
              <w:rPr>
                <w:rFonts w:ascii="Arial" w:hAnsi="Arial" w:cs="Arial"/>
                <w:color w:val="000000"/>
                <w:position w:val="-2"/>
                <w:sz w:val="18"/>
                <w:szCs w:val="18"/>
              </w:rPr>
              <w:t>Ime in priimek: _____________________</w:t>
            </w:r>
          </w:p>
        </w:tc>
      </w:tr>
      <w:tr w:rsidR="00BE7E6E" w:rsidRPr="00731494" w14:paraId="1721102E" w14:textId="77777777">
        <w:tc>
          <w:tcPr>
            <w:tcW w:w="2500" w:type="pct"/>
            <w:tcMar>
              <w:top w:w="75" w:type="dxa"/>
              <w:bottom w:w="75" w:type="dxa"/>
            </w:tcMar>
            <w:vAlign w:val="center"/>
          </w:tcPr>
          <w:p w14:paraId="39B6DE39" w14:textId="77777777" w:rsidR="00BE7E6E" w:rsidRPr="00731494" w:rsidRDefault="00313937">
            <w:r w:rsidRPr="00731494">
              <w:rPr>
                <w:rFonts w:ascii="Arial" w:hAnsi="Arial" w:cs="Arial"/>
                <w:color w:val="000000"/>
                <w:position w:val="-2"/>
                <w:sz w:val="18"/>
                <w:szCs w:val="18"/>
              </w:rPr>
              <w:t> </w:t>
            </w:r>
          </w:p>
        </w:tc>
        <w:tc>
          <w:tcPr>
            <w:tcW w:w="0" w:type="auto"/>
            <w:tcMar>
              <w:top w:w="75" w:type="dxa"/>
              <w:bottom w:w="75" w:type="dxa"/>
            </w:tcMar>
            <w:vAlign w:val="center"/>
          </w:tcPr>
          <w:p w14:paraId="377815F0" w14:textId="77777777" w:rsidR="00BE7E6E" w:rsidRPr="00731494" w:rsidRDefault="00BE7E6E"/>
          <w:p w14:paraId="14EE5AE0" w14:textId="77777777" w:rsidR="00BE7E6E" w:rsidRPr="00731494" w:rsidRDefault="00313937">
            <w:pPr>
              <w:jc w:val="center"/>
            </w:pPr>
            <w:r w:rsidRPr="00731494">
              <w:rPr>
                <w:rFonts w:ascii="Arial" w:hAnsi="Arial" w:cs="Arial"/>
                <w:color w:val="A9A9A9"/>
                <w:position w:val="-2"/>
                <w:sz w:val="18"/>
                <w:szCs w:val="18"/>
              </w:rPr>
              <w:t>(žig in podpis)</w:t>
            </w:r>
          </w:p>
        </w:tc>
      </w:tr>
    </w:tbl>
    <w:p w14:paraId="6A766F27" w14:textId="77777777" w:rsidR="00BE7E6E" w:rsidRPr="00731494" w:rsidRDefault="00313937">
      <w:pPr>
        <w:spacing w:before="225" w:after="225" w:line="240" w:lineRule="auto"/>
        <w:jc w:val="both"/>
      </w:pPr>
      <w:r w:rsidRPr="00731494">
        <w:rPr>
          <w:rFonts w:ascii="Arial" w:hAnsi="Arial" w:cs="Arial"/>
          <w:color w:val="000000"/>
          <w:sz w:val="18"/>
          <w:szCs w:val="18"/>
        </w:rPr>
        <w:t> </w:t>
      </w:r>
    </w:p>
    <w:p w14:paraId="5C931F15" w14:textId="77777777" w:rsidR="00BE7E6E" w:rsidRPr="00731494" w:rsidRDefault="00BE7E6E">
      <w:pPr>
        <w:sectPr w:rsidR="00BE7E6E" w:rsidRPr="00731494" w:rsidSect="00313937">
          <w:footerReference w:type="default" r:id="rId11"/>
          <w:pgSz w:w="11906" w:h="16838"/>
          <w:pgMar w:top="1418" w:right="1418" w:bottom="1418" w:left="1418" w:header="567" w:footer="596" w:gutter="0"/>
          <w:cols w:space="708"/>
          <w:docGrid w:linePitch="360"/>
        </w:sectPr>
      </w:pPr>
    </w:p>
    <w:p w14:paraId="131C4265" w14:textId="77777777" w:rsidR="009A6465" w:rsidRPr="00731494" w:rsidRDefault="00313937" w:rsidP="00313937">
      <w:pPr>
        <w:spacing w:after="0"/>
        <w:jc w:val="right"/>
        <w:rPr>
          <w:rFonts w:ascii="Arial" w:hAnsi="Arial" w:cs="Arial"/>
          <w:sz w:val="18"/>
          <w:szCs w:val="18"/>
        </w:rPr>
      </w:pPr>
      <w:r w:rsidRPr="00731494">
        <w:rPr>
          <w:rFonts w:ascii="Arial" w:hAnsi="Arial" w:cs="Arial"/>
          <w:sz w:val="18"/>
          <w:szCs w:val="18"/>
        </w:rPr>
        <w:lastRenderedPageBreak/>
        <w:t>Obrazec št: 3</w:t>
      </w:r>
    </w:p>
    <w:p w14:paraId="3E2BE765" w14:textId="77777777" w:rsidR="009A6465" w:rsidRPr="00731494" w:rsidRDefault="009A6465" w:rsidP="00313937"/>
    <w:p w14:paraId="3558EB34" w14:textId="77777777" w:rsidR="009A6465" w:rsidRPr="00731494" w:rsidRDefault="00313937" w:rsidP="0031393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ESPD</w:t>
      </w:r>
    </w:p>
    <w:p w14:paraId="2F43F7BE" w14:textId="77777777" w:rsidR="009A6465" w:rsidRPr="00731494" w:rsidRDefault="009A6465" w:rsidP="00313937">
      <w:pPr>
        <w:spacing w:after="120"/>
        <w:rPr>
          <w:rFonts w:ascii="Arial" w:hAnsi="Arial" w:cs="Arial"/>
        </w:rPr>
      </w:pPr>
    </w:p>
    <w:p w14:paraId="5D84034C" w14:textId="77777777" w:rsidR="00BE7E6E" w:rsidRPr="00731494" w:rsidRDefault="00313937">
      <w:pPr>
        <w:spacing w:before="225" w:after="225" w:line="240" w:lineRule="auto"/>
        <w:jc w:val="both"/>
      </w:pPr>
      <w:r w:rsidRPr="00731494">
        <w:rPr>
          <w:rFonts w:ascii="Arial" w:hAnsi="Arial" w:cs="Arial"/>
          <w:color w:val="000000"/>
          <w:sz w:val="18"/>
          <w:szCs w:val="18"/>
        </w:rPr>
        <w:t>Ponudnik pri elektronski oddaji ponudbe v razdelek »ESPD – ponudnik« uvozi *.xml obliko datoteke obrazca ESPD, ki je priložen razpisni dokumentaciji.</w:t>
      </w:r>
    </w:p>
    <w:p w14:paraId="2C7F5B32" w14:textId="77777777" w:rsidR="00BE7E6E" w:rsidRPr="00731494" w:rsidRDefault="00313937">
      <w:pPr>
        <w:spacing w:before="225" w:after="225" w:line="240" w:lineRule="auto"/>
        <w:jc w:val="both"/>
      </w:pPr>
      <w:r w:rsidRPr="00731494">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CDA45D0" w14:textId="77777777" w:rsidR="00BE7E6E" w:rsidRPr="00731494" w:rsidRDefault="00313937">
      <w:pPr>
        <w:spacing w:before="225" w:after="225" w:line="240" w:lineRule="auto"/>
        <w:jc w:val="both"/>
      </w:pPr>
      <w:r w:rsidRPr="00731494">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4CB4FC53" w14:textId="77777777" w:rsidR="00BE7E6E" w:rsidRPr="00731494" w:rsidRDefault="00BE7E6E">
      <w:pPr>
        <w:sectPr w:rsidR="00BE7E6E" w:rsidRPr="00731494" w:rsidSect="00313937">
          <w:footerReference w:type="default" r:id="rId12"/>
          <w:pgSz w:w="11906" w:h="16838"/>
          <w:pgMar w:top="1418" w:right="1418" w:bottom="1418" w:left="1418" w:header="567" w:footer="596" w:gutter="0"/>
          <w:cols w:space="708"/>
          <w:docGrid w:linePitch="360"/>
        </w:sectPr>
      </w:pPr>
    </w:p>
    <w:p w14:paraId="5640EC18" w14:textId="77777777" w:rsidR="009A6465" w:rsidRPr="00731494" w:rsidRDefault="00313937" w:rsidP="00313937">
      <w:pPr>
        <w:spacing w:after="0"/>
        <w:jc w:val="right"/>
        <w:rPr>
          <w:rFonts w:ascii="Arial" w:hAnsi="Arial" w:cs="Arial"/>
          <w:sz w:val="18"/>
          <w:szCs w:val="18"/>
        </w:rPr>
      </w:pPr>
      <w:r w:rsidRPr="00731494">
        <w:rPr>
          <w:rFonts w:ascii="Arial" w:hAnsi="Arial" w:cs="Arial"/>
          <w:sz w:val="18"/>
          <w:szCs w:val="18"/>
        </w:rPr>
        <w:lastRenderedPageBreak/>
        <w:t>Obrazec št: 4</w:t>
      </w:r>
    </w:p>
    <w:p w14:paraId="13AE3CCC" w14:textId="77777777" w:rsidR="009A6465" w:rsidRPr="00731494" w:rsidRDefault="009A6465" w:rsidP="00313937"/>
    <w:p w14:paraId="1E5F1D0D" w14:textId="77777777" w:rsidR="009A6465" w:rsidRPr="00731494" w:rsidRDefault="00313937" w:rsidP="0031393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Seznam članov organov in zastopnikov gospodarskega subjekta</w:t>
      </w:r>
    </w:p>
    <w:p w14:paraId="41EA4561" w14:textId="77777777" w:rsidR="009A6465" w:rsidRPr="00731494" w:rsidRDefault="009A6465" w:rsidP="00313937">
      <w:pPr>
        <w:spacing w:after="120"/>
        <w:rPr>
          <w:rFonts w:ascii="Arial" w:hAnsi="Arial" w:cs="Arial"/>
        </w:rPr>
      </w:pPr>
    </w:p>
    <w:p w14:paraId="537462EB" w14:textId="77777777" w:rsidR="00BE7E6E" w:rsidRPr="00731494" w:rsidRDefault="00313937">
      <w:pPr>
        <w:spacing w:before="225" w:after="225" w:line="240" w:lineRule="auto"/>
        <w:jc w:val="center"/>
      </w:pPr>
      <w:r w:rsidRPr="00731494">
        <w:rPr>
          <w:rFonts w:ascii="Arial" w:hAnsi="Arial" w:cs="Arial"/>
          <w:b/>
          <w:bCs/>
          <w:color w:val="000000"/>
          <w:sz w:val="18"/>
          <w:szCs w:val="18"/>
        </w:rPr>
        <w:t>SEZNAM ČLANOV ORGANOV IN ZASTOPNIKOV GOSPODARSKEGA SUBJEKTA</w:t>
      </w:r>
    </w:p>
    <w:p w14:paraId="3303B28E" w14:textId="77777777" w:rsidR="00BE7E6E" w:rsidRPr="00731494" w:rsidRDefault="00313937">
      <w:pPr>
        <w:spacing w:before="225" w:after="225" w:line="240" w:lineRule="auto"/>
        <w:jc w:val="both"/>
      </w:pPr>
      <w:r w:rsidRPr="00731494">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BE7E6E" w:rsidRPr="00731494" w14:paraId="1BBA778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5BB9E" w14:textId="77777777" w:rsidR="00BE7E6E" w:rsidRPr="00731494" w:rsidRDefault="00313937">
            <w:pPr>
              <w:jc w:val="right"/>
            </w:pPr>
            <w:r w:rsidRPr="00731494">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5B618F" w14:textId="77777777" w:rsidR="00BE7E6E" w:rsidRPr="00731494" w:rsidRDefault="00313937">
            <w:r w:rsidRPr="00731494">
              <w:rPr>
                <w:rFonts w:ascii="Arial" w:hAnsi="Arial" w:cs="Arial"/>
                <w:color w:val="000000"/>
                <w:position w:val="-2"/>
                <w:sz w:val="18"/>
                <w:szCs w:val="18"/>
              </w:rPr>
              <w:t> </w:t>
            </w:r>
          </w:p>
        </w:tc>
      </w:tr>
      <w:tr w:rsidR="00BE7E6E" w:rsidRPr="00731494" w14:paraId="3B4A2FA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841F2" w14:textId="77777777" w:rsidR="00BE7E6E" w:rsidRPr="00731494" w:rsidRDefault="00313937">
            <w:pPr>
              <w:jc w:val="right"/>
            </w:pPr>
            <w:r w:rsidRPr="00731494">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6BAD5" w14:textId="77777777" w:rsidR="00BE7E6E" w:rsidRPr="00731494" w:rsidRDefault="00313937">
            <w:r w:rsidRPr="00731494">
              <w:rPr>
                <w:rFonts w:ascii="Arial" w:hAnsi="Arial" w:cs="Arial"/>
                <w:color w:val="000000"/>
                <w:position w:val="-2"/>
                <w:sz w:val="18"/>
                <w:szCs w:val="18"/>
              </w:rPr>
              <w:t> </w:t>
            </w:r>
          </w:p>
        </w:tc>
      </w:tr>
      <w:tr w:rsidR="00BE7E6E" w:rsidRPr="00731494" w14:paraId="488744A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3154D" w14:textId="77777777" w:rsidR="00BE7E6E" w:rsidRPr="00731494" w:rsidRDefault="00313937">
            <w:pPr>
              <w:jc w:val="right"/>
            </w:pPr>
            <w:r w:rsidRPr="00731494">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4F992" w14:textId="77777777" w:rsidR="00BE7E6E" w:rsidRPr="00731494" w:rsidRDefault="00313937">
            <w:r w:rsidRPr="00731494">
              <w:rPr>
                <w:rFonts w:ascii="Arial" w:hAnsi="Arial" w:cs="Arial"/>
                <w:color w:val="000000"/>
                <w:position w:val="-2"/>
                <w:sz w:val="18"/>
                <w:szCs w:val="18"/>
              </w:rPr>
              <w:t> </w:t>
            </w:r>
          </w:p>
        </w:tc>
      </w:tr>
      <w:tr w:rsidR="00BE7E6E" w:rsidRPr="00731494" w14:paraId="723EBB2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0D897" w14:textId="77777777" w:rsidR="00BE7E6E" w:rsidRPr="00731494" w:rsidRDefault="00313937">
            <w:pPr>
              <w:jc w:val="right"/>
            </w:pPr>
            <w:r w:rsidRPr="00731494">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61D540" w14:textId="77777777" w:rsidR="00BE7E6E" w:rsidRPr="00731494" w:rsidRDefault="00313937">
            <w:r w:rsidRPr="00731494">
              <w:rPr>
                <w:rFonts w:ascii="Arial" w:hAnsi="Arial" w:cs="Arial"/>
                <w:color w:val="000000"/>
                <w:position w:val="-2"/>
                <w:sz w:val="18"/>
                <w:szCs w:val="18"/>
              </w:rPr>
              <w:t> </w:t>
            </w:r>
          </w:p>
        </w:tc>
      </w:tr>
    </w:tbl>
    <w:p w14:paraId="6B9EF599" w14:textId="77777777" w:rsidR="00BE7E6E" w:rsidRPr="00731494" w:rsidRDefault="00313937">
      <w:pPr>
        <w:spacing w:before="225" w:after="225" w:line="240" w:lineRule="auto"/>
        <w:jc w:val="both"/>
      </w:pPr>
      <w:r w:rsidRPr="00731494">
        <w:rPr>
          <w:rFonts w:ascii="Arial" w:hAnsi="Arial" w:cs="Arial"/>
          <w:color w:val="000000"/>
          <w:sz w:val="18"/>
          <w:szCs w:val="18"/>
        </w:rPr>
        <w:t> </w:t>
      </w:r>
    </w:p>
    <w:p w14:paraId="4C40E964" w14:textId="77777777" w:rsidR="00BE7E6E" w:rsidRPr="00731494" w:rsidRDefault="00313937">
      <w:pPr>
        <w:spacing w:before="225" w:after="225" w:line="240" w:lineRule="auto"/>
        <w:jc w:val="both"/>
      </w:pPr>
      <w:r w:rsidRPr="00731494">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BE7E6E" w:rsidRPr="00731494" w14:paraId="3D1F9D2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467013" w14:textId="77777777" w:rsidR="00BE7E6E" w:rsidRPr="00731494" w:rsidRDefault="00313937">
            <w:r w:rsidRPr="00731494">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46856F" w14:textId="77777777" w:rsidR="00BE7E6E" w:rsidRPr="00731494" w:rsidRDefault="00313937">
            <w:r w:rsidRPr="00731494">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9C8F8" w14:textId="77777777" w:rsidR="00BE7E6E" w:rsidRPr="00731494" w:rsidRDefault="00313937">
            <w:r w:rsidRPr="00731494">
              <w:rPr>
                <w:rFonts w:ascii="Arial" w:hAnsi="Arial" w:cs="Arial"/>
                <w:color w:val="000000"/>
                <w:position w:val="-2"/>
                <w:sz w:val="18"/>
                <w:szCs w:val="18"/>
              </w:rPr>
              <w:t>EMŠO*</w:t>
            </w:r>
          </w:p>
        </w:tc>
      </w:tr>
      <w:tr w:rsidR="00BE7E6E" w:rsidRPr="00731494" w14:paraId="08F7259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DD7AFA" w14:textId="77777777" w:rsidR="00BE7E6E" w:rsidRPr="00731494" w:rsidRDefault="00313937">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38211" w14:textId="77777777" w:rsidR="00BE7E6E" w:rsidRPr="00731494" w:rsidRDefault="00313937">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619754" w14:textId="77777777" w:rsidR="00BE7E6E" w:rsidRPr="00731494" w:rsidRDefault="00313937">
            <w:r w:rsidRPr="00731494">
              <w:rPr>
                <w:rFonts w:ascii="Arial" w:hAnsi="Arial" w:cs="Arial"/>
                <w:color w:val="000000"/>
                <w:position w:val="-2"/>
                <w:sz w:val="18"/>
                <w:szCs w:val="18"/>
              </w:rPr>
              <w:t> </w:t>
            </w:r>
          </w:p>
        </w:tc>
      </w:tr>
      <w:tr w:rsidR="00BE7E6E" w:rsidRPr="00731494" w14:paraId="05C26F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9F4EA" w14:textId="77777777" w:rsidR="00BE7E6E" w:rsidRPr="00731494" w:rsidRDefault="00313937">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56D6D" w14:textId="77777777" w:rsidR="00BE7E6E" w:rsidRPr="00731494" w:rsidRDefault="00313937">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A3E630" w14:textId="77777777" w:rsidR="00BE7E6E" w:rsidRPr="00731494" w:rsidRDefault="00313937">
            <w:r w:rsidRPr="00731494">
              <w:rPr>
                <w:rFonts w:ascii="Arial" w:hAnsi="Arial" w:cs="Arial"/>
                <w:color w:val="000000"/>
                <w:position w:val="-2"/>
                <w:sz w:val="18"/>
                <w:szCs w:val="18"/>
              </w:rPr>
              <w:t> </w:t>
            </w:r>
          </w:p>
        </w:tc>
      </w:tr>
      <w:tr w:rsidR="00BE7E6E" w:rsidRPr="00731494" w14:paraId="79E4868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9D368" w14:textId="77777777" w:rsidR="00BE7E6E" w:rsidRPr="00731494" w:rsidRDefault="00313937">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A00649" w14:textId="77777777" w:rsidR="00BE7E6E" w:rsidRPr="00731494" w:rsidRDefault="00313937">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1DFFA0" w14:textId="77777777" w:rsidR="00BE7E6E" w:rsidRPr="00731494" w:rsidRDefault="00313937">
            <w:r w:rsidRPr="00731494">
              <w:rPr>
                <w:rFonts w:ascii="Arial" w:hAnsi="Arial" w:cs="Arial"/>
                <w:color w:val="000000"/>
                <w:position w:val="-2"/>
                <w:sz w:val="18"/>
                <w:szCs w:val="18"/>
              </w:rPr>
              <w:t> </w:t>
            </w:r>
          </w:p>
        </w:tc>
      </w:tr>
      <w:tr w:rsidR="00BE7E6E" w:rsidRPr="00731494" w14:paraId="51529FE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0A9880" w14:textId="77777777" w:rsidR="00BE7E6E" w:rsidRPr="00731494" w:rsidRDefault="00313937">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895937" w14:textId="77777777" w:rsidR="00BE7E6E" w:rsidRPr="00731494" w:rsidRDefault="00313937">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307058" w14:textId="77777777" w:rsidR="00BE7E6E" w:rsidRPr="00731494" w:rsidRDefault="00313937">
            <w:r w:rsidRPr="00731494">
              <w:rPr>
                <w:rFonts w:ascii="Arial" w:hAnsi="Arial" w:cs="Arial"/>
                <w:color w:val="000000"/>
                <w:position w:val="-2"/>
                <w:sz w:val="18"/>
                <w:szCs w:val="18"/>
              </w:rPr>
              <w:t> </w:t>
            </w:r>
          </w:p>
        </w:tc>
      </w:tr>
      <w:tr w:rsidR="00BE7E6E" w:rsidRPr="00731494" w14:paraId="619D34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CC789E" w14:textId="77777777" w:rsidR="00BE7E6E" w:rsidRPr="00731494" w:rsidRDefault="00313937">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3C253B" w14:textId="77777777" w:rsidR="00BE7E6E" w:rsidRPr="00731494" w:rsidRDefault="00313937">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6D2E7C" w14:textId="77777777" w:rsidR="00BE7E6E" w:rsidRPr="00731494" w:rsidRDefault="00313937">
            <w:r w:rsidRPr="00731494">
              <w:rPr>
                <w:rFonts w:ascii="Arial" w:hAnsi="Arial" w:cs="Arial"/>
                <w:color w:val="000000"/>
                <w:position w:val="-2"/>
                <w:sz w:val="18"/>
                <w:szCs w:val="18"/>
              </w:rPr>
              <w:t> </w:t>
            </w:r>
          </w:p>
        </w:tc>
      </w:tr>
      <w:tr w:rsidR="00BE7E6E" w:rsidRPr="00731494" w14:paraId="1F8D01D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E19016" w14:textId="77777777" w:rsidR="00BE7E6E" w:rsidRPr="00731494" w:rsidRDefault="00313937">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6187E3" w14:textId="77777777" w:rsidR="00BE7E6E" w:rsidRPr="00731494" w:rsidRDefault="00313937">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A6FEE3" w14:textId="77777777" w:rsidR="00BE7E6E" w:rsidRPr="00731494" w:rsidRDefault="00313937">
            <w:r w:rsidRPr="00731494">
              <w:rPr>
                <w:rFonts w:ascii="Arial" w:hAnsi="Arial" w:cs="Arial"/>
                <w:color w:val="000000"/>
                <w:position w:val="-2"/>
                <w:sz w:val="18"/>
                <w:szCs w:val="18"/>
              </w:rPr>
              <w:t> </w:t>
            </w:r>
          </w:p>
        </w:tc>
      </w:tr>
      <w:tr w:rsidR="00BE7E6E" w:rsidRPr="00731494" w14:paraId="43EA368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8C517E" w14:textId="77777777" w:rsidR="00BE7E6E" w:rsidRPr="00731494" w:rsidRDefault="00313937">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F5E69" w14:textId="77777777" w:rsidR="00BE7E6E" w:rsidRPr="00731494" w:rsidRDefault="00313937">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5C3ED" w14:textId="77777777" w:rsidR="00BE7E6E" w:rsidRPr="00731494" w:rsidRDefault="00313937">
            <w:r w:rsidRPr="00731494">
              <w:rPr>
                <w:rFonts w:ascii="Arial" w:hAnsi="Arial" w:cs="Arial"/>
                <w:color w:val="000000"/>
                <w:position w:val="-2"/>
                <w:sz w:val="18"/>
                <w:szCs w:val="18"/>
              </w:rPr>
              <w:t> </w:t>
            </w:r>
          </w:p>
        </w:tc>
      </w:tr>
      <w:tr w:rsidR="00BE7E6E" w:rsidRPr="00731494" w14:paraId="6F07C16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3A0A26" w14:textId="77777777" w:rsidR="00BE7E6E" w:rsidRPr="00731494" w:rsidRDefault="00313937">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A3FD04" w14:textId="77777777" w:rsidR="00BE7E6E" w:rsidRPr="00731494" w:rsidRDefault="00313937">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2E588C" w14:textId="77777777" w:rsidR="00BE7E6E" w:rsidRPr="00731494" w:rsidRDefault="00313937">
            <w:r w:rsidRPr="00731494">
              <w:rPr>
                <w:rFonts w:ascii="Arial" w:hAnsi="Arial" w:cs="Arial"/>
                <w:color w:val="000000"/>
                <w:position w:val="-2"/>
                <w:sz w:val="18"/>
                <w:szCs w:val="18"/>
              </w:rPr>
              <w:t> </w:t>
            </w:r>
          </w:p>
        </w:tc>
      </w:tr>
      <w:tr w:rsidR="00BE7E6E" w:rsidRPr="00731494" w14:paraId="2655D32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2B43B" w14:textId="77777777" w:rsidR="00BE7E6E" w:rsidRPr="00731494" w:rsidRDefault="00313937">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18F700" w14:textId="77777777" w:rsidR="00BE7E6E" w:rsidRPr="00731494" w:rsidRDefault="00313937">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C8A459" w14:textId="77777777" w:rsidR="00BE7E6E" w:rsidRPr="00731494" w:rsidRDefault="00313937">
            <w:r w:rsidRPr="00731494">
              <w:rPr>
                <w:rFonts w:ascii="Arial" w:hAnsi="Arial" w:cs="Arial"/>
                <w:color w:val="000000"/>
                <w:position w:val="-2"/>
                <w:sz w:val="18"/>
                <w:szCs w:val="18"/>
              </w:rPr>
              <w:t> </w:t>
            </w:r>
          </w:p>
        </w:tc>
      </w:tr>
    </w:tbl>
    <w:p w14:paraId="459283CB" w14:textId="77777777" w:rsidR="00BE7E6E" w:rsidRPr="00731494" w:rsidRDefault="00313937">
      <w:pPr>
        <w:spacing w:before="225" w:after="225" w:line="240" w:lineRule="auto"/>
        <w:jc w:val="both"/>
      </w:pPr>
      <w:r w:rsidRPr="00731494">
        <w:rPr>
          <w:rFonts w:ascii="Arial" w:hAnsi="Arial" w:cs="Arial"/>
          <w:color w:val="000000"/>
          <w:sz w:val="18"/>
          <w:szCs w:val="18"/>
        </w:rPr>
        <w:t>* podatek je potreben za preverbo v e-Dosje</w:t>
      </w:r>
    </w:p>
    <w:p w14:paraId="20D6C98E" w14:textId="77777777" w:rsidR="00BE7E6E" w:rsidRPr="00731494" w:rsidRDefault="00313937">
      <w:pPr>
        <w:spacing w:before="225" w:after="225" w:line="240" w:lineRule="auto"/>
        <w:jc w:val="both"/>
      </w:pPr>
      <w:r w:rsidRPr="00731494">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689F271A" w14:textId="77777777">
        <w:tc>
          <w:tcPr>
            <w:tcW w:w="2500" w:type="pct"/>
            <w:tcMar>
              <w:top w:w="75" w:type="dxa"/>
              <w:bottom w:w="75" w:type="dxa"/>
            </w:tcMar>
            <w:vAlign w:val="center"/>
          </w:tcPr>
          <w:p w14:paraId="6AFF1903" w14:textId="77777777" w:rsidR="00BE7E6E" w:rsidRPr="00731494" w:rsidRDefault="00313937">
            <w:r w:rsidRPr="00731494">
              <w:rPr>
                <w:rFonts w:ascii="Arial" w:hAnsi="Arial" w:cs="Arial"/>
                <w:color w:val="000000"/>
                <w:position w:val="-2"/>
                <w:sz w:val="18"/>
                <w:szCs w:val="18"/>
              </w:rPr>
              <w:t>Kraj in datum:</w:t>
            </w:r>
          </w:p>
        </w:tc>
        <w:tc>
          <w:tcPr>
            <w:tcW w:w="0" w:type="auto"/>
            <w:tcMar>
              <w:top w:w="75" w:type="dxa"/>
              <w:bottom w:w="75" w:type="dxa"/>
            </w:tcMar>
            <w:vAlign w:val="center"/>
          </w:tcPr>
          <w:p w14:paraId="576F6C6B" w14:textId="77777777" w:rsidR="00BE7E6E" w:rsidRPr="00731494" w:rsidRDefault="00313937">
            <w:r w:rsidRPr="00731494">
              <w:rPr>
                <w:rFonts w:ascii="Arial" w:hAnsi="Arial" w:cs="Arial"/>
                <w:color w:val="000000"/>
                <w:position w:val="-2"/>
                <w:sz w:val="18"/>
                <w:szCs w:val="18"/>
              </w:rPr>
              <w:t>Ime in priimek: _____________________</w:t>
            </w:r>
          </w:p>
        </w:tc>
      </w:tr>
      <w:tr w:rsidR="00BE7E6E" w:rsidRPr="00731494" w14:paraId="7AAC1BDD" w14:textId="77777777">
        <w:tc>
          <w:tcPr>
            <w:tcW w:w="2500" w:type="pct"/>
            <w:tcMar>
              <w:top w:w="75" w:type="dxa"/>
              <w:bottom w:w="75" w:type="dxa"/>
            </w:tcMar>
            <w:vAlign w:val="center"/>
          </w:tcPr>
          <w:p w14:paraId="3CABEF4E" w14:textId="77777777" w:rsidR="00BE7E6E" w:rsidRPr="00731494" w:rsidRDefault="00313937">
            <w:r w:rsidRPr="00731494">
              <w:rPr>
                <w:rFonts w:ascii="Arial" w:hAnsi="Arial" w:cs="Arial"/>
                <w:color w:val="000000"/>
                <w:position w:val="-2"/>
                <w:sz w:val="18"/>
                <w:szCs w:val="18"/>
              </w:rPr>
              <w:t> </w:t>
            </w:r>
          </w:p>
        </w:tc>
        <w:tc>
          <w:tcPr>
            <w:tcW w:w="0" w:type="auto"/>
            <w:tcMar>
              <w:top w:w="75" w:type="dxa"/>
              <w:bottom w:w="75" w:type="dxa"/>
            </w:tcMar>
            <w:vAlign w:val="center"/>
          </w:tcPr>
          <w:p w14:paraId="2B085B87" w14:textId="77777777" w:rsidR="00BE7E6E" w:rsidRPr="00731494" w:rsidRDefault="00313937">
            <w:pPr>
              <w:jc w:val="center"/>
            </w:pPr>
            <w:r w:rsidRPr="00731494">
              <w:rPr>
                <w:rFonts w:ascii="Arial" w:hAnsi="Arial" w:cs="Arial"/>
                <w:color w:val="A9A9A9"/>
                <w:position w:val="-2"/>
                <w:sz w:val="18"/>
                <w:szCs w:val="18"/>
              </w:rPr>
              <w:t>(podpis)</w:t>
            </w:r>
          </w:p>
        </w:tc>
      </w:tr>
    </w:tbl>
    <w:p w14:paraId="37B5D49D" w14:textId="77777777" w:rsidR="00BE7E6E" w:rsidRPr="00731494" w:rsidRDefault="00313937">
      <w:pPr>
        <w:spacing w:before="225" w:after="225" w:line="240" w:lineRule="auto"/>
        <w:jc w:val="both"/>
      </w:pPr>
      <w:r w:rsidRPr="00731494">
        <w:rPr>
          <w:rFonts w:ascii="Arial" w:hAnsi="Arial" w:cs="Arial"/>
          <w:color w:val="000000"/>
          <w:sz w:val="18"/>
          <w:szCs w:val="18"/>
        </w:rPr>
        <w:t> </w:t>
      </w:r>
    </w:p>
    <w:p w14:paraId="55AA5118" w14:textId="77777777" w:rsidR="00BE7E6E" w:rsidRPr="00731494" w:rsidRDefault="00313937">
      <w:pPr>
        <w:spacing w:before="225" w:after="225" w:line="240" w:lineRule="auto"/>
        <w:jc w:val="both"/>
      </w:pPr>
      <w:r w:rsidRPr="00731494">
        <w:rPr>
          <w:rFonts w:ascii="Arial" w:hAnsi="Arial" w:cs="Arial"/>
          <w:b/>
          <w:bCs/>
          <w:i/>
          <w:iCs/>
          <w:color w:val="000000"/>
          <w:sz w:val="18"/>
          <w:szCs w:val="18"/>
          <w:u w:val="single"/>
        </w:rPr>
        <w:t>V primeru nastopa s partnerji in/ali podizvajalci, je potrebno seznam predložiti tudi za PARTNERJE in PODIZVAJALCE. </w:t>
      </w:r>
    </w:p>
    <w:p w14:paraId="01F5D931" w14:textId="77777777" w:rsidR="00BE7E6E" w:rsidRPr="00731494" w:rsidRDefault="00313937">
      <w:pPr>
        <w:spacing w:before="225" w:after="225" w:line="240" w:lineRule="auto"/>
        <w:jc w:val="both"/>
      </w:pPr>
      <w:r w:rsidRPr="00731494">
        <w:rPr>
          <w:rFonts w:ascii="Arial" w:hAnsi="Arial" w:cs="Arial"/>
          <w:color w:val="000000"/>
          <w:sz w:val="18"/>
          <w:szCs w:val="18"/>
        </w:rPr>
        <w:t> </w:t>
      </w:r>
    </w:p>
    <w:p w14:paraId="16C6C578" w14:textId="77777777" w:rsidR="00CF2BF2" w:rsidRPr="00731494" w:rsidRDefault="00CF2BF2">
      <w:pPr>
        <w:sectPr w:rsidR="00CF2BF2" w:rsidRPr="00731494" w:rsidSect="00313937">
          <w:footerReference w:type="default" r:id="rId13"/>
          <w:pgSz w:w="11906" w:h="16838"/>
          <w:pgMar w:top="1418" w:right="1418" w:bottom="1418" w:left="1418" w:header="567" w:footer="596" w:gutter="0"/>
          <w:cols w:space="708"/>
          <w:docGrid w:linePitch="360"/>
        </w:sectPr>
      </w:pPr>
    </w:p>
    <w:p w14:paraId="484F209D" w14:textId="21D1F4BC" w:rsidR="00CF2BF2" w:rsidRPr="00731494" w:rsidRDefault="00CF2BF2" w:rsidP="00CF2BF2">
      <w:pPr>
        <w:spacing w:before="225" w:after="225" w:line="240" w:lineRule="auto"/>
        <w:jc w:val="right"/>
        <w:rPr>
          <w:rFonts w:ascii="Arial" w:hAnsi="Arial" w:cs="Arial"/>
          <w:sz w:val="18"/>
          <w:szCs w:val="18"/>
        </w:rPr>
      </w:pPr>
      <w:r w:rsidRPr="00731494">
        <w:rPr>
          <w:rFonts w:ascii="Arial" w:hAnsi="Arial" w:cs="Arial"/>
          <w:sz w:val="18"/>
          <w:szCs w:val="18"/>
        </w:rPr>
        <w:lastRenderedPageBreak/>
        <w:t>Obrazec št: 5</w:t>
      </w:r>
    </w:p>
    <w:p w14:paraId="1EA30E37" w14:textId="77777777" w:rsidR="00CF2BF2" w:rsidRPr="00731494" w:rsidRDefault="00CF2BF2" w:rsidP="00CF2BF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Referenčna lista gospodarskega subjekta</w:t>
      </w:r>
    </w:p>
    <w:p w14:paraId="70650C06" w14:textId="4B23093B" w:rsidR="00CF2BF2" w:rsidRPr="00731494" w:rsidRDefault="00CF2BF2" w:rsidP="00CF2BF2">
      <w:pPr>
        <w:spacing w:before="225" w:after="225" w:line="240" w:lineRule="auto"/>
        <w:jc w:val="both"/>
      </w:pPr>
      <w:r w:rsidRPr="00731494">
        <w:rPr>
          <w:rFonts w:ascii="Arial" w:hAnsi="Arial" w:cs="Arial"/>
          <w:color w:val="000000"/>
          <w:sz w:val="18"/>
          <w:szCs w:val="18"/>
        </w:rPr>
        <w:t>Spodaj podpisani zastopnik gospodarskega subjekta ___________________________ pod kazensko in materialno odgovornostjo izjavljam, da je gospodarski subjekt izvedel sledeče referenčne posle: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01"/>
        <w:gridCol w:w="5141"/>
        <w:gridCol w:w="1801"/>
        <w:gridCol w:w="2430"/>
        <w:gridCol w:w="2411"/>
      </w:tblGrid>
      <w:tr w:rsidR="008B29C8" w:rsidRPr="00731494" w14:paraId="542B96E2" w14:textId="77777777" w:rsidTr="008B29C8">
        <w:tc>
          <w:tcPr>
            <w:tcW w:w="78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8B3D49" w14:textId="77777777" w:rsidR="008B29C8" w:rsidRPr="00731494" w:rsidRDefault="008B29C8" w:rsidP="00313937">
            <w:pPr>
              <w:jc w:val="center"/>
            </w:pPr>
            <w:r w:rsidRPr="00731494">
              <w:rPr>
                <w:rFonts w:ascii="Arial" w:hAnsi="Arial" w:cs="Arial"/>
                <w:b/>
                <w:bCs/>
                <w:color w:val="000000"/>
                <w:position w:val="-2"/>
                <w:sz w:val="18"/>
                <w:szCs w:val="18"/>
                <w:shd w:val="clear" w:color="auto" w:fill="CCCCCC"/>
              </w:rPr>
              <w:t>Naročnik</w:t>
            </w:r>
            <w:r w:rsidRPr="00731494">
              <w:rPr>
                <w:rFonts w:ascii="Arial" w:hAnsi="Arial" w:cs="Arial"/>
                <w:b/>
                <w:bCs/>
                <w:color w:val="000000"/>
                <w:position w:val="-2"/>
                <w:sz w:val="18"/>
                <w:szCs w:val="18"/>
                <w:shd w:val="clear" w:color="auto" w:fill="CCCCCC"/>
              </w:rPr>
              <w:br/>
              <w:t>(naziv, naslov)</w:t>
            </w:r>
          </w:p>
        </w:tc>
        <w:tc>
          <w:tcPr>
            <w:tcW w:w="183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BBB0424" w14:textId="2E450268" w:rsidR="008B29C8" w:rsidRPr="00731494" w:rsidRDefault="008B29C8" w:rsidP="00313937">
            <w:pPr>
              <w:jc w:val="center"/>
              <w:rPr>
                <w:rFonts w:ascii="Arial" w:hAnsi="Arial" w:cs="Arial"/>
                <w:bCs/>
                <w:color w:val="000000"/>
                <w:position w:val="-2"/>
                <w:sz w:val="18"/>
                <w:szCs w:val="18"/>
                <w:shd w:val="clear" w:color="auto" w:fill="CCCCCC"/>
              </w:rPr>
            </w:pPr>
            <w:r w:rsidRPr="00731494">
              <w:rPr>
                <w:rFonts w:ascii="Arial" w:hAnsi="Arial" w:cs="Arial"/>
                <w:b/>
                <w:bCs/>
                <w:color w:val="000000"/>
                <w:position w:val="-2"/>
                <w:sz w:val="18"/>
                <w:szCs w:val="18"/>
                <w:shd w:val="clear" w:color="auto" w:fill="CCCCCC"/>
              </w:rPr>
              <w:t>Predmet referenčnega posla</w:t>
            </w:r>
            <w:r w:rsidRPr="00731494">
              <w:rPr>
                <w:rFonts w:ascii="Arial" w:hAnsi="Arial" w:cs="Arial"/>
                <w:b/>
                <w:bCs/>
                <w:color w:val="000000"/>
                <w:position w:val="-2"/>
                <w:sz w:val="18"/>
                <w:szCs w:val="18"/>
                <w:shd w:val="clear" w:color="auto" w:fill="CCCCCC"/>
              </w:rPr>
              <w:br/>
            </w:r>
          </w:p>
          <w:p w14:paraId="6C73259F" w14:textId="179CDD41" w:rsidR="008B29C8" w:rsidRPr="00731494" w:rsidRDefault="008B29C8" w:rsidP="00313937">
            <w:pPr>
              <w:jc w:val="center"/>
              <w:rPr>
                <w:rFonts w:ascii="Arial" w:hAnsi="Arial" w:cs="Arial"/>
                <w:bCs/>
                <w:i/>
                <w:iCs/>
                <w:color w:val="000000"/>
                <w:position w:val="-2"/>
                <w:sz w:val="18"/>
                <w:szCs w:val="18"/>
                <w:shd w:val="clear" w:color="auto" w:fill="CCCCCC"/>
              </w:rPr>
            </w:pPr>
            <w:r w:rsidRPr="00731494">
              <w:rPr>
                <w:rFonts w:ascii="Arial" w:hAnsi="Arial" w:cs="Arial"/>
                <w:bCs/>
                <w:i/>
                <w:iCs/>
                <w:color w:val="000000"/>
                <w:position w:val="-2"/>
                <w:sz w:val="18"/>
                <w:szCs w:val="18"/>
                <w:shd w:val="clear" w:color="auto" w:fill="CCCCCC"/>
              </w:rPr>
              <w:t>(podroben opis referenčnega posla oziroma navedba, ali je bila v okviru referenčnega posla:</w:t>
            </w:r>
          </w:p>
          <w:p w14:paraId="022D8318" w14:textId="72D7FC2C" w:rsidR="008B29C8" w:rsidRDefault="008B29C8" w:rsidP="00154E67">
            <w:pPr>
              <w:pStyle w:val="ListParagraph"/>
              <w:numPr>
                <w:ilvl w:val="0"/>
                <w:numId w:val="19"/>
              </w:numPr>
              <w:jc w:val="both"/>
              <w:rPr>
                <w:rFonts w:ascii="Arial" w:hAnsi="Arial" w:cs="Arial"/>
                <w:bCs/>
                <w:i/>
                <w:iCs/>
                <w:color w:val="000000"/>
                <w:position w:val="-2"/>
                <w:sz w:val="18"/>
                <w:szCs w:val="18"/>
                <w:shd w:val="clear" w:color="auto" w:fill="CCCCCC"/>
              </w:rPr>
            </w:pPr>
            <w:r w:rsidRPr="00731494">
              <w:rPr>
                <w:rFonts w:ascii="Arial" w:hAnsi="Arial" w:cs="Arial"/>
                <w:bCs/>
                <w:i/>
                <w:iCs/>
                <w:color w:val="000000"/>
                <w:position w:val="-2"/>
                <w:sz w:val="18"/>
                <w:szCs w:val="18"/>
                <w:shd w:val="clear" w:color="auto" w:fill="CCCCCC"/>
              </w:rPr>
              <w:t xml:space="preserve">izvedena dobava </w:t>
            </w:r>
            <w:r w:rsidR="009D323D">
              <w:rPr>
                <w:rFonts w:ascii="Arial" w:hAnsi="Arial" w:cs="Arial"/>
                <w:bCs/>
                <w:i/>
                <w:iCs/>
                <w:color w:val="000000"/>
                <w:position w:val="-2"/>
                <w:sz w:val="18"/>
                <w:szCs w:val="18"/>
                <w:shd w:val="clear" w:color="auto" w:fill="CCCCCC"/>
              </w:rPr>
              <w:t>očesnega ultrazvoka</w:t>
            </w:r>
            <w:r w:rsidR="00E72198" w:rsidRPr="00731494">
              <w:rPr>
                <w:rFonts w:ascii="Arial" w:hAnsi="Arial" w:cs="Arial"/>
                <w:bCs/>
                <w:i/>
                <w:iCs/>
                <w:color w:val="000000"/>
                <w:position w:val="-2"/>
                <w:sz w:val="18"/>
                <w:szCs w:val="18"/>
                <w:shd w:val="clear" w:color="auto" w:fill="CCCCCC"/>
              </w:rPr>
              <w:t xml:space="preserve"> ali</w:t>
            </w:r>
          </w:p>
          <w:p w14:paraId="26EF4827" w14:textId="106D82A8" w:rsidR="008A2B06" w:rsidRPr="00731494" w:rsidRDefault="008A2B06" w:rsidP="00154E67">
            <w:pPr>
              <w:pStyle w:val="ListParagraph"/>
              <w:numPr>
                <w:ilvl w:val="0"/>
                <w:numId w:val="19"/>
              </w:numPr>
              <w:jc w:val="both"/>
              <w:rPr>
                <w:rFonts w:ascii="Arial" w:hAnsi="Arial" w:cs="Arial"/>
                <w:bCs/>
                <w:i/>
                <w:iCs/>
                <w:color w:val="000000"/>
                <w:position w:val="-2"/>
                <w:sz w:val="18"/>
                <w:szCs w:val="18"/>
                <w:shd w:val="clear" w:color="auto" w:fill="CCCCCC"/>
              </w:rPr>
            </w:pPr>
            <w:r>
              <w:rPr>
                <w:rFonts w:ascii="Arial" w:hAnsi="Arial" w:cs="Arial"/>
                <w:bCs/>
                <w:i/>
                <w:iCs/>
                <w:color w:val="000000"/>
                <w:position w:val="-2"/>
                <w:sz w:val="18"/>
                <w:szCs w:val="18"/>
                <w:shd w:val="clear" w:color="auto" w:fill="CCCCCC"/>
              </w:rPr>
              <w:t>izvedena dobava zamrzovalne omare ali</w:t>
            </w:r>
          </w:p>
          <w:p w14:paraId="635ABA39" w14:textId="5C69D89D" w:rsidR="00D671D6" w:rsidRPr="00731494" w:rsidRDefault="008B29C8" w:rsidP="00154E67">
            <w:pPr>
              <w:pStyle w:val="ListParagraph"/>
              <w:numPr>
                <w:ilvl w:val="0"/>
                <w:numId w:val="19"/>
              </w:numPr>
              <w:jc w:val="both"/>
              <w:rPr>
                <w:rFonts w:ascii="Arial" w:hAnsi="Arial" w:cs="Arial"/>
                <w:bCs/>
                <w:i/>
                <w:iCs/>
                <w:color w:val="000000"/>
                <w:position w:val="-2"/>
                <w:sz w:val="18"/>
                <w:szCs w:val="18"/>
                <w:shd w:val="clear" w:color="auto" w:fill="CCCCCC"/>
              </w:rPr>
            </w:pPr>
            <w:r w:rsidRPr="00731494">
              <w:rPr>
                <w:rFonts w:ascii="Arial" w:hAnsi="Arial" w:cs="Arial"/>
                <w:bCs/>
                <w:i/>
                <w:iCs/>
                <w:color w:val="000000"/>
                <w:position w:val="-2"/>
                <w:sz w:val="18"/>
                <w:szCs w:val="18"/>
                <w:shd w:val="clear" w:color="auto" w:fill="CCCCCC"/>
              </w:rPr>
              <w:t xml:space="preserve">izvedena dobava </w:t>
            </w:r>
            <w:r w:rsidR="009D323D">
              <w:rPr>
                <w:rFonts w:ascii="Arial" w:hAnsi="Arial" w:cs="Arial"/>
                <w:bCs/>
                <w:i/>
                <w:iCs/>
                <w:color w:val="000000"/>
                <w:position w:val="-2"/>
                <w:sz w:val="18"/>
                <w:szCs w:val="18"/>
                <w:shd w:val="clear" w:color="auto" w:fill="CCCCCC"/>
              </w:rPr>
              <w:t>invertnega mikroskopa</w:t>
            </w:r>
            <w:r w:rsidR="00D671D6" w:rsidRPr="00731494">
              <w:rPr>
                <w:rFonts w:ascii="Arial" w:hAnsi="Arial" w:cs="Arial"/>
                <w:bCs/>
                <w:i/>
                <w:iCs/>
                <w:color w:val="000000"/>
                <w:position w:val="-2"/>
                <w:sz w:val="18"/>
                <w:szCs w:val="18"/>
                <w:shd w:val="clear" w:color="auto" w:fill="CCCCCC"/>
              </w:rPr>
              <w:t xml:space="preserve"> ali</w:t>
            </w:r>
          </w:p>
          <w:p w14:paraId="2C8C137D" w14:textId="28FD3646" w:rsidR="008B29C8" w:rsidRPr="00731494" w:rsidRDefault="00D671D6" w:rsidP="00154E67">
            <w:pPr>
              <w:pStyle w:val="ListParagraph"/>
              <w:numPr>
                <w:ilvl w:val="0"/>
                <w:numId w:val="19"/>
              </w:numPr>
              <w:jc w:val="both"/>
              <w:rPr>
                <w:rFonts w:ascii="Arial" w:hAnsi="Arial" w:cs="Arial"/>
                <w:bCs/>
                <w:i/>
                <w:iCs/>
                <w:color w:val="000000"/>
                <w:position w:val="-2"/>
                <w:sz w:val="18"/>
                <w:szCs w:val="18"/>
                <w:shd w:val="clear" w:color="auto" w:fill="CCCCCC"/>
              </w:rPr>
            </w:pPr>
            <w:r w:rsidRPr="00731494">
              <w:rPr>
                <w:rFonts w:ascii="Arial" w:hAnsi="Arial" w:cs="Arial"/>
                <w:bCs/>
                <w:i/>
                <w:iCs/>
                <w:color w:val="000000"/>
                <w:position w:val="-2"/>
                <w:sz w:val="18"/>
                <w:szCs w:val="18"/>
                <w:shd w:val="clear" w:color="auto" w:fill="CCCCCC"/>
              </w:rPr>
              <w:t xml:space="preserve">izvedena dobava </w:t>
            </w:r>
            <w:r w:rsidR="009D323D" w:rsidRPr="009D323D">
              <w:rPr>
                <w:rFonts w:ascii="Arial" w:hAnsi="Arial" w:cs="Arial"/>
                <w:bCs/>
                <w:i/>
                <w:iCs/>
                <w:color w:val="000000"/>
                <w:position w:val="-2"/>
                <w:sz w:val="18"/>
                <w:szCs w:val="18"/>
                <w:shd w:val="clear" w:color="auto" w:fill="CCCCCC"/>
              </w:rPr>
              <w:t>ne-midriatične retinalne kamere</w:t>
            </w:r>
            <w:r w:rsidR="00E72198" w:rsidRPr="00731494">
              <w:rPr>
                <w:rFonts w:ascii="Arial" w:hAnsi="Arial" w:cs="Arial"/>
                <w:bCs/>
                <w:i/>
                <w:iCs/>
                <w:color w:val="000000"/>
                <w:position w:val="-2"/>
                <w:sz w:val="18"/>
                <w:szCs w:val="18"/>
                <w:shd w:val="clear" w:color="auto" w:fill="CCCCCC"/>
              </w:rPr>
              <w:t>)</w:t>
            </w:r>
            <w:r w:rsidRPr="00731494">
              <w:rPr>
                <w:rFonts w:ascii="Arial" w:hAnsi="Arial" w:cs="Arial"/>
                <w:bCs/>
                <w:i/>
                <w:iCs/>
                <w:color w:val="000000"/>
                <w:position w:val="-2"/>
                <w:sz w:val="18"/>
                <w:szCs w:val="18"/>
                <w:shd w:val="clear" w:color="auto" w:fill="CCCCCC"/>
              </w:rPr>
              <w:t>.</w:t>
            </w:r>
          </w:p>
        </w:tc>
        <w:tc>
          <w:tcPr>
            <w:tcW w:w="64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567C3AA" w14:textId="5512C4D1" w:rsidR="008B29C8" w:rsidRPr="00731494" w:rsidRDefault="008B29C8" w:rsidP="00313937">
            <w:pPr>
              <w:jc w:val="center"/>
            </w:pPr>
            <w:r w:rsidRPr="00731494">
              <w:rPr>
                <w:rFonts w:ascii="Arial" w:hAnsi="Arial" w:cs="Arial"/>
                <w:b/>
                <w:bCs/>
                <w:color w:val="000000"/>
                <w:position w:val="-2"/>
                <w:sz w:val="18"/>
                <w:szCs w:val="18"/>
                <w:shd w:val="clear" w:color="auto" w:fill="CCCCCC"/>
              </w:rPr>
              <w:t>Čas realizacije referenčnega posla</w:t>
            </w:r>
            <w:r w:rsidRPr="00731494">
              <w:rPr>
                <w:rFonts w:ascii="Arial" w:hAnsi="Arial" w:cs="Arial"/>
                <w:b/>
                <w:bCs/>
                <w:color w:val="000000"/>
                <w:position w:val="-2"/>
                <w:sz w:val="18"/>
                <w:szCs w:val="18"/>
                <w:shd w:val="clear" w:color="auto" w:fill="CCCCCC"/>
              </w:rPr>
              <w:br/>
            </w:r>
            <w:r w:rsidRPr="00731494">
              <w:rPr>
                <w:rFonts w:ascii="Arial" w:hAnsi="Arial" w:cs="Arial"/>
                <w:color w:val="000000"/>
                <w:position w:val="-2"/>
                <w:sz w:val="18"/>
                <w:szCs w:val="18"/>
                <w:shd w:val="clear" w:color="auto" w:fill="CCCCCC"/>
              </w:rPr>
              <w:t>(datum dobave opreme)</w:t>
            </w:r>
          </w:p>
        </w:tc>
        <w:tc>
          <w:tcPr>
            <w:tcW w:w="86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8CA3396" w14:textId="52168685" w:rsidR="008B29C8" w:rsidRPr="00731494" w:rsidRDefault="008B29C8" w:rsidP="00313937">
            <w:pPr>
              <w:jc w:val="center"/>
            </w:pPr>
            <w:r w:rsidRPr="00731494">
              <w:rPr>
                <w:rFonts w:ascii="Arial" w:hAnsi="Arial" w:cs="Arial"/>
                <w:b/>
                <w:bCs/>
                <w:color w:val="000000"/>
                <w:position w:val="-2"/>
                <w:sz w:val="18"/>
                <w:szCs w:val="18"/>
                <w:shd w:val="clear" w:color="auto" w:fill="CCCCCC"/>
              </w:rPr>
              <w:t>Pogodbeni znesek</w:t>
            </w:r>
            <w:r w:rsidRPr="00731494">
              <w:rPr>
                <w:rFonts w:ascii="Arial" w:hAnsi="Arial" w:cs="Arial"/>
                <w:b/>
                <w:bCs/>
                <w:color w:val="000000"/>
                <w:position w:val="-2"/>
                <w:sz w:val="18"/>
                <w:szCs w:val="18"/>
                <w:shd w:val="clear" w:color="auto" w:fill="CCCCCC"/>
              </w:rPr>
              <w:br/>
              <w:t xml:space="preserve">(brez DDV), ki se nanaša na </w:t>
            </w:r>
            <w:r w:rsidRPr="00731494">
              <w:rPr>
                <w:rFonts w:ascii="Arial" w:hAnsi="Arial" w:cs="Arial"/>
                <w:b/>
                <w:bCs/>
                <w:color w:val="000000"/>
                <w:position w:val="-2"/>
                <w:sz w:val="18"/>
                <w:szCs w:val="18"/>
                <w:u w:val="single"/>
                <w:shd w:val="clear" w:color="auto" w:fill="CCCCCC"/>
              </w:rPr>
              <w:t>referenčni posel</w:t>
            </w:r>
          </w:p>
        </w:tc>
        <w:tc>
          <w:tcPr>
            <w:tcW w:w="86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029F1BC" w14:textId="77777777" w:rsidR="008B29C8" w:rsidRPr="00731494" w:rsidRDefault="008B29C8" w:rsidP="00313937">
            <w:pPr>
              <w:jc w:val="center"/>
            </w:pPr>
            <w:r w:rsidRPr="00731494">
              <w:rPr>
                <w:rFonts w:ascii="Arial" w:hAnsi="Arial" w:cs="Arial"/>
                <w:b/>
                <w:bCs/>
                <w:color w:val="000000"/>
                <w:position w:val="-2"/>
                <w:sz w:val="18"/>
                <w:szCs w:val="18"/>
                <w:shd w:val="clear" w:color="auto" w:fill="CCCCCC"/>
              </w:rPr>
              <w:t>Kontaktna oseba pri naročniku</w:t>
            </w:r>
            <w:r w:rsidRPr="00731494">
              <w:rPr>
                <w:rFonts w:ascii="Arial" w:hAnsi="Arial" w:cs="Arial"/>
                <w:b/>
                <w:bCs/>
                <w:color w:val="000000"/>
                <w:position w:val="-2"/>
                <w:sz w:val="18"/>
                <w:szCs w:val="18"/>
                <w:shd w:val="clear" w:color="auto" w:fill="CCCCCC"/>
              </w:rPr>
              <w:br/>
              <w:t>(ime in priimek ter telefon in e-mail)</w:t>
            </w:r>
          </w:p>
        </w:tc>
      </w:tr>
      <w:tr w:rsidR="008B29C8" w:rsidRPr="00731494" w14:paraId="47E7B754" w14:textId="77777777" w:rsidTr="008B29C8">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4830EC" w14:textId="77777777" w:rsidR="008B29C8" w:rsidRPr="00731494" w:rsidRDefault="008B29C8" w:rsidP="00313937">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998E4" w14:textId="77777777" w:rsidR="008B29C8" w:rsidRPr="00731494" w:rsidRDefault="008B29C8" w:rsidP="00313937">
            <w:pPr>
              <w:rPr>
                <w:rFonts w:ascii="Arial" w:hAnsi="Arial" w:cs="Arial"/>
                <w:color w:val="000000"/>
                <w:position w:val="-2"/>
                <w:sz w:val="18"/>
                <w:szCs w:val="18"/>
              </w:rPr>
            </w:pPr>
            <w:r w:rsidRPr="00731494">
              <w:rPr>
                <w:rFonts w:ascii="Arial" w:hAnsi="Arial" w:cs="Arial"/>
                <w:color w:val="000000"/>
                <w:position w:val="-2"/>
                <w:sz w:val="18"/>
                <w:szCs w:val="18"/>
              </w:rPr>
              <w:t> </w:t>
            </w:r>
          </w:p>
          <w:p w14:paraId="14BB1D6D" w14:textId="77777777" w:rsidR="008B29C8" w:rsidRPr="00731494" w:rsidRDefault="008B29C8" w:rsidP="00313937"/>
        </w:tc>
        <w:tc>
          <w:tcPr>
            <w:tcW w:w="6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83F1BA" w14:textId="77777777" w:rsidR="008B29C8" w:rsidRPr="00731494" w:rsidRDefault="008B29C8" w:rsidP="00313937">
            <w:r w:rsidRPr="00731494">
              <w:rPr>
                <w:rFonts w:ascii="Arial" w:hAnsi="Arial" w:cs="Arial"/>
                <w:color w:val="000000"/>
                <w:position w:val="-2"/>
                <w:sz w:val="18"/>
                <w:szCs w:val="18"/>
              </w:rPr>
              <w:t> </w:t>
            </w:r>
          </w:p>
        </w:tc>
        <w:tc>
          <w:tcPr>
            <w:tcW w:w="8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D5E63" w14:textId="77777777" w:rsidR="008B29C8" w:rsidRPr="00731494" w:rsidRDefault="008B29C8" w:rsidP="00313937">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7AD270" w14:textId="77777777" w:rsidR="008B29C8" w:rsidRPr="00731494" w:rsidRDefault="008B29C8" w:rsidP="00313937">
            <w:r w:rsidRPr="00731494">
              <w:rPr>
                <w:rFonts w:ascii="Arial" w:hAnsi="Arial" w:cs="Arial"/>
                <w:color w:val="000000"/>
                <w:position w:val="-2"/>
                <w:sz w:val="18"/>
                <w:szCs w:val="18"/>
              </w:rPr>
              <w:t> </w:t>
            </w:r>
          </w:p>
        </w:tc>
      </w:tr>
      <w:tr w:rsidR="008B29C8" w:rsidRPr="00731494" w14:paraId="58C4F8BD" w14:textId="77777777" w:rsidTr="008B29C8">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0E48A" w14:textId="77777777" w:rsidR="008B29C8" w:rsidRPr="00731494" w:rsidRDefault="008B29C8" w:rsidP="00313937">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FC3F80" w14:textId="77777777" w:rsidR="008B29C8" w:rsidRPr="00731494" w:rsidRDefault="008B29C8" w:rsidP="00313937">
            <w:pPr>
              <w:rPr>
                <w:rFonts w:ascii="Arial" w:hAnsi="Arial" w:cs="Arial"/>
                <w:color w:val="000000"/>
                <w:position w:val="-2"/>
                <w:sz w:val="18"/>
                <w:szCs w:val="18"/>
              </w:rPr>
            </w:pPr>
            <w:r w:rsidRPr="00731494">
              <w:rPr>
                <w:rFonts w:ascii="Arial" w:hAnsi="Arial" w:cs="Arial"/>
                <w:color w:val="000000"/>
                <w:position w:val="-2"/>
                <w:sz w:val="18"/>
                <w:szCs w:val="18"/>
              </w:rPr>
              <w:t> </w:t>
            </w:r>
          </w:p>
          <w:p w14:paraId="101CE247" w14:textId="77777777" w:rsidR="008B29C8" w:rsidRPr="00731494" w:rsidRDefault="008B29C8" w:rsidP="00313937"/>
        </w:tc>
        <w:tc>
          <w:tcPr>
            <w:tcW w:w="6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E98269" w14:textId="77777777" w:rsidR="008B29C8" w:rsidRPr="00731494" w:rsidRDefault="008B29C8" w:rsidP="00313937">
            <w:r w:rsidRPr="00731494">
              <w:rPr>
                <w:rFonts w:ascii="Arial" w:hAnsi="Arial" w:cs="Arial"/>
                <w:color w:val="000000"/>
                <w:position w:val="-2"/>
                <w:sz w:val="18"/>
                <w:szCs w:val="18"/>
              </w:rPr>
              <w:t> </w:t>
            </w:r>
          </w:p>
        </w:tc>
        <w:tc>
          <w:tcPr>
            <w:tcW w:w="8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3CE3C4" w14:textId="77777777" w:rsidR="008B29C8" w:rsidRPr="00731494" w:rsidRDefault="008B29C8" w:rsidP="00313937">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FAA628" w14:textId="77777777" w:rsidR="008B29C8" w:rsidRPr="00731494" w:rsidRDefault="008B29C8" w:rsidP="00313937">
            <w:r w:rsidRPr="00731494">
              <w:rPr>
                <w:rFonts w:ascii="Arial" w:hAnsi="Arial" w:cs="Arial"/>
                <w:color w:val="000000"/>
                <w:position w:val="-2"/>
                <w:sz w:val="18"/>
                <w:szCs w:val="18"/>
              </w:rPr>
              <w:t> </w:t>
            </w:r>
          </w:p>
        </w:tc>
      </w:tr>
      <w:tr w:rsidR="008B29C8" w:rsidRPr="00731494" w14:paraId="7D70634A" w14:textId="77777777" w:rsidTr="008B29C8">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74AF2" w14:textId="77777777" w:rsidR="008B29C8" w:rsidRPr="00731494" w:rsidRDefault="008B29C8" w:rsidP="00313937">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2E90D" w14:textId="77777777" w:rsidR="008B29C8" w:rsidRPr="00731494" w:rsidRDefault="008B29C8" w:rsidP="00313937">
            <w:pPr>
              <w:rPr>
                <w:rFonts w:ascii="Arial" w:hAnsi="Arial" w:cs="Arial"/>
                <w:color w:val="000000"/>
                <w:position w:val="-2"/>
                <w:sz w:val="18"/>
                <w:szCs w:val="18"/>
              </w:rPr>
            </w:pPr>
            <w:r w:rsidRPr="00731494">
              <w:rPr>
                <w:rFonts w:ascii="Arial" w:hAnsi="Arial" w:cs="Arial"/>
                <w:color w:val="000000"/>
                <w:position w:val="-2"/>
                <w:sz w:val="18"/>
                <w:szCs w:val="18"/>
              </w:rPr>
              <w:t> </w:t>
            </w:r>
          </w:p>
          <w:p w14:paraId="53C367F8" w14:textId="77777777" w:rsidR="008B29C8" w:rsidRPr="00731494" w:rsidRDefault="008B29C8" w:rsidP="00313937"/>
        </w:tc>
        <w:tc>
          <w:tcPr>
            <w:tcW w:w="6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5B14EE" w14:textId="77777777" w:rsidR="008B29C8" w:rsidRPr="00731494" w:rsidRDefault="008B29C8" w:rsidP="00313937">
            <w:r w:rsidRPr="00731494">
              <w:rPr>
                <w:rFonts w:ascii="Arial" w:hAnsi="Arial" w:cs="Arial"/>
                <w:color w:val="000000"/>
                <w:position w:val="-2"/>
                <w:sz w:val="18"/>
                <w:szCs w:val="18"/>
              </w:rPr>
              <w:t> </w:t>
            </w:r>
          </w:p>
        </w:tc>
        <w:tc>
          <w:tcPr>
            <w:tcW w:w="8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3ED975" w14:textId="77777777" w:rsidR="008B29C8" w:rsidRPr="00731494" w:rsidRDefault="008B29C8" w:rsidP="00313937">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294607" w14:textId="77777777" w:rsidR="008B29C8" w:rsidRPr="00731494" w:rsidRDefault="008B29C8" w:rsidP="00313937">
            <w:r w:rsidRPr="00731494">
              <w:rPr>
                <w:rFonts w:ascii="Arial" w:hAnsi="Arial" w:cs="Arial"/>
                <w:color w:val="000000"/>
                <w:position w:val="-2"/>
                <w:sz w:val="18"/>
                <w:szCs w:val="18"/>
              </w:rPr>
              <w:t> </w:t>
            </w:r>
          </w:p>
        </w:tc>
      </w:tr>
    </w:tbl>
    <w:p w14:paraId="712CF889" w14:textId="77777777" w:rsidR="00CF2BF2" w:rsidRPr="00731494" w:rsidRDefault="00CF2BF2" w:rsidP="00CF2BF2">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br/>
        <w:t>V primeru več referenc se obrazec fotokopira.</w:t>
      </w:r>
    </w:p>
    <w:p w14:paraId="65478FA3" w14:textId="77777777" w:rsidR="00CF2BF2" w:rsidRPr="00731494" w:rsidRDefault="00CF2BF2" w:rsidP="00CF2BF2"/>
    <w:tbl>
      <w:tblPr>
        <w:tblStyle w:val="NormalTablePHPDOCX"/>
        <w:tblW w:w="5000" w:type="pct"/>
        <w:tblInd w:w="108" w:type="dxa"/>
        <w:tblLook w:val="04A0" w:firstRow="1" w:lastRow="0" w:firstColumn="1" w:lastColumn="0" w:noHBand="0" w:noVBand="1"/>
      </w:tblPr>
      <w:tblGrid>
        <w:gridCol w:w="7001"/>
        <w:gridCol w:w="7001"/>
      </w:tblGrid>
      <w:tr w:rsidR="00CF2BF2" w:rsidRPr="00731494" w14:paraId="6B130126" w14:textId="77777777" w:rsidTr="00313937">
        <w:tc>
          <w:tcPr>
            <w:tcW w:w="2500" w:type="pct"/>
            <w:tcMar>
              <w:top w:w="75" w:type="dxa"/>
              <w:bottom w:w="75" w:type="dxa"/>
            </w:tcMar>
            <w:vAlign w:val="center"/>
          </w:tcPr>
          <w:p w14:paraId="055E4167" w14:textId="77777777" w:rsidR="00CF2BF2" w:rsidRPr="00731494" w:rsidRDefault="00CF2BF2" w:rsidP="00313937">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BFFB016" w14:textId="77777777" w:rsidR="00CF2BF2" w:rsidRPr="00731494" w:rsidRDefault="00CF2BF2" w:rsidP="00313937">
            <w:r w:rsidRPr="00731494">
              <w:rPr>
                <w:rFonts w:ascii="Arial" w:hAnsi="Arial" w:cs="Arial"/>
                <w:color w:val="000000"/>
                <w:position w:val="-2"/>
                <w:sz w:val="18"/>
                <w:szCs w:val="18"/>
              </w:rPr>
              <w:t>Ime in priimek: _____________________</w:t>
            </w:r>
          </w:p>
        </w:tc>
      </w:tr>
      <w:tr w:rsidR="00CF2BF2" w:rsidRPr="00731494" w14:paraId="42E9588A" w14:textId="77777777" w:rsidTr="00313937">
        <w:tc>
          <w:tcPr>
            <w:tcW w:w="2500" w:type="pct"/>
            <w:tcMar>
              <w:top w:w="75" w:type="dxa"/>
              <w:bottom w:w="75" w:type="dxa"/>
            </w:tcMar>
            <w:vAlign w:val="center"/>
          </w:tcPr>
          <w:p w14:paraId="532001BE" w14:textId="77777777" w:rsidR="00CF2BF2" w:rsidRPr="00731494" w:rsidRDefault="00CF2BF2" w:rsidP="00313937"/>
        </w:tc>
        <w:tc>
          <w:tcPr>
            <w:tcW w:w="0" w:type="auto"/>
            <w:tcMar>
              <w:top w:w="75" w:type="dxa"/>
              <w:bottom w:w="75" w:type="dxa"/>
            </w:tcMar>
            <w:vAlign w:val="center"/>
          </w:tcPr>
          <w:p w14:paraId="0DEFC871" w14:textId="77777777" w:rsidR="00CF2BF2" w:rsidRPr="00731494" w:rsidRDefault="00CF2BF2" w:rsidP="00313937">
            <w:r w:rsidRPr="00731494">
              <w:rPr>
                <w:rFonts w:ascii="Arial" w:hAnsi="Arial" w:cs="Arial"/>
                <w:color w:val="A9A9A9"/>
                <w:position w:val="-2"/>
                <w:sz w:val="18"/>
                <w:szCs w:val="18"/>
              </w:rPr>
              <w:t xml:space="preserve">                                     (podpis)</w:t>
            </w:r>
          </w:p>
        </w:tc>
      </w:tr>
    </w:tbl>
    <w:p w14:paraId="0CF67689" w14:textId="77777777" w:rsidR="00CF2BF2" w:rsidRPr="00731494" w:rsidRDefault="00CF2BF2" w:rsidP="00CF2BF2">
      <w:pPr>
        <w:tabs>
          <w:tab w:val="left" w:pos="4772"/>
        </w:tabs>
      </w:pPr>
    </w:p>
    <w:p w14:paraId="18FDC5CE" w14:textId="00D48064" w:rsidR="00CF2BF2" w:rsidRPr="00731494" w:rsidRDefault="00CF2BF2" w:rsidP="00CF2BF2">
      <w:pPr>
        <w:tabs>
          <w:tab w:val="left" w:pos="1271"/>
        </w:tabs>
        <w:sectPr w:rsidR="00CF2BF2" w:rsidRPr="00731494" w:rsidSect="00CF2BF2">
          <w:pgSz w:w="16838" w:h="11906" w:orient="landscape"/>
          <w:pgMar w:top="1418" w:right="1418" w:bottom="1418" w:left="1418" w:header="567" w:footer="596" w:gutter="0"/>
          <w:cols w:space="708"/>
          <w:docGrid w:linePitch="360"/>
        </w:sectPr>
      </w:pPr>
    </w:p>
    <w:p w14:paraId="1B0AC174" w14:textId="247CB4F9" w:rsidR="000B1432" w:rsidRPr="00590863" w:rsidRDefault="000B1432" w:rsidP="000B143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154E67">
        <w:rPr>
          <w:rFonts w:ascii="Arial" w:hAnsi="Arial" w:cs="Arial"/>
          <w:sz w:val="18"/>
          <w:szCs w:val="18"/>
        </w:rPr>
        <w:t>6</w:t>
      </w:r>
    </w:p>
    <w:p w14:paraId="06AC2F40" w14:textId="77777777" w:rsidR="000B1432" w:rsidRPr="00252358" w:rsidRDefault="000B1432" w:rsidP="000B1432"/>
    <w:p w14:paraId="169D4EE5" w14:textId="77777777" w:rsidR="000B1432" w:rsidRDefault="000B1432" w:rsidP="000B143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2BE853DA" w14:textId="77777777" w:rsidR="000B1432" w:rsidRDefault="000B1432" w:rsidP="000B1432">
      <w:pPr>
        <w:spacing w:after="120"/>
        <w:rPr>
          <w:rFonts w:ascii="Arial" w:hAnsi="Arial" w:cs="Arial"/>
        </w:rPr>
      </w:pPr>
    </w:p>
    <w:p w14:paraId="0AE58F91" w14:textId="77777777" w:rsidR="000B1432" w:rsidRDefault="000B1432" w:rsidP="000B1432">
      <w:pPr>
        <w:spacing w:before="225" w:after="225" w:line="240" w:lineRule="auto"/>
        <w:jc w:val="center"/>
      </w:pPr>
      <w:r>
        <w:rPr>
          <w:rFonts w:ascii="Arial" w:hAnsi="Arial" w:cs="Arial"/>
          <w:b/>
          <w:bCs/>
          <w:color w:val="000000"/>
          <w:sz w:val="24"/>
          <w:szCs w:val="24"/>
        </w:rPr>
        <w:t>MENIČNA IZJAVA</w:t>
      </w:r>
    </w:p>
    <w:p w14:paraId="23C15816" w14:textId="77777777" w:rsidR="000B1432" w:rsidRDefault="000B1432" w:rsidP="000B1432">
      <w:pPr>
        <w:spacing w:before="225" w:after="225" w:line="240" w:lineRule="auto"/>
        <w:jc w:val="center"/>
      </w:pPr>
      <w:r>
        <w:rPr>
          <w:rFonts w:ascii="Arial" w:hAnsi="Arial" w:cs="Arial"/>
          <w:color w:val="000000"/>
          <w:sz w:val="21"/>
          <w:szCs w:val="21"/>
        </w:rPr>
        <w:t>s pooblastilom za izpolnitev in unovčenje menice</w:t>
      </w:r>
    </w:p>
    <w:p w14:paraId="4B5D167D" w14:textId="77777777" w:rsidR="000B1432" w:rsidRDefault="000B1432" w:rsidP="000B1432">
      <w:pPr>
        <w:spacing w:before="225" w:after="225" w:line="240" w:lineRule="auto"/>
        <w:jc w:val="both"/>
      </w:pPr>
      <w:r>
        <w:rPr>
          <w:rFonts w:ascii="Arial" w:hAnsi="Arial" w:cs="Arial"/>
          <w:color w:val="000000"/>
          <w:sz w:val="18"/>
          <w:szCs w:val="18"/>
        </w:rPr>
        <w:t> </w:t>
      </w:r>
    </w:p>
    <w:p w14:paraId="4D3492B9" w14:textId="77777777" w:rsidR="000B1432" w:rsidRDefault="000B1432" w:rsidP="000B1432">
      <w:pPr>
        <w:spacing w:before="225" w:after="225" w:line="240" w:lineRule="auto"/>
        <w:jc w:val="both"/>
      </w:pPr>
      <w:r>
        <w:rPr>
          <w:rFonts w:ascii="Arial" w:hAnsi="Arial" w:cs="Arial"/>
          <w:color w:val="000000"/>
          <w:sz w:val="18"/>
          <w:szCs w:val="18"/>
        </w:rPr>
        <w:t xml:space="preserve">Naročniku </w:t>
      </w:r>
      <w:r w:rsidRPr="001155E2">
        <w:rPr>
          <w:rFonts w:ascii="Arial" w:hAnsi="Arial" w:cs="Arial"/>
          <w:color w:val="000000"/>
          <w:sz w:val="18"/>
          <w:szCs w:val="18"/>
        </w:rPr>
        <w:t>UNIVERZITETNI KLINIČNI CENTER LJUBLJANA, Zaloška cesta 2, 1000 Ljubljana</w:t>
      </w:r>
      <w:r>
        <w:rPr>
          <w:rFonts w:ascii="Arial" w:hAnsi="Arial" w:cs="Arial"/>
          <w:color w:val="000000"/>
          <w:sz w:val="18"/>
          <w:szCs w:val="18"/>
        </w:rPr>
        <w:t xml:space="preserve">, kot zavarovanje za </w:t>
      </w:r>
      <w:r>
        <w:rPr>
          <w:rFonts w:ascii="Arial" w:hAnsi="Arial" w:cs="Arial"/>
          <w:b/>
          <w:bCs/>
          <w:color w:val="000000"/>
          <w:sz w:val="18"/>
          <w:szCs w:val="18"/>
        </w:rPr>
        <w:t>dobro izvedbo pogodbenih obveznosti,</w:t>
      </w:r>
      <w:r>
        <w:rPr>
          <w:rFonts w:ascii="Arial" w:hAnsi="Arial" w:cs="Arial"/>
          <w:color w:val="000000"/>
          <w:sz w:val="18"/>
          <w:szCs w:val="18"/>
        </w:rPr>
        <w:t xml:space="preserve"> ki so opredeljena v javnem naročilu</w:t>
      </w:r>
    </w:p>
    <w:p w14:paraId="79791AA0" w14:textId="77777777" w:rsidR="000B1432" w:rsidRDefault="000B1432" w:rsidP="000B1432">
      <w:pPr>
        <w:spacing w:before="225" w:after="225" w:line="240" w:lineRule="auto"/>
        <w:jc w:val="center"/>
        <w:rPr>
          <w:rFonts w:ascii="Arial" w:hAnsi="Arial" w:cs="Arial"/>
          <w:b/>
          <w:bCs/>
          <w:color w:val="000000"/>
          <w:sz w:val="18"/>
          <w:szCs w:val="18"/>
        </w:rPr>
      </w:pPr>
      <w:r w:rsidRPr="009D323D">
        <w:rPr>
          <w:rFonts w:ascii="Arial" w:hAnsi="Arial" w:cs="Arial"/>
          <w:b/>
          <w:bCs/>
          <w:color w:val="000000"/>
          <w:sz w:val="18"/>
          <w:szCs w:val="18"/>
        </w:rPr>
        <w:t>Nakup očesnega ultrazvoka, opreme za tkivno banko in ne-midriatične retinalne kamere za potrebe UKC Ljubljana</w:t>
      </w:r>
      <w:r w:rsidRPr="00731494">
        <w:rPr>
          <w:rFonts w:ascii="Arial" w:hAnsi="Arial" w:cs="Arial"/>
          <w:b/>
          <w:bCs/>
          <w:color w:val="000000"/>
          <w:sz w:val="18"/>
          <w:szCs w:val="18"/>
        </w:rPr>
        <w:t xml:space="preserve"> </w:t>
      </w:r>
    </w:p>
    <w:p w14:paraId="5DA584E3" w14:textId="126CF82A" w:rsidR="000B1432" w:rsidRDefault="000B1432" w:rsidP="000B1432">
      <w:pPr>
        <w:spacing w:before="225" w:after="225" w:line="240" w:lineRule="auto"/>
        <w:jc w:val="center"/>
        <w:rPr>
          <w:rFonts w:ascii="Arial" w:hAnsi="Arial" w:cs="Arial"/>
          <w:color w:val="000000"/>
          <w:sz w:val="18"/>
          <w:szCs w:val="18"/>
        </w:rPr>
      </w:pPr>
      <w:r>
        <w:rPr>
          <w:rFonts w:ascii="Arial" w:hAnsi="Arial" w:cs="Arial"/>
          <w:b/>
          <w:bCs/>
          <w:color w:val="000000"/>
          <w:sz w:val="18"/>
          <w:szCs w:val="18"/>
        </w:rPr>
        <w:t>za sklop: ______</w:t>
      </w:r>
    </w:p>
    <w:p w14:paraId="31E7EA6F" w14:textId="77777777" w:rsidR="000B1432" w:rsidRPr="001155E2" w:rsidRDefault="000B1432" w:rsidP="000B1432">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2919625E" w14:textId="5F376B14" w:rsidR="000B1432" w:rsidRDefault="000B1432" w:rsidP="000B1432">
      <w:pPr>
        <w:spacing w:before="225" w:after="225" w:line="240" w:lineRule="auto"/>
        <w:jc w:val="both"/>
      </w:pPr>
      <w:r>
        <w:rPr>
          <w:rFonts w:ascii="Arial" w:hAnsi="Arial" w:cs="Arial"/>
          <w:color w:val="000000"/>
          <w:sz w:val="18"/>
          <w:szCs w:val="18"/>
        </w:rPr>
        <w:t xml:space="preserve">Naročnika </w:t>
      </w:r>
      <w:r w:rsidRPr="001155E2">
        <w:rPr>
          <w:rFonts w:ascii="Arial" w:hAnsi="Arial" w:cs="Arial"/>
          <w:color w:val="000000"/>
          <w:sz w:val="18"/>
          <w:szCs w:val="18"/>
        </w:rPr>
        <w:t>UNIVERZITETNI KLINIČNI CENTER LJUBLJANA,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4DDF72E9" w14:textId="77777777" w:rsidR="000B1432" w:rsidRDefault="000B1432" w:rsidP="000B1432">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1048286B" w14:textId="77777777" w:rsidR="000B1432" w:rsidRDefault="000B1432" w:rsidP="000B1432">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3B434732" w14:textId="77777777" w:rsidR="000B1432" w:rsidRDefault="000B1432" w:rsidP="000B1432">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1F0F1718" w14:textId="77777777" w:rsidR="000B1432" w:rsidRDefault="000B1432" w:rsidP="000B1432">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20F5A39A" w14:textId="77777777" w:rsidR="000B1432" w:rsidRDefault="000B1432" w:rsidP="000B1432">
      <w:pPr>
        <w:spacing w:before="225" w:after="225" w:line="240" w:lineRule="auto"/>
        <w:jc w:val="both"/>
      </w:pPr>
      <w:r>
        <w:rPr>
          <w:rFonts w:ascii="Arial" w:hAnsi="Arial" w:cs="Arial"/>
          <w:color w:val="000000"/>
          <w:sz w:val="18"/>
          <w:szCs w:val="18"/>
        </w:rPr>
        <w:t> </w:t>
      </w:r>
    </w:p>
    <w:p w14:paraId="0A92010C" w14:textId="77777777" w:rsidR="000B1432" w:rsidRDefault="000B1432" w:rsidP="000B1432">
      <w:pPr>
        <w:spacing w:before="225" w:after="225" w:line="240" w:lineRule="auto"/>
        <w:jc w:val="both"/>
      </w:pPr>
      <w:r>
        <w:rPr>
          <w:rFonts w:ascii="Arial" w:hAnsi="Arial" w:cs="Arial"/>
          <w:color w:val="000000"/>
          <w:sz w:val="18"/>
          <w:szCs w:val="18"/>
        </w:rPr>
        <w:t>Priloga: </w:t>
      </w:r>
    </w:p>
    <w:p w14:paraId="1E3EE262" w14:textId="77777777" w:rsidR="000B1432" w:rsidRDefault="000B1432" w:rsidP="000B1432">
      <w:pPr>
        <w:spacing w:before="225" w:after="225" w:line="240" w:lineRule="auto"/>
        <w:jc w:val="both"/>
      </w:pPr>
      <w:r>
        <w:rPr>
          <w:rFonts w:ascii="Arial" w:hAnsi="Arial" w:cs="Arial"/>
          <w:color w:val="000000"/>
          <w:sz w:val="18"/>
          <w:szCs w:val="18"/>
        </w:rPr>
        <w:t>- bianco menica, podpisana in žigosana</w:t>
      </w:r>
    </w:p>
    <w:p w14:paraId="6D7F85D7" w14:textId="77777777" w:rsidR="000B1432" w:rsidRDefault="000B1432" w:rsidP="000B143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B1432" w14:paraId="1CC1D496" w14:textId="77777777" w:rsidTr="00313937">
        <w:tc>
          <w:tcPr>
            <w:tcW w:w="2500" w:type="pct"/>
            <w:tcMar>
              <w:top w:w="75" w:type="dxa"/>
              <w:bottom w:w="75" w:type="dxa"/>
            </w:tcMar>
            <w:vAlign w:val="center"/>
          </w:tcPr>
          <w:p w14:paraId="503E8ACE" w14:textId="77777777" w:rsidR="000B1432" w:rsidRDefault="000B1432" w:rsidP="00313937">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A5FEADD" w14:textId="77777777" w:rsidR="000B1432" w:rsidRDefault="000B1432" w:rsidP="00313937">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0B1432" w14:paraId="018EE6F6" w14:textId="77777777" w:rsidTr="00313937">
        <w:tc>
          <w:tcPr>
            <w:tcW w:w="2500" w:type="pct"/>
            <w:tcMar>
              <w:top w:w="75" w:type="dxa"/>
              <w:bottom w:w="75" w:type="dxa"/>
            </w:tcMar>
            <w:vAlign w:val="center"/>
          </w:tcPr>
          <w:p w14:paraId="53055017" w14:textId="77777777" w:rsidR="000B1432" w:rsidRDefault="000B1432" w:rsidP="00313937">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DDE54C8" w14:textId="77777777" w:rsidR="000B1432" w:rsidRDefault="000B1432" w:rsidP="00313937"/>
          <w:p w14:paraId="256728A4" w14:textId="77777777" w:rsidR="000B1432" w:rsidRDefault="000B1432" w:rsidP="00313937">
            <w:pPr>
              <w:jc w:val="center"/>
            </w:pPr>
            <w:r>
              <w:rPr>
                <w:rFonts w:ascii="Arial" w:hAnsi="Arial" w:cs="Arial"/>
                <w:color w:val="A9A9A9"/>
                <w:position w:val="-2"/>
                <w:sz w:val="18"/>
                <w:szCs w:val="18"/>
              </w:rPr>
              <w:t>(žig in podpis)</w:t>
            </w:r>
          </w:p>
        </w:tc>
      </w:tr>
    </w:tbl>
    <w:p w14:paraId="574D1ECC" w14:textId="70ABCC1D" w:rsidR="000B1432" w:rsidRDefault="000B1432">
      <w:pPr>
        <w:rPr>
          <w:rFonts w:ascii="Arial" w:hAnsi="Arial" w:cs="Arial"/>
          <w:sz w:val="18"/>
          <w:szCs w:val="18"/>
        </w:rPr>
      </w:pPr>
    </w:p>
    <w:p w14:paraId="71B9CEE3" w14:textId="77777777" w:rsidR="000B1432" w:rsidRDefault="000B1432" w:rsidP="00313937">
      <w:pPr>
        <w:spacing w:after="0"/>
        <w:jc w:val="right"/>
        <w:rPr>
          <w:rFonts w:ascii="Arial" w:hAnsi="Arial" w:cs="Arial"/>
          <w:sz w:val="18"/>
          <w:szCs w:val="18"/>
        </w:rPr>
      </w:pPr>
    </w:p>
    <w:p w14:paraId="6C268F8C" w14:textId="77777777" w:rsidR="000B1432" w:rsidRDefault="000B1432" w:rsidP="00313937">
      <w:pPr>
        <w:spacing w:after="0"/>
        <w:jc w:val="right"/>
        <w:rPr>
          <w:rFonts w:ascii="Arial" w:hAnsi="Arial" w:cs="Arial"/>
          <w:sz w:val="18"/>
          <w:szCs w:val="18"/>
        </w:rPr>
      </w:pPr>
    </w:p>
    <w:p w14:paraId="65C85BED" w14:textId="77777777" w:rsidR="000B1432" w:rsidRDefault="000B1432" w:rsidP="00313937">
      <w:pPr>
        <w:spacing w:after="0"/>
        <w:jc w:val="right"/>
        <w:rPr>
          <w:rFonts w:ascii="Arial" w:hAnsi="Arial" w:cs="Arial"/>
          <w:sz w:val="18"/>
          <w:szCs w:val="18"/>
        </w:rPr>
      </w:pPr>
    </w:p>
    <w:p w14:paraId="41D861A9" w14:textId="77777777" w:rsidR="000B1432" w:rsidRDefault="000B1432" w:rsidP="00313937">
      <w:pPr>
        <w:spacing w:after="0"/>
        <w:jc w:val="right"/>
        <w:rPr>
          <w:rFonts w:ascii="Arial" w:hAnsi="Arial" w:cs="Arial"/>
          <w:sz w:val="18"/>
          <w:szCs w:val="18"/>
        </w:rPr>
      </w:pPr>
    </w:p>
    <w:p w14:paraId="67D2E606" w14:textId="77777777" w:rsidR="000B1432" w:rsidRDefault="000B1432" w:rsidP="00313937">
      <w:pPr>
        <w:spacing w:after="0"/>
        <w:jc w:val="right"/>
        <w:rPr>
          <w:rFonts w:ascii="Arial" w:hAnsi="Arial" w:cs="Arial"/>
          <w:sz w:val="18"/>
          <w:szCs w:val="18"/>
        </w:rPr>
      </w:pPr>
    </w:p>
    <w:p w14:paraId="7AACA9C6" w14:textId="77777777" w:rsidR="000B1432" w:rsidRDefault="000B1432" w:rsidP="00313937">
      <w:pPr>
        <w:spacing w:after="0"/>
        <w:jc w:val="right"/>
        <w:rPr>
          <w:rFonts w:ascii="Arial" w:hAnsi="Arial" w:cs="Arial"/>
          <w:sz w:val="18"/>
          <w:szCs w:val="18"/>
        </w:rPr>
      </w:pPr>
    </w:p>
    <w:p w14:paraId="41F64535" w14:textId="77777777" w:rsidR="000B1432" w:rsidRDefault="000B1432" w:rsidP="00313937">
      <w:pPr>
        <w:spacing w:after="0"/>
        <w:jc w:val="right"/>
        <w:rPr>
          <w:rFonts w:ascii="Arial" w:hAnsi="Arial" w:cs="Arial"/>
          <w:sz w:val="18"/>
          <w:szCs w:val="18"/>
        </w:rPr>
      </w:pPr>
    </w:p>
    <w:p w14:paraId="4269FC78" w14:textId="7A095A4A" w:rsidR="000B1432" w:rsidRPr="00590863" w:rsidRDefault="000B1432" w:rsidP="000B1432">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7</w:t>
      </w:r>
    </w:p>
    <w:p w14:paraId="7707609B" w14:textId="77777777" w:rsidR="000B1432" w:rsidRPr="00252358" w:rsidRDefault="000B1432" w:rsidP="000B1432"/>
    <w:p w14:paraId="7112126A" w14:textId="77777777" w:rsidR="000B1432" w:rsidRDefault="000B1432" w:rsidP="000B143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5D59734D" w14:textId="77777777" w:rsidR="000B1432" w:rsidRDefault="000B1432" w:rsidP="000B1432">
      <w:pPr>
        <w:spacing w:after="120"/>
        <w:rPr>
          <w:rFonts w:ascii="Arial" w:hAnsi="Arial" w:cs="Arial"/>
        </w:rPr>
      </w:pPr>
    </w:p>
    <w:p w14:paraId="4BA9487C" w14:textId="77777777" w:rsidR="000B1432" w:rsidRDefault="000B1432" w:rsidP="000B1432">
      <w:pPr>
        <w:spacing w:before="225" w:after="225" w:line="240" w:lineRule="auto"/>
        <w:jc w:val="center"/>
      </w:pPr>
      <w:r>
        <w:rPr>
          <w:rFonts w:ascii="Arial" w:hAnsi="Arial" w:cs="Arial"/>
          <w:b/>
          <w:bCs/>
          <w:color w:val="000000"/>
          <w:sz w:val="24"/>
          <w:szCs w:val="24"/>
        </w:rPr>
        <w:t>MENIČNA IZJAVA</w:t>
      </w:r>
    </w:p>
    <w:p w14:paraId="384E8C06" w14:textId="77777777" w:rsidR="000B1432" w:rsidRDefault="000B1432" w:rsidP="000B1432">
      <w:pPr>
        <w:spacing w:before="225" w:after="225" w:line="240" w:lineRule="auto"/>
        <w:jc w:val="center"/>
      </w:pPr>
      <w:r>
        <w:rPr>
          <w:rFonts w:ascii="Arial" w:hAnsi="Arial" w:cs="Arial"/>
          <w:color w:val="000000"/>
          <w:sz w:val="21"/>
          <w:szCs w:val="21"/>
        </w:rPr>
        <w:t>s pooblastilom za izpolnitev in unovčenje menice</w:t>
      </w:r>
    </w:p>
    <w:p w14:paraId="385E86E4" w14:textId="77777777" w:rsidR="000B1432" w:rsidRDefault="000B1432" w:rsidP="000B1432">
      <w:pPr>
        <w:spacing w:before="225" w:after="225" w:line="240" w:lineRule="auto"/>
        <w:jc w:val="both"/>
      </w:pPr>
      <w:r>
        <w:rPr>
          <w:rFonts w:ascii="Arial" w:hAnsi="Arial" w:cs="Arial"/>
          <w:color w:val="000000"/>
          <w:sz w:val="18"/>
          <w:szCs w:val="18"/>
        </w:rPr>
        <w:t> </w:t>
      </w:r>
    </w:p>
    <w:p w14:paraId="1D69A1F6" w14:textId="77777777" w:rsidR="000B1432" w:rsidRDefault="000B1432" w:rsidP="000B1432">
      <w:pPr>
        <w:spacing w:before="225" w:after="225" w:line="240" w:lineRule="auto"/>
        <w:jc w:val="both"/>
      </w:pPr>
      <w:r>
        <w:rPr>
          <w:rFonts w:ascii="Arial" w:hAnsi="Arial" w:cs="Arial"/>
          <w:color w:val="000000"/>
          <w:sz w:val="18"/>
          <w:szCs w:val="18"/>
        </w:rPr>
        <w:t xml:space="preserve">Naročniku </w:t>
      </w:r>
      <w:r w:rsidRPr="001155E2">
        <w:rPr>
          <w:rFonts w:ascii="Arial" w:hAnsi="Arial" w:cs="Arial"/>
          <w:color w:val="000000"/>
          <w:sz w:val="18"/>
          <w:szCs w:val="18"/>
        </w:rPr>
        <w:t>UNIVERZITETNI KLINIČNI CENTER LJUBLJANA, Zaloška cesta 2, 1000 Ljubljana</w:t>
      </w:r>
      <w:r>
        <w:rPr>
          <w:rFonts w:ascii="Arial" w:hAnsi="Arial" w:cs="Arial"/>
          <w:color w:val="000000"/>
          <w:sz w:val="18"/>
          <w:szCs w:val="18"/>
        </w:rPr>
        <w:t xml:space="preserve">, kot zavarovanje za </w:t>
      </w:r>
      <w:r>
        <w:rPr>
          <w:rFonts w:ascii="Arial" w:hAnsi="Arial" w:cs="Arial"/>
          <w:b/>
          <w:bCs/>
          <w:color w:val="000000"/>
          <w:sz w:val="18"/>
          <w:szCs w:val="18"/>
        </w:rPr>
        <w:t>odpravo napak</w:t>
      </w:r>
      <w:r>
        <w:rPr>
          <w:rFonts w:ascii="Arial" w:hAnsi="Arial" w:cs="Arial"/>
          <w:color w:val="000000"/>
          <w:sz w:val="18"/>
          <w:szCs w:val="18"/>
        </w:rPr>
        <w:t>, ki izhajajo iz opravljenih dobav v okviru javnega naročila</w:t>
      </w:r>
    </w:p>
    <w:p w14:paraId="45972E77" w14:textId="77777777" w:rsidR="000B1432" w:rsidRDefault="000B1432" w:rsidP="000B1432">
      <w:pPr>
        <w:spacing w:before="225" w:after="225" w:line="240" w:lineRule="auto"/>
        <w:jc w:val="center"/>
        <w:rPr>
          <w:rFonts w:ascii="Arial" w:hAnsi="Arial" w:cs="Arial"/>
          <w:b/>
          <w:bCs/>
          <w:color w:val="000000"/>
          <w:sz w:val="18"/>
          <w:szCs w:val="18"/>
        </w:rPr>
      </w:pPr>
      <w:r w:rsidRPr="009D323D">
        <w:rPr>
          <w:rFonts w:ascii="Arial" w:hAnsi="Arial" w:cs="Arial"/>
          <w:b/>
          <w:bCs/>
          <w:color w:val="000000"/>
          <w:sz w:val="18"/>
          <w:szCs w:val="18"/>
        </w:rPr>
        <w:t>Nakup očesnega ultrazvoka, opreme za tkivno banko in ne-midriatične retinalne kamere za potrebe UKC Ljubljana</w:t>
      </w:r>
      <w:r w:rsidRPr="00731494">
        <w:rPr>
          <w:rFonts w:ascii="Arial" w:hAnsi="Arial" w:cs="Arial"/>
          <w:b/>
          <w:bCs/>
          <w:color w:val="000000"/>
          <w:sz w:val="18"/>
          <w:szCs w:val="18"/>
        </w:rPr>
        <w:t xml:space="preserve"> </w:t>
      </w:r>
    </w:p>
    <w:p w14:paraId="0BF8D685" w14:textId="49867083" w:rsidR="000B1432" w:rsidRDefault="000B1432" w:rsidP="000B1432">
      <w:pPr>
        <w:spacing w:before="225" w:after="225" w:line="240" w:lineRule="auto"/>
        <w:jc w:val="center"/>
        <w:rPr>
          <w:rFonts w:ascii="Arial" w:hAnsi="Arial" w:cs="Arial"/>
          <w:color w:val="000000"/>
          <w:sz w:val="18"/>
          <w:szCs w:val="18"/>
        </w:rPr>
      </w:pPr>
      <w:r>
        <w:rPr>
          <w:rFonts w:ascii="Arial" w:hAnsi="Arial" w:cs="Arial"/>
          <w:b/>
          <w:bCs/>
          <w:color w:val="000000"/>
          <w:sz w:val="18"/>
          <w:szCs w:val="18"/>
        </w:rPr>
        <w:t>za sklop: ______</w:t>
      </w:r>
    </w:p>
    <w:p w14:paraId="644A73B9" w14:textId="77777777" w:rsidR="000B1432" w:rsidRDefault="000B1432" w:rsidP="000B1432">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17465E05" w14:textId="77777777" w:rsidR="000B1432" w:rsidRDefault="000B1432" w:rsidP="000B1432">
      <w:pPr>
        <w:spacing w:before="225" w:after="225" w:line="240" w:lineRule="auto"/>
        <w:jc w:val="both"/>
      </w:pPr>
      <w:r>
        <w:rPr>
          <w:rFonts w:ascii="Arial" w:hAnsi="Arial" w:cs="Arial"/>
          <w:color w:val="000000"/>
          <w:sz w:val="18"/>
          <w:szCs w:val="18"/>
        </w:rPr>
        <w:t xml:space="preserve">Naročnika </w:t>
      </w:r>
      <w:r w:rsidRPr="001155E2">
        <w:rPr>
          <w:rFonts w:ascii="Arial" w:hAnsi="Arial" w:cs="Arial"/>
          <w:color w:val="000000"/>
          <w:sz w:val="18"/>
          <w:szCs w:val="18"/>
        </w:rPr>
        <w:t>UNIVERZITETNI KLINIČNI CENTER LJUBLJANA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5,00 % pogodbene vrednosti z DDV, kar znaša </w:t>
      </w:r>
      <w:r>
        <w:rPr>
          <w:rFonts w:ascii="Arial" w:hAnsi="Arial" w:cs="Arial"/>
          <w:b/>
          <w:bCs/>
          <w:color w:val="000000"/>
          <w:sz w:val="18"/>
          <w:szCs w:val="18"/>
          <w:u w:val="single"/>
        </w:rPr>
        <w:t>__________</w:t>
      </w:r>
    </w:p>
    <w:p w14:paraId="0191A92E" w14:textId="77777777" w:rsidR="000B1432" w:rsidRDefault="000B1432" w:rsidP="000B1432">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4C140880" w14:textId="77777777" w:rsidR="000B1432" w:rsidRDefault="000B1432" w:rsidP="000B1432">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3796F895" w14:textId="77777777" w:rsidR="000B1432" w:rsidRDefault="000B1432" w:rsidP="000B1432">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35CB4884" w14:textId="77777777" w:rsidR="000B1432" w:rsidRDefault="000B1432" w:rsidP="000B1432">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52A9C85E" w14:textId="77777777" w:rsidR="000B1432" w:rsidRDefault="000B1432" w:rsidP="000B1432">
      <w:pPr>
        <w:spacing w:before="225" w:after="225" w:line="240" w:lineRule="auto"/>
        <w:jc w:val="both"/>
      </w:pPr>
      <w:r>
        <w:rPr>
          <w:rFonts w:ascii="Arial" w:hAnsi="Arial" w:cs="Arial"/>
          <w:color w:val="000000"/>
          <w:sz w:val="18"/>
          <w:szCs w:val="18"/>
        </w:rPr>
        <w:t>Priloga: </w:t>
      </w:r>
    </w:p>
    <w:p w14:paraId="5678A4E0" w14:textId="77777777" w:rsidR="000B1432" w:rsidRDefault="000B1432" w:rsidP="000B1432">
      <w:pPr>
        <w:spacing w:before="225" w:after="225" w:line="240" w:lineRule="auto"/>
        <w:jc w:val="both"/>
      </w:pPr>
      <w:r>
        <w:rPr>
          <w:rFonts w:ascii="Arial" w:hAnsi="Arial" w:cs="Arial"/>
          <w:color w:val="000000"/>
          <w:sz w:val="18"/>
          <w:szCs w:val="18"/>
        </w:rPr>
        <w:t>- bianco menica, podpisana in žigosana</w:t>
      </w:r>
    </w:p>
    <w:p w14:paraId="6D5A0056" w14:textId="77777777" w:rsidR="000B1432" w:rsidRDefault="000B1432" w:rsidP="000B143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B1432" w14:paraId="6822C296" w14:textId="77777777" w:rsidTr="00313937">
        <w:tc>
          <w:tcPr>
            <w:tcW w:w="2500" w:type="pct"/>
            <w:tcMar>
              <w:top w:w="75" w:type="dxa"/>
              <w:bottom w:w="75" w:type="dxa"/>
            </w:tcMar>
            <w:vAlign w:val="center"/>
          </w:tcPr>
          <w:p w14:paraId="30CBD0B7" w14:textId="77777777" w:rsidR="000B1432" w:rsidRDefault="000B1432" w:rsidP="00313937">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612BE7F" w14:textId="77777777" w:rsidR="000B1432" w:rsidRDefault="000B1432" w:rsidP="00313937">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0B1432" w14:paraId="30E57AAC" w14:textId="77777777" w:rsidTr="00313937">
        <w:tc>
          <w:tcPr>
            <w:tcW w:w="2500" w:type="pct"/>
            <w:tcMar>
              <w:top w:w="75" w:type="dxa"/>
              <w:bottom w:w="75" w:type="dxa"/>
            </w:tcMar>
            <w:vAlign w:val="center"/>
          </w:tcPr>
          <w:p w14:paraId="188FD407" w14:textId="77777777" w:rsidR="000B1432" w:rsidRDefault="000B1432" w:rsidP="00313937">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0C5DAB8" w14:textId="77777777" w:rsidR="000B1432" w:rsidRDefault="000B1432" w:rsidP="00313937"/>
          <w:p w14:paraId="2164BE4E" w14:textId="77777777" w:rsidR="000B1432" w:rsidRDefault="000B1432" w:rsidP="00313937">
            <w:pPr>
              <w:jc w:val="center"/>
            </w:pPr>
            <w:r>
              <w:rPr>
                <w:rFonts w:ascii="Arial" w:hAnsi="Arial" w:cs="Arial"/>
                <w:color w:val="A9A9A9"/>
                <w:position w:val="-2"/>
                <w:sz w:val="18"/>
                <w:szCs w:val="18"/>
              </w:rPr>
              <w:t>(žig in podpis)</w:t>
            </w:r>
          </w:p>
        </w:tc>
      </w:tr>
    </w:tbl>
    <w:p w14:paraId="6E9FE522" w14:textId="77777777" w:rsidR="000B1432" w:rsidRDefault="000B1432" w:rsidP="000B1432">
      <w:pPr>
        <w:spacing w:before="225" w:after="225" w:line="240" w:lineRule="auto"/>
        <w:jc w:val="both"/>
      </w:pPr>
      <w:r>
        <w:rPr>
          <w:rFonts w:ascii="Arial" w:hAnsi="Arial" w:cs="Arial"/>
          <w:color w:val="000000"/>
          <w:sz w:val="18"/>
          <w:szCs w:val="18"/>
        </w:rPr>
        <w:t> </w:t>
      </w:r>
    </w:p>
    <w:p w14:paraId="69E0EB58" w14:textId="77777777" w:rsidR="000B1432" w:rsidRDefault="000B1432" w:rsidP="0027203B">
      <w:pPr>
        <w:spacing w:after="0"/>
        <w:jc w:val="right"/>
        <w:rPr>
          <w:rFonts w:ascii="Arial" w:hAnsi="Arial" w:cs="Arial"/>
          <w:sz w:val="18"/>
          <w:szCs w:val="18"/>
        </w:rPr>
      </w:pPr>
    </w:p>
    <w:p w14:paraId="148FC8EA" w14:textId="77777777" w:rsidR="000B1432" w:rsidRDefault="000B1432" w:rsidP="0027203B">
      <w:pPr>
        <w:spacing w:after="0"/>
        <w:jc w:val="right"/>
        <w:rPr>
          <w:rFonts w:ascii="Arial" w:hAnsi="Arial" w:cs="Arial"/>
          <w:sz w:val="18"/>
          <w:szCs w:val="18"/>
        </w:rPr>
      </w:pPr>
    </w:p>
    <w:p w14:paraId="4E549F44" w14:textId="77777777" w:rsidR="000B1432" w:rsidRDefault="000B1432" w:rsidP="0027203B">
      <w:pPr>
        <w:spacing w:after="0"/>
        <w:jc w:val="right"/>
        <w:rPr>
          <w:rFonts w:ascii="Arial" w:hAnsi="Arial" w:cs="Arial"/>
          <w:sz w:val="18"/>
          <w:szCs w:val="18"/>
        </w:rPr>
      </w:pPr>
    </w:p>
    <w:p w14:paraId="59F7C141" w14:textId="77777777" w:rsidR="000B1432" w:rsidRDefault="000B1432" w:rsidP="0027203B">
      <w:pPr>
        <w:spacing w:after="0"/>
        <w:jc w:val="right"/>
        <w:rPr>
          <w:rFonts w:ascii="Arial" w:hAnsi="Arial" w:cs="Arial"/>
          <w:sz w:val="18"/>
          <w:szCs w:val="18"/>
        </w:rPr>
      </w:pPr>
    </w:p>
    <w:p w14:paraId="5CDEAF5F" w14:textId="77777777" w:rsidR="000B1432" w:rsidRDefault="000B1432" w:rsidP="0027203B">
      <w:pPr>
        <w:spacing w:after="0"/>
        <w:jc w:val="right"/>
        <w:rPr>
          <w:rFonts w:ascii="Arial" w:hAnsi="Arial" w:cs="Arial"/>
          <w:sz w:val="18"/>
          <w:szCs w:val="18"/>
        </w:rPr>
      </w:pPr>
    </w:p>
    <w:p w14:paraId="43FCBDBD" w14:textId="77777777" w:rsidR="000B1432" w:rsidRDefault="000B1432" w:rsidP="0027203B">
      <w:pPr>
        <w:spacing w:after="0"/>
        <w:jc w:val="right"/>
        <w:rPr>
          <w:rFonts w:ascii="Arial" w:hAnsi="Arial" w:cs="Arial"/>
          <w:sz w:val="18"/>
          <w:szCs w:val="18"/>
        </w:rPr>
      </w:pPr>
    </w:p>
    <w:p w14:paraId="62FEC007" w14:textId="77777777" w:rsidR="000B1432" w:rsidRDefault="000B1432" w:rsidP="0027203B">
      <w:pPr>
        <w:spacing w:after="0"/>
        <w:jc w:val="right"/>
        <w:rPr>
          <w:rFonts w:ascii="Arial" w:hAnsi="Arial" w:cs="Arial"/>
          <w:sz w:val="18"/>
          <w:szCs w:val="18"/>
        </w:rPr>
      </w:pPr>
    </w:p>
    <w:p w14:paraId="4D536EBB" w14:textId="77777777" w:rsidR="000B1432" w:rsidRDefault="000B1432" w:rsidP="0027203B">
      <w:pPr>
        <w:spacing w:after="0"/>
        <w:jc w:val="right"/>
        <w:rPr>
          <w:rFonts w:ascii="Arial" w:hAnsi="Arial" w:cs="Arial"/>
          <w:sz w:val="18"/>
          <w:szCs w:val="18"/>
        </w:rPr>
      </w:pPr>
    </w:p>
    <w:p w14:paraId="0621B3EE" w14:textId="77777777" w:rsidR="000B1432" w:rsidRDefault="000B1432" w:rsidP="0027203B">
      <w:pPr>
        <w:spacing w:after="0"/>
        <w:jc w:val="right"/>
        <w:rPr>
          <w:rFonts w:ascii="Arial" w:hAnsi="Arial" w:cs="Arial"/>
          <w:sz w:val="18"/>
          <w:szCs w:val="18"/>
        </w:rPr>
      </w:pPr>
    </w:p>
    <w:p w14:paraId="34BE26CD" w14:textId="6E69BF68"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t>Obrazec št: 8</w:t>
      </w:r>
    </w:p>
    <w:p w14:paraId="7DE36015" w14:textId="77777777" w:rsidR="0027203B" w:rsidRPr="00731494" w:rsidRDefault="0027203B" w:rsidP="0027203B"/>
    <w:p w14:paraId="16EA0F20"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zastopnika podizvajalca v zvezi z izpolnjevanjem obveznih pogojev za podizvajalce</w:t>
      </w:r>
    </w:p>
    <w:p w14:paraId="2C52FE17" w14:textId="77777777" w:rsidR="0027203B" w:rsidRPr="00731494" w:rsidRDefault="0027203B" w:rsidP="0027203B">
      <w:pPr>
        <w:spacing w:after="120"/>
        <w:rPr>
          <w:rFonts w:ascii="Arial" w:hAnsi="Arial" w:cs="Arial"/>
        </w:rPr>
      </w:pPr>
    </w:p>
    <w:p w14:paraId="06EA8C6E" w14:textId="77777777" w:rsidR="0027203B" w:rsidRPr="00731494" w:rsidRDefault="0027203B" w:rsidP="0027203B">
      <w:pPr>
        <w:spacing w:before="225" w:after="225" w:line="240" w:lineRule="auto"/>
        <w:jc w:val="both"/>
      </w:pPr>
      <w:r w:rsidRPr="00731494">
        <w:rPr>
          <w:rFonts w:ascii="Arial" w:hAnsi="Arial" w:cs="Arial"/>
          <w:color w:val="000000"/>
          <w:sz w:val="18"/>
          <w:szCs w:val="18"/>
        </w:rPr>
        <w:t>Pod kazensko in materialno odgovornostjo izjavljamo, da naša družba, </w:t>
      </w:r>
      <w:r w:rsidRPr="00731494">
        <w:rPr>
          <w:rFonts w:ascii="Arial" w:hAnsi="Arial" w:cs="Arial"/>
          <w:color w:val="000000"/>
          <w:sz w:val="18"/>
          <w:szCs w:val="18"/>
          <w:u w:val="single"/>
        </w:rPr>
        <w:t>_______________</w:t>
      </w:r>
      <w:r w:rsidRPr="00731494">
        <w:rPr>
          <w:rFonts w:ascii="Arial" w:hAnsi="Arial" w:cs="Arial"/>
          <w:color w:val="000000"/>
          <w:sz w:val="18"/>
          <w:szCs w:val="18"/>
        </w:rPr>
        <w:t>(Firma), </w:t>
      </w:r>
      <w:r w:rsidRPr="00731494">
        <w:rPr>
          <w:rFonts w:ascii="Arial" w:hAnsi="Arial" w:cs="Arial"/>
          <w:color w:val="000000"/>
          <w:sz w:val="18"/>
          <w:szCs w:val="18"/>
          <w:u w:val="single"/>
        </w:rPr>
        <w:t>_________________</w:t>
      </w:r>
      <w:r w:rsidRPr="00731494">
        <w:rPr>
          <w:rFonts w:ascii="Arial" w:hAnsi="Arial" w:cs="Arial"/>
          <w:color w:val="000000"/>
          <w:sz w:val="18"/>
          <w:szCs w:val="18"/>
        </w:rPr>
        <w:t>(Naslov), matična številka: </w:t>
      </w:r>
      <w:r w:rsidRPr="00731494">
        <w:rPr>
          <w:rFonts w:ascii="Arial" w:hAnsi="Arial" w:cs="Arial"/>
          <w:color w:val="000000"/>
          <w:sz w:val="18"/>
          <w:szCs w:val="18"/>
          <w:u w:val="single"/>
        </w:rPr>
        <w:t>_______________</w:t>
      </w:r>
      <w:r w:rsidRPr="00731494">
        <w:rPr>
          <w:rFonts w:ascii="Arial" w:hAnsi="Arial" w:cs="Arial"/>
          <w:color w:val="000000"/>
          <w:sz w:val="18"/>
          <w:szCs w:val="18"/>
        </w:rPr>
        <w:t> ni bila pravnomočno obsojena zaradi kaznivih dejanj, ki so našteta v prvem odstavku 75. člena ZJN-3.</w:t>
      </w:r>
    </w:p>
    <w:p w14:paraId="6F1A03C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27203B" w:rsidRPr="00731494" w14:paraId="1BFEE67C" w14:textId="77777777" w:rsidTr="00313937">
        <w:tc>
          <w:tcPr>
            <w:tcW w:w="0" w:type="auto"/>
            <w:tcMar>
              <w:top w:w="0" w:type="auto"/>
              <w:bottom w:w="0" w:type="auto"/>
            </w:tcMar>
          </w:tcPr>
          <w:p w14:paraId="5410668D" w14:textId="77777777" w:rsidR="0027203B" w:rsidRPr="00731494" w:rsidRDefault="0027203B" w:rsidP="00154E67">
            <w:pPr>
              <w:numPr>
                <w:ilvl w:val="0"/>
                <w:numId w:val="20"/>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43B06F7" w14:textId="77777777" w:rsidR="0027203B" w:rsidRPr="00731494" w:rsidRDefault="0027203B" w:rsidP="00154E67">
            <w:pPr>
              <w:numPr>
                <w:ilvl w:val="0"/>
                <w:numId w:val="20"/>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3787001B" w14:textId="77777777" w:rsidR="0027203B" w:rsidRPr="00731494" w:rsidRDefault="0027203B" w:rsidP="00154E67">
            <w:pPr>
              <w:numPr>
                <w:ilvl w:val="0"/>
                <w:numId w:val="20"/>
              </w:numPr>
              <w:jc w:val="both"/>
              <w:rPr>
                <w:rFonts w:ascii="Arial" w:hAnsi="Arial" w:cs="Arial"/>
                <w:color w:val="000000"/>
                <w:sz w:val="18"/>
                <w:szCs w:val="18"/>
              </w:rPr>
            </w:pPr>
            <w:r w:rsidRPr="00731494">
              <w:rPr>
                <w:rFonts w:ascii="Arial" w:hAnsi="Arial" w:cs="Arial"/>
                <w:color w:val="000000"/>
                <w:sz w:val="18"/>
                <w:szCs w:val="18"/>
              </w:rPr>
              <w:t>nismo izločeni iz postopkov oddaje javnih naročil zaradi uvrstitve v evidenco gospodarskih subjektov z izrečenimi stranskimi sankcijami izločitve iz postopkov oddaje javnih naročil,</w:t>
            </w:r>
          </w:p>
          <w:p w14:paraId="511BE57F" w14:textId="77777777" w:rsidR="0027203B" w:rsidRPr="00731494" w:rsidRDefault="0027203B" w:rsidP="00154E67">
            <w:pPr>
              <w:numPr>
                <w:ilvl w:val="0"/>
                <w:numId w:val="20"/>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640233C" w14:textId="77777777" w:rsidR="0027203B" w:rsidRPr="00731494" w:rsidRDefault="0027203B" w:rsidP="00154E67">
            <w:pPr>
              <w:numPr>
                <w:ilvl w:val="0"/>
                <w:numId w:val="20"/>
              </w:numPr>
              <w:jc w:val="both"/>
              <w:rPr>
                <w:rFonts w:ascii="Arial" w:hAnsi="Arial" w:cs="Arial"/>
                <w:color w:val="000000"/>
                <w:sz w:val="18"/>
                <w:szCs w:val="18"/>
              </w:rPr>
            </w:pPr>
            <w:r w:rsidRPr="00731494">
              <w:rPr>
                <w:rFonts w:ascii="Arial" w:hAnsi="Arial" w:cs="Arial"/>
                <w:color w:val="000000"/>
                <w:sz w:val="18"/>
                <w:szCs w:val="18"/>
              </w:rPr>
              <w:t>smo vpisani v poklicni oziroma poslovni register v državi sedeža,</w:t>
            </w:r>
          </w:p>
          <w:p w14:paraId="5594966D" w14:textId="77777777" w:rsidR="0027203B" w:rsidRPr="00731494" w:rsidRDefault="0027203B" w:rsidP="00154E67">
            <w:pPr>
              <w:numPr>
                <w:ilvl w:val="0"/>
                <w:numId w:val="20"/>
              </w:numPr>
              <w:jc w:val="both"/>
              <w:rPr>
                <w:rFonts w:ascii="Arial" w:hAnsi="Arial" w:cs="Arial"/>
                <w:color w:val="000000"/>
                <w:sz w:val="18"/>
                <w:szCs w:val="18"/>
              </w:rPr>
            </w:pPr>
            <w:r w:rsidRPr="00731494">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05BC770" w14:textId="77777777" w:rsidR="0027203B" w:rsidRPr="00731494" w:rsidRDefault="0027203B" w:rsidP="00154E67">
            <w:pPr>
              <w:numPr>
                <w:ilvl w:val="0"/>
                <w:numId w:val="20"/>
              </w:numPr>
              <w:jc w:val="both"/>
              <w:rPr>
                <w:rFonts w:ascii="Arial" w:hAnsi="Arial" w:cs="Arial"/>
                <w:color w:val="000000"/>
                <w:sz w:val="18"/>
                <w:szCs w:val="18"/>
              </w:rPr>
            </w:pPr>
            <w:r w:rsidRPr="00731494">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CDCF1E0" w14:textId="77777777" w:rsidR="0027203B" w:rsidRPr="00731494" w:rsidRDefault="0027203B" w:rsidP="0027203B">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337D52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2026DDB" w14:textId="77777777" w:rsidTr="00313937">
        <w:tc>
          <w:tcPr>
            <w:tcW w:w="2500" w:type="pct"/>
            <w:tcMar>
              <w:top w:w="75" w:type="dxa"/>
              <w:bottom w:w="75" w:type="dxa"/>
            </w:tcMar>
            <w:vAlign w:val="center"/>
          </w:tcPr>
          <w:p w14:paraId="6FF8E42D" w14:textId="77777777" w:rsidR="0027203B" w:rsidRPr="00731494" w:rsidRDefault="0027203B" w:rsidP="00313937">
            <w:r w:rsidRPr="00731494">
              <w:rPr>
                <w:rFonts w:ascii="Arial" w:hAnsi="Arial" w:cs="Arial"/>
                <w:color w:val="000000"/>
                <w:position w:val="-2"/>
                <w:sz w:val="18"/>
                <w:szCs w:val="18"/>
              </w:rPr>
              <w:t>Kraj in datum:</w:t>
            </w:r>
          </w:p>
        </w:tc>
        <w:tc>
          <w:tcPr>
            <w:tcW w:w="0" w:type="auto"/>
            <w:tcMar>
              <w:top w:w="75" w:type="dxa"/>
              <w:bottom w:w="75" w:type="dxa"/>
            </w:tcMar>
            <w:vAlign w:val="center"/>
          </w:tcPr>
          <w:p w14:paraId="3A56763A" w14:textId="77777777" w:rsidR="0027203B" w:rsidRPr="00731494" w:rsidRDefault="0027203B" w:rsidP="00313937">
            <w:r w:rsidRPr="00731494">
              <w:rPr>
                <w:rFonts w:ascii="Arial" w:hAnsi="Arial" w:cs="Arial"/>
                <w:color w:val="000000"/>
                <w:position w:val="-2"/>
                <w:sz w:val="18"/>
                <w:szCs w:val="18"/>
              </w:rPr>
              <w:t>Ime in priimek: _____________________</w:t>
            </w:r>
          </w:p>
        </w:tc>
      </w:tr>
      <w:tr w:rsidR="0027203B" w:rsidRPr="00731494" w14:paraId="7B993A45" w14:textId="77777777" w:rsidTr="00313937">
        <w:tc>
          <w:tcPr>
            <w:tcW w:w="2500" w:type="pct"/>
            <w:tcMar>
              <w:top w:w="75" w:type="dxa"/>
              <w:bottom w:w="75" w:type="dxa"/>
            </w:tcMar>
            <w:vAlign w:val="center"/>
          </w:tcPr>
          <w:p w14:paraId="523D3BC8" w14:textId="77777777" w:rsidR="0027203B" w:rsidRPr="00731494" w:rsidRDefault="0027203B" w:rsidP="00313937">
            <w:r w:rsidRPr="00731494">
              <w:rPr>
                <w:rFonts w:ascii="Arial" w:hAnsi="Arial" w:cs="Arial"/>
                <w:color w:val="000000"/>
                <w:position w:val="-2"/>
                <w:sz w:val="18"/>
                <w:szCs w:val="18"/>
              </w:rPr>
              <w:t> </w:t>
            </w:r>
          </w:p>
        </w:tc>
        <w:tc>
          <w:tcPr>
            <w:tcW w:w="0" w:type="auto"/>
            <w:tcMar>
              <w:top w:w="75" w:type="dxa"/>
              <w:bottom w:w="75" w:type="dxa"/>
            </w:tcMar>
            <w:vAlign w:val="center"/>
          </w:tcPr>
          <w:p w14:paraId="122B3D9A" w14:textId="77777777" w:rsidR="0027203B" w:rsidRPr="00731494" w:rsidRDefault="0027203B" w:rsidP="00313937"/>
          <w:p w14:paraId="1FE6FD89" w14:textId="77777777" w:rsidR="0027203B" w:rsidRPr="00731494" w:rsidRDefault="0027203B" w:rsidP="00313937">
            <w:pPr>
              <w:jc w:val="center"/>
            </w:pPr>
            <w:r w:rsidRPr="00731494">
              <w:rPr>
                <w:rFonts w:ascii="Arial" w:hAnsi="Arial" w:cs="Arial"/>
                <w:color w:val="A9A9A9"/>
                <w:position w:val="-2"/>
                <w:sz w:val="18"/>
                <w:szCs w:val="18"/>
              </w:rPr>
              <w:t>(žig in podpis)</w:t>
            </w:r>
          </w:p>
        </w:tc>
      </w:tr>
    </w:tbl>
    <w:p w14:paraId="405D7089"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BB32131" w14:textId="77777777" w:rsidR="0027203B" w:rsidRPr="00731494" w:rsidRDefault="0027203B" w:rsidP="0027203B">
      <w:pPr>
        <w:spacing w:before="525" w:after="225" w:line="240" w:lineRule="auto"/>
        <w:jc w:val="both"/>
      </w:pPr>
      <w:r w:rsidRPr="00731494">
        <w:rPr>
          <w:rFonts w:ascii="Arial" w:hAnsi="Arial" w:cs="Arial"/>
          <w:color w:val="000000"/>
          <w:sz w:val="18"/>
          <w:szCs w:val="18"/>
        </w:rPr>
        <w:t> </w:t>
      </w:r>
    </w:p>
    <w:p w14:paraId="020D4473" w14:textId="77777777" w:rsidR="0027203B" w:rsidRPr="00731494" w:rsidRDefault="0027203B" w:rsidP="0027203B">
      <w:pPr>
        <w:sectPr w:rsidR="0027203B" w:rsidRPr="00731494" w:rsidSect="0027203B">
          <w:footerReference w:type="default" r:id="rId14"/>
          <w:pgSz w:w="11906" w:h="16838"/>
          <w:pgMar w:top="1418" w:right="1418" w:bottom="1418" w:left="1418" w:header="567" w:footer="596" w:gutter="0"/>
          <w:cols w:space="708"/>
          <w:docGrid w:linePitch="360"/>
        </w:sectPr>
      </w:pPr>
    </w:p>
    <w:p w14:paraId="5207959E" w14:textId="1B34920A"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9</w:t>
      </w:r>
    </w:p>
    <w:p w14:paraId="08039DD4" w14:textId="77777777" w:rsidR="0027203B" w:rsidRPr="00731494" w:rsidRDefault="0027203B" w:rsidP="0027203B"/>
    <w:p w14:paraId="0DCA86D1"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podizvajalca</w:t>
      </w:r>
    </w:p>
    <w:p w14:paraId="2DA2A744" w14:textId="77777777" w:rsidR="0027203B" w:rsidRPr="00731494" w:rsidRDefault="0027203B" w:rsidP="0027203B">
      <w:pPr>
        <w:spacing w:after="120"/>
        <w:rPr>
          <w:rFonts w:ascii="Arial" w:hAnsi="Arial" w:cs="Arial"/>
        </w:rPr>
      </w:pPr>
    </w:p>
    <w:p w14:paraId="53F79D0A" w14:textId="7BDF601C" w:rsidR="0027203B" w:rsidRPr="00731494" w:rsidRDefault="0027203B" w:rsidP="0027203B">
      <w:pPr>
        <w:spacing w:before="225" w:after="225" w:line="240" w:lineRule="auto"/>
        <w:jc w:val="both"/>
      </w:pPr>
      <w:r w:rsidRPr="00731494">
        <w:rPr>
          <w:rFonts w:ascii="Arial" w:hAnsi="Arial" w:cs="Arial"/>
          <w:color w:val="000000"/>
          <w:sz w:val="18"/>
          <w:szCs w:val="18"/>
        </w:rPr>
        <w:t xml:space="preserve">V zvezi z javnim naročilom </w:t>
      </w:r>
      <w:r w:rsidRPr="009D323D">
        <w:rPr>
          <w:rFonts w:ascii="Arial" w:hAnsi="Arial" w:cs="Arial"/>
          <w:b/>
          <w:bCs/>
          <w:color w:val="000000"/>
          <w:sz w:val="18"/>
          <w:szCs w:val="18"/>
        </w:rPr>
        <w:t>»</w:t>
      </w:r>
      <w:r w:rsidR="009D323D" w:rsidRPr="009D323D">
        <w:rPr>
          <w:rFonts w:ascii="Arial" w:hAnsi="Arial" w:cs="Arial"/>
          <w:b/>
          <w:bCs/>
          <w:color w:val="000000"/>
          <w:sz w:val="18"/>
          <w:szCs w:val="18"/>
        </w:rPr>
        <w:t>Nakup očesnega ultrazvoka, opreme za tkivno banko in ne-midriatične retinalne kamere za potrebe UKC Ljubljana</w:t>
      </w:r>
      <w:r w:rsidRPr="009D323D">
        <w:rPr>
          <w:rFonts w:ascii="Arial" w:hAnsi="Arial" w:cs="Arial"/>
          <w:b/>
          <w:bCs/>
          <w:color w:val="000000"/>
          <w:sz w:val="18"/>
          <w:szCs w:val="18"/>
        </w:rPr>
        <w:t>«</w:t>
      </w:r>
      <w:r w:rsidRPr="00731494">
        <w:rPr>
          <w:rFonts w:ascii="Arial" w:hAnsi="Arial" w:cs="Arial"/>
          <w:color w:val="000000"/>
          <w:sz w:val="18"/>
          <w:szCs w:val="18"/>
        </w:rPr>
        <w:t>,</w:t>
      </w:r>
    </w:p>
    <w:p w14:paraId="5D50717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21D73C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(ustrezno označi):</w:t>
      </w:r>
    </w:p>
    <w:p w14:paraId="6EEEED0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F075897"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NE zahtevamo izvedbe neposrednih plačil.</w:t>
      </w:r>
    </w:p>
    <w:p w14:paraId="37DE843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E838A1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B5D4C3C" w14:textId="77777777" w:rsidTr="00313937">
        <w:tc>
          <w:tcPr>
            <w:tcW w:w="2500" w:type="pct"/>
            <w:tcMar>
              <w:top w:w="75" w:type="dxa"/>
              <w:bottom w:w="75" w:type="dxa"/>
            </w:tcMar>
            <w:vAlign w:val="center"/>
          </w:tcPr>
          <w:p w14:paraId="4754CF0C" w14:textId="77777777" w:rsidR="0027203B" w:rsidRPr="00731494" w:rsidRDefault="0027203B" w:rsidP="00313937">
            <w:r w:rsidRPr="00731494">
              <w:rPr>
                <w:rFonts w:ascii="Arial" w:hAnsi="Arial" w:cs="Arial"/>
                <w:color w:val="000000"/>
                <w:position w:val="-2"/>
                <w:sz w:val="18"/>
                <w:szCs w:val="18"/>
              </w:rPr>
              <w:t>Kraj in datum:</w:t>
            </w:r>
          </w:p>
        </w:tc>
        <w:tc>
          <w:tcPr>
            <w:tcW w:w="0" w:type="auto"/>
            <w:tcMar>
              <w:top w:w="75" w:type="dxa"/>
              <w:bottom w:w="75" w:type="dxa"/>
            </w:tcMar>
            <w:vAlign w:val="center"/>
          </w:tcPr>
          <w:p w14:paraId="1B97D89A" w14:textId="77777777" w:rsidR="0027203B" w:rsidRPr="00731494" w:rsidRDefault="0027203B" w:rsidP="00313937">
            <w:r w:rsidRPr="00731494">
              <w:rPr>
                <w:rFonts w:ascii="Arial" w:hAnsi="Arial" w:cs="Arial"/>
                <w:color w:val="000000"/>
                <w:position w:val="-2"/>
                <w:sz w:val="18"/>
                <w:szCs w:val="18"/>
              </w:rPr>
              <w:t>Ime in priimek: _____________________</w:t>
            </w:r>
          </w:p>
        </w:tc>
      </w:tr>
      <w:tr w:rsidR="0027203B" w:rsidRPr="00731494" w14:paraId="3CE965F8" w14:textId="77777777" w:rsidTr="00313937">
        <w:tc>
          <w:tcPr>
            <w:tcW w:w="2500" w:type="pct"/>
            <w:tcMar>
              <w:top w:w="75" w:type="dxa"/>
              <w:bottom w:w="75" w:type="dxa"/>
            </w:tcMar>
            <w:vAlign w:val="center"/>
          </w:tcPr>
          <w:p w14:paraId="35426DCB" w14:textId="77777777" w:rsidR="0027203B" w:rsidRPr="00731494" w:rsidRDefault="0027203B" w:rsidP="00313937">
            <w:r w:rsidRPr="00731494">
              <w:rPr>
                <w:rFonts w:ascii="Arial" w:hAnsi="Arial" w:cs="Arial"/>
                <w:color w:val="000000"/>
                <w:position w:val="-2"/>
                <w:sz w:val="18"/>
                <w:szCs w:val="18"/>
              </w:rPr>
              <w:t> </w:t>
            </w:r>
          </w:p>
        </w:tc>
        <w:tc>
          <w:tcPr>
            <w:tcW w:w="0" w:type="auto"/>
            <w:tcMar>
              <w:top w:w="75" w:type="dxa"/>
              <w:bottom w:w="75" w:type="dxa"/>
            </w:tcMar>
            <w:vAlign w:val="center"/>
          </w:tcPr>
          <w:p w14:paraId="507ACFF9" w14:textId="77777777" w:rsidR="0027203B" w:rsidRPr="00731494" w:rsidRDefault="0027203B" w:rsidP="00313937"/>
          <w:p w14:paraId="12896B63" w14:textId="77777777" w:rsidR="0027203B" w:rsidRPr="00731494" w:rsidRDefault="0027203B" w:rsidP="00313937">
            <w:pPr>
              <w:jc w:val="center"/>
            </w:pPr>
            <w:r w:rsidRPr="00731494">
              <w:rPr>
                <w:rFonts w:ascii="Arial" w:hAnsi="Arial" w:cs="Arial"/>
                <w:color w:val="A9A9A9"/>
                <w:position w:val="-2"/>
                <w:sz w:val="18"/>
                <w:szCs w:val="18"/>
              </w:rPr>
              <w:t>(žig in podpis)</w:t>
            </w:r>
          </w:p>
        </w:tc>
      </w:tr>
    </w:tbl>
    <w:p w14:paraId="60F9ACF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56E5434"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4A1371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47CC46C6" w14:textId="77777777" w:rsidR="0027203B" w:rsidRPr="00731494" w:rsidRDefault="0027203B" w:rsidP="0027203B">
      <w:pPr>
        <w:spacing w:before="225" w:after="225" w:line="240" w:lineRule="auto"/>
        <w:jc w:val="both"/>
      </w:pPr>
      <w:r w:rsidRPr="00731494">
        <w:rPr>
          <w:rFonts w:ascii="Arial" w:hAnsi="Arial" w:cs="Arial"/>
          <w:b/>
          <w:bCs/>
          <w:i/>
          <w:iCs/>
          <w:color w:val="000000"/>
          <w:sz w:val="18"/>
          <w:szCs w:val="18"/>
          <w:u w:val="single"/>
        </w:rPr>
        <w:t>Opomba:</w:t>
      </w:r>
    </w:p>
    <w:p w14:paraId="02C401B6"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rPr>
        <w:t>V primeru večjega števila podizvajalcev se obrazec fotokopira.</w:t>
      </w:r>
    </w:p>
    <w:p w14:paraId="3482462F" w14:textId="77777777" w:rsidR="0027203B" w:rsidRPr="00731494" w:rsidRDefault="0027203B" w:rsidP="0027203B">
      <w:pPr>
        <w:sectPr w:rsidR="0027203B" w:rsidRPr="00731494" w:rsidSect="0027203B">
          <w:footerReference w:type="default" r:id="rId15"/>
          <w:pgSz w:w="11906" w:h="16838"/>
          <w:pgMar w:top="1418" w:right="1418" w:bottom="1418" w:left="1418" w:header="567" w:footer="596" w:gutter="0"/>
          <w:cols w:space="708"/>
          <w:docGrid w:linePitch="360"/>
        </w:sectPr>
      </w:pPr>
    </w:p>
    <w:p w14:paraId="04CB5338" w14:textId="5C8C2759"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10</w:t>
      </w:r>
    </w:p>
    <w:p w14:paraId="0744432B" w14:textId="77777777" w:rsidR="0027203B" w:rsidRPr="00731494" w:rsidRDefault="0027203B" w:rsidP="0027203B"/>
    <w:p w14:paraId="60D18875"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nastopu s podizvajalci</w:t>
      </w:r>
    </w:p>
    <w:p w14:paraId="616CE76A" w14:textId="77777777" w:rsidR="0027203B" w:rsidRPr="00731494" w:rsidRDefault="0027203B" w:rsidP="0027203B">
      <w:pPr>
        <w:spacing w:after="120"/>
        <w:rPr>
          <w:rFonts w:ascii="Arial" w:hAnsi="Arial" w:cs="Arial"/>
        </w:rPr>
      </w:pPr>
    </w:p>
    <w:p w14:paraId="29F6B177" w14:textId="1E87319B" w:rsidR="0027203B" w:rsidRPr="00731494" w:rsidRDefault="0027203B" w:rsidP="0027203B">
      <w:pPr>
        <w:spacing w:before="225" w:after="225" w:line="240" w:lineRule="auto"/>
        <w:jc w:val="both"/>
      </w:pPr>
      <w:r w:rsidRPr="00731494">
        <w:rPr>
          <w:rFonts w:ascii="Arial" w:hAnsi="Arial" w:cs="Arial"/>
          <w:color w:val="000000"/>
          <w:sz w:val="18"/>
          <w:szCs w:val="18"/>
        </w:rPr>
        <w:t xml:space="preserve">Pri izvedbi javnega naročila </w:t>
      </w:r>
      <w:r w:rsidRPr="009D323D">
        <w:rPr>
          <w:rFonts w:ascii="Arial" w:hAnsi="Arial" w:cs="Arial"/>
          <w:b/>
          <w:bCs/>
          <w:color w:val="000000"/>
          <w:sz w:val="18"/>
          <w:szCs w:val="18"/>
        </w:rPr>
        <w:t>»</w:t>
      </w:r>
      <w:r w:rsidR="009D323D" w:rsidRPr="009D323D">
        <w:rPr>
          <w:rFonts w:ascii="Arial" w:hAnsi="Arial" w:cs="Arial"/>
          <w:b/>
          <w:bCs/>
          <w:color w:val="000000"/>
          <w:sz w:val="18"/>
          <w:szCs w:val="18"/>
        </w:rPr>
        <w:t>Nakup očesnega ultrazvoka, opreme za tkivno banko in ne-midriatične retinalne kamere za potrebe UKC Ljubljana</w:t>
      </w:r>
      <w:r w:rsidRPr="009D323D">
        <w:rPr>
          <w:rFonts w:ascii="Arial" w:hAnsi="Arial" w:cs="Arial"/>
          <w:b/>
          <w:bCs/>
          <w:color w:val="000000"/>
          <w:sz w:val="18"/>
          <w:szCs w:val="18"/>
        </w:rPr>
        <w:t>«</w:t>
      </w:r>
      <w:r w:rsidRPr="00731494">
        <w:rPr>
          <w:rFonts w:ascii="Arial" w:hAnsi="Arial" w:cs="Arial"/>
          <w:color w:val="000000"/>
          <w:sz w:val="18"/>
          <w:szCs w:val="18"/>
        </w:rPr>
        <w:t>,</w:t>
      </w:r>
    </w:p>
    <w:p w14:paraId="7802E18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(ustrezno označi in izpolni):</w:t>
      </w:r>
    </w:p>
    <w:p w14:paraId="21937DFF"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ne nastopamo s podizvajalci</w:t>
      </w:r>
    </w:p>
    <w:p w14:paraId="325553B7"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27203B" w:rsidRPr="00731494" w14:paraId="721004C9" w14:textId="77777777" w:rsidTr="0031393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E79502D" w14:textId="77777777" w:rsidR="0027203B" w:rsidRPr="00731494" w:rsidRDefault="0027203B" w:rsidP="00313937">
            <w:pPr>
              <w:jc w:val="right"/>
            </w:pPr>
            <w:r w:rsidRPr="00731494">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0586C4" w14:textId="77777777" w:rsidR="0027203B" w:rsidRPr="00731494" w:rsidRDefault="0027203B" w:rsidP="00313937">
            <w:r w:rsidRPr="00731494">
              <w:rPr>
                <w:rFonts w:ascii="Arial" w:hAnsi="Arial" w:cs="Arial"/>
                <w:color w:val="000000"/>
                <w:position w:val="-2"/>
                <w:sz w:val="18"/>
                <w:szCs w:val="18"/>
              </w:rPr>
              <w:t> </w:t>
            </w:r>
          </w:p>
        </w:tc>
      </w:tr>
      <w:tr w:rsidR="0027203B" w:rsidRPr="00731494" w14:paraId="30636A24" w14:textId="77777777" w:rsidTr="0031393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B948F53" w14:textId="77777777" w:rsidR="0027203B" w:rsidRPr="00731494" w:rsidRDefault="0027203B" w:rsidP="00313937">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D4B4A2E" w14:textId="77777777" w:rsidR="0027203B" w:rsidRPr="00731494" w:rsidRDefault="0027203B" w:rsidP="00313937">
            <w:pPr>
              <w:spacing w:before="135" w:after="135"/>
              <w:jc w:val="both"/>
              <w:textAlignment w:val="center"/>
            </w:pPr>
            <w:r w:rsidRPr="00731494">
              <w:rPr>
                <w:rFonts w:ascii="Arial" w:hAnsi="Arial" w:cs="Arial"/>
                <w:color w:val="000000"/>
                <w:position w:val="-2"/>
                <w:sz w:val="18"/>
                <w:szCs w:val="18"/>
              </w:rPr>
              <w:t>Opis del, ki jih bo izvedel podizvajalec:</w:t>
            </w:r>
          </w:p>
          <w:p w14:paraId="0C699743" w14:textId="77777777" w:rsidR="0027203B" w:rsidRPr="00731494" w:rsidRDefault="0027203B" w:rsidP="00313937">
            <w:pPr>
              <w:spacing w:before="135" w:after="135"/>
              <w:jc w:val="both"/>
              <w:textAlignment w:val="center"/>
            </w:pPr>
            <w:r w:rsidRPr="00731494">
              <w:rPr>
                <w:rFonts w:ascii="Arial" w:hAnsi="Arial" w:cs="Arial"/>
                <w:color w:val="000000"/>
                <w:position w:val="-2"/>
                <w:sz w:val="18"/>
                <w:szCs w:val="18"/>
              </w:rPr>
              <w:t> </w:t>
            </w:r>
          </w:p>
          <w:p w14:paraId="49DCA2EE" w14:textId="77777777" w:rsidR="0027203B" w:rsidRPr="00731494" w:rsidRDefault="0027203B" w:rsidP="00313937">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r w:rsidR="0027203B" w:rsidRPr="00731494" w14:paraId="485ABB37" w14:textId="77777777" w:rsidTr="0031393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0EBAD35" w14:textId="77777777" w:rsidR="0027203B" w:rsidRPr="00731494" w:rsidRDefault="0027203B" w:rsidP="00313937">
            <w:pPr>
              <w:jc w:val="right"/>
            </w:pPr>
            <w:r w:rsidRPr="00731494">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60CB0F" w14:textId="77777777" w:rsidR="0027203B" w:rsidRPr="00731494" w:rsidRDefault="0027203B" w:rsidP="00313937">
            <w:r w:rsidRPr="00731494">
              <w:rPr>
                <w:rFonts w:ascii="Arial" w:hAnsi="Arial" w:cs="Arial"/>
                <w:color w:val="000000"/>
                <w:position w:val="-2"/>
                <w:sz w:val="18"/>
                <w:szCs w:val="18"/>
              </w:rPr>
              <w:t> </w:t>
            </w:r>
          </w:p>
        </w:tc>
      </w:tr>
      <w:tr w:rsidR="0027203B" w:rsidRPr="00731494" w14:paraId="576FEB6A" w14:textId="77777777" w:rsidTr="0031393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CD12BB" w14:textId="77777777" w:rsidR="0027203B" w:rsidRPr="00731494" w:rsidRDefault="0027203B" w:rsidP="00313937">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5548365" w14:textId="77777777" w:rsidR="0027203B" w:rsidRPr="00731494" w:rsidRDefault="0027203B" w:rsidP="00313937">
            <w:pPr>
              <w:spacing w:before="135" w:after="135"/>
              <w:jc w:val="both"/>
              <w:textAlignment w:val="center"/>
            </w:pPr>
            <w:r w:rsidRPr="00731494">
              <w:rPr>
                <w:rFonts w:ascii="Arial" w:hAnsi="Arial" w:cs="Arial"/>
                <w:color w:val="000000"/>
                <w:position w:val="-2"/>
                <w:sz w:val="18"/>
                <w:szCs w:val="18"/>
              </w:rPr>
              <w:t>Opis del, ki jih bo izvedel podizvajalec:</w:t>
            </w:r>
          </w:p>
          <w:p w14:paraId="7641B65E" w14:textId="77777777" w:rsidR="0027203B" w:rsidRPr="00731494" w:rsidRDefault="0027203B" w:rsidP="00313937">
            <w:pPr>
              <w:spacing w:before="135" w:after="135"/>
              <w:jc w:val="both"/>
              <w:textAlignment w:val="center"/>
            </w:pPr>
            <w:r w:rsidRPr="00731494">
              <w:rPr>
                <w:rFonts w:ascii="Arial" w:hAnsi="Arial" w:cs="Arial"/>
                <w:color w:val="000000"/>
                <w:position w:val="-2"/>
                <w:sz w:val="18"/>
                <w:szCs w:val="18"/>
              </w:rPr>
              <w:t> </w:t>
            </w:r>
          </w:p>
          <w:p w14:paraId="51FE3DF1" w14:textId="77777777" w:rsidR="0027203B" w:rsidRPr="00731494" w:rsidRDefault="0027203B" w:rsidP="00313937">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p w14:paraId="219B21E4" w14:textId="77777777" w:rsidR="0027203B" w:rsidRPr="00731494" w:rsidRDefault="0027203B" w:rsidP="00313937">
            <w:pPr>
              <w:spacing w:before="135" w:after="135"/>
              <w:jc w:val="both"/>
              <w:textAlignment w:val="center"/>
            </w:pPr>
            <w:r w:rsidRPr="00731494">
              <w:rPr>
                <w:rFonts w:ascii="Arial" w:hAnsi="Arial" w:cs="Arial"/>
                <w:color w:val="000000"/>
                <w:position w:val="-2"/>
                <w:sz w:val="18"/>
                <w:szCs w:val="18"/>
              </w:rPr>
              <w:t> </w:t>
            </w:r>
          </w:p>
        </w:tc>
      </w:tr>
    </w:tbl>
    <w:p w14:paraId="7BA7153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53E5419C"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7203B" w:rsidRPr="00731494" w14:paraId="1FDD751A" w14:textId="77777777" w:rsidTr="00313937">
        <w:tc>
          <w:tcPr>
            <w:tcW w:w="4080" w:type="dxa"/>
            <w:tcMar>
              <w:top w:w="135" w:type="dxa"/>
              <w:bottom w:w="135" w:type="dxa"/>
            </w:tcMar>
            <w:vAlign w:val="center"/>
          </w:tcPr>
          <w:p w14:paraId="1D12CFB9" w14:textId="77777777" w:rsidR="0027203B" w:rsidRPr="00731494" w:rsidRDefault="0027203B" w:rsidP="00313937">
            <w:r w:rsidRPr="00731494">
              <w:rPr>
                <w:rFonts w:ascii="Arial" w:hAnsi="Arial" w:cs="Arial"/>
                <w:color w:val="000000"/>
                <w:position w:val="-2"/>
                <w:sz w:val="18"/>
                <w:szCs w:val="18"/>
              </w:rPr>
              <w:t>Kraj in datum:</w:t>
            </w:r>
          </w:p>
        </w:tc>
        <w:tc>
          <w:tcPr>
            <w:tcW w:w="0" w:type="auto"/>
            <w:tcMar>
              <w:top w:w="135" w:type="dxa"/>
              <w:bottom w:w="135" w:type="dxa"/>
            </w:tcMar>
            <w:vAlign w:val="center"/>
          </w:tcPr>
          <w:p w14:paraId="75B79BB5" w14:textId="77777777" w:rsidR="0027203B" w:rsidRPr="00731494" w:rsidRDefault="0027203B" w:rsidP="00313937">
            <w:r w:rsidRPr="00731494">
              <w:rPr>
                <w:rFonts w:ascii="Arial" w:hAnsi="Arial" w:cs="Arial"/>
                <w:color w:val="000000"/>
                <w:position w:val="-2"/>
                <w:sz w:val="18"/>
                <w:szCs w:val="18"/>
              </w:rPr>
              <w:t>Ime in priimek: _____________________</w:t>
            </w:r>
          </w:p>
        </w:tc>
      </w:tr>
      <w:tr w:rsidR="0027203B" w:rsidRPr="00731494" w14:paraId="2FB1C42E" w14:textId="77777777" w:rsidTr="00313937">
        <w:tc>
          <w:tcPr>
            <w:tcW w:w="4080" w:type="dxa"/>
            <w:tcMar>
              <w:top w:w="135" w:type="dxa"/>
              <w:bottom w:w="135" w:type="dxa"/>
            </w:tcMar>
            <w:vAlign w:val="center"/>
          </w:tcPr>
          <w:p w14:paraId="0DE23426" w14:textId="77777777" w:rsidR="0027203B" w:rsidRPr="00731494" w:rsidRDefault="0027203B" w:rsidP="00313937">
            <w:r w:rsidRPr="00731494">
              <w:rPr>
                <w:rFonts w:ascii="Arial" w:hAnsi="Arial" w:cs="Arial"/>
                <w:color w:val="000000"/>
                <w:position w:val="-2"/>
                <w:sz w:val="18"/>
                <w:szCs w:val="18"/>
              </w:rPr>
              <w:t> </w:t>
            </w:r>
          </w:p>
        </w:tc>
        <w:tc>
          <w:tcPr>
            <w:tcW w:w="0" w:type="auto"/>
            <w:tcMar>
              <w:top w:w="135" w:type="dxa"/>
              <w:bottom w:w="135" w:type="dxa"/>
            </w:tcMar>
            <w:vAlign w:val="center"/>
          </w:tcPr>
          <w:p w14:paraId="39F75725" w14:textId="77777777" w:rsidR="0027203B" w:rsidRPr="00731494" w:rsidRDefault="0027203B" w:rsidP="00313937"/>
          <w:p w14:paraId="60D6E8E7" w14:textId="77777777" w:rsidR="0027203B" w:rsidRPr="00731494" w:rsidRDefault="0027203B" w:rsidP="00313937">
            <w:pPr>
              <w:jc w:val="center"/>
            </w:pPr>
            <w:r w:rsidRPr="00731494">
              <w:rPr>
                <w:rFonts w:ascii="Arial" w:hAnsi="Arial" w:cs="Arial"/>
                <w:color w:val="A9A9A9"/>
                <w:position w:val="-2"/>
                <w:sz w:val="18"/>
                <w:szCs w:val="18"/>
              </w:rPr>
              <w:t>(žig in podpis)</w:t>
            </w:r>
          </w:p>
        </w:tc>
      </w:tr>
    </w:tbl>
    <w:p w14:paraId="51BFDF84"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u w:val="single"/>
        </w:rPr>
        <w:t>Opomba: </w:t>
      </w:r>
      <w:r w:rsidRPr="00731494">
        <w:rPr>
          <w:rFonts w:ascii="Arial" w:hAnsi="Arial" w:cs="Arial"/>
          <w:i/>
          <w:iCs/>
          <w:color w:val="000000"/>
          <w:sz w:val="18"/>
          <w:szCs w:val="18"/>
        </w:rPr>
        <w:br/>
        <w:t>V primeru, da ponudnik nastopa z več podizvajalci, se obrazec ustrezno razmnoži.</w:t>
      </w:r>
    </w:p>
    <w:p w14:paraId="66A17771" w14:textId="77777777" w:rsidR="0027203B" w:rsidRPr="00731494" w:rsidRDefault="0027203B">
      <w:pPr>
        <w:rPr>
          <w:rFonts w:ascii="Arial" w:hAnsi="Arial" w:cs="Arial"/>
          <w:sz w:val="18"/>
          <w:szCs w:val="18"/>
        </w:rPr>
      </w:pPr>
      <w:r w:rsidRPr="00731494">
        <w:rPr>
          <w:rFonts w:ascii="Arial" w:hAnsi="Arial" w:cs="Arial"/>
          <w:sz w:val="18"/>
          <w:szCs w:val="18"/>
        </w:rPr>
        <w:br w:type="page"/>
      </w:r>
    </w:p>
    <w:p w14:paraId="7F2974AE" w14:textId="04A8B0B6" w:rsidR="009A6465" w:rsidRPr="00731494" w:rsidRDefault="00313937" w:rsidP="00313937">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27203B" w:rsidRPr="00731494">
        <w:rPr>
          <w:rFonts w:ascii="Arial" w:hAnsi="Arial" w:cs="Arial"/>
          <w:sz w:val="18"/>
          <w:szCs w:val="18"/>
        </w:rPr>
        <w:t>11</w:t>
      </w:r>
    </w:p>
    <w:p w14:paraId="746E4400" w14:textId="77777777" w:rsidR="009A6465" w:rsidRPr="00731494" w:rsidRDefault="009A6465" w:rsidP="00313937"/>
    <w:p w14:paraId="45339987" w14:textId="77777777" w:rsidR="009A6465" w:rsidRPr="00731494" w:rsidRDefault="00313937" w:rsidP="0031393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lastniških deležih</w:t>
      </w:r>
    </w:p>
    <w:p w14:paraId="6795AEAD" w14:textId="77777777" w:rsidR="009A6465" w:rsidRPr="00731494" w:rsidRDefault="009A6465" w:rsidP="00313937">
      <w:pPr>
        <w:spacing w:after="120"/>
        <w:rPr>
          <w:rFonts w:ascii="Arial" w:hAnsi="Arial" w:cs="Arial"/>
        </w:rPr>
      </w:pPr>
    </w:p>
    <w:p w14:paraId="745B0C7E" w14:textId="77777777" w:rsidR="00BE7E6E" w:rsidRPr="00731494" w:rsidRDefault="00313937">
      <w:pPr>
        <w:spacing w:before="225" w:after="225" w:line="240" w:lineRule="auto"/>
        <w:jc w:val="both"/>
      </w:pPr>
      <w:r w:rsidRPr="00731494">
        <w:rPr>
          <w:rFonts w:ascii="Arial" w:hAnsi="Arial" w:cs="Arial"/>
          <w:color w:val="000000"/>
          <w:sz w:val="18"/>
          <w:szCs w:val="18"/>
        </w:rPr>
        <w:t>Skladno z določili 14. člena Zakona o integriteti in preprečevanju korupcije spodaj podpisani zakoniti zastopnik gospodarskega subjekta:</w:t>
      </w:r>
    </w:p>
    <w:p w14:paraId="63FB4252" w14:textId="77777777" w:rsidR="00BE7E6E" w:rsidRPr="00731494" w:rsidRDefault="00313937">
      <w:pPr>
        <w:spacing w:before="225" w:after="225" w:line="240" w:lineRule="auto"/>
        <w:jc w:val="both"/>
      </w:pPr>
      <w:r w:rsidRPr="00731494">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60D30BA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2C2A11" w14:textId="77777777" w:rsidR="00BE7E6E" w:rsidRPr="00731494" w:rsidRDefault="00313937">
            <w:pPr>
              <w:spacing w:before="135" w:after="135"/>
              <w:jc w:val="both"/>
              <w:textAlignment w:val="center"/>
            </w:pPr>
            <w:r w:rsidRPr="00731494">
              <w:rPr>
                <w:rFonts w:ascii="Arial" w:hAnsi="Arial" w:cs="Arial"/>
                <w:b/>
                <w:bCs/>
                <w:color w:val="000000"/>
                <w:position w:val="-2"/>
                <w:sz w:val="18"/>
                <w:szCs w:val="18"/>
              </w:rPr>
              <w:t>Ime in priimek</w:t>
            </w:r>
          </w:p>
          <w:p w14:paraId="6E56A5B1" w14:textId="77777777" w:rsidR="00BE7E6E" w:rsidRPr="00731494" w:rsidRDefault="00313937">
            <w:pPr>
              <w:spacing w:before="135" w:after="135"/>
              <w:jc w:val="both"/>
              <w:textAlignment w:val="center"/>
            </w:pPr>
            <w:r w:rsidRPr="00731494">
              <w:rPr>
                <w:rFonts w:ascii="Arial" w:hAnsi="Arial" w:cs="Arial"/>
                <w:b/>
                <w:bCs/>
                <w:color w:val="000000"/>
                <w:position w:val="-2"/>
                <w:sz w:val="18"/>
                <w:szCs w:val="18"/>
              </w:rPr>
              <w:t>ali</w:t>
            </w:r>
          </w:p>
          <w:p w14:paraId="0D1F5723" w14:textId="77777777" w:rsidR="00BE7E6E" w:rsidRPr="00731494" w:rsidRDefault="00313937">
            <w:pPr>
              <w:spacing w:before="135" w:after="135"/>
              <w:jc w:val="both"/>
              <w:textAlignment w:val="center"/>
            </w:pPr>
            <w:r w:rsidRPr="00731494">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5E997C" w14:textId="77777777" w:rsidR="00BE7E6E" w:rsidRPr="00731494" w:rsidRDefault="00313937">
            <w:pPr>
              <w:spacing w:before="135" w:after="135"/>
              <w:jc w:val="both"/>
              <w:textAlignment w:val="center"/>
            </w:pPr>
            <w:r w:rsidRPr="00731494">
              <w:rPr>
                <w:rFonts w:ascii="Arial" w:hAnsi="Arial" w:cs="Arial"/>
                <w:b/>
                <w:bCs/>
                <w:color w:val="000000"/>
                <w:position w:val="-2"/>
                <w:sz w:val="18"/>
                <w:szCs w:val="18"/>
              </w:rPr>
              <w:t>Naslov prebivališča</w:t>
            </w:r>
          </w:p>
          <w:p w14:paraId="7632CD43" w14:textId="77777777" w:rsidR="00BE7E6E" w:rsidRPr="00731494" w:rsidRDefault="00313937">
            <w:pPr>
              <w:spacing w:before="135" w:after="135"/>
              <w:jc w:val="both"/>
              <w:textAlignment w:val="center"/>
            </w:pPr>
            <w:r w:rsidRPr="00731494">
              <w:rPr>
                <w:rFonts w:ascii="Arial" w:hAnsi="Arial" w:cs="Arial"/>
                <w:b/>
                <w:bCs/>
                <w:color w:val="000000"/>
                <w:position w:val="-2"/>
                <w:sz w:val="18"/>
                <w:szCs w:val="18"/>
              </w:rPr>
              <w:t>ali</w:t>
            </w:r>
          </w:p>
          <w:p w14:paraId="15F96B6B" w14:textId="77777777" w:rsidR="00BE7E6E" w:rsidRPr="00731494" w:rsidRDefault="00313937">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9AA6E3" w14:textId="77777777" w:rsidR="00BE7E6E" w:rsidRPr="00731494" w:rsidRDefault="00313937">
            <w:pPr>
              <w:spacing w:before="135" w:after="135"/>
              <w:jc w:val="both"/>
              <w:textAlignment w:val="center"/>
            </w:pPr>
            <w:r w:rsidRPr="00731494">
              <w:rPr>
                <w:rFonts w:ascii="Arial" w:hAnsi="Arial" w:cs="Arial"/>
                <w:b/>
                <w:bCs/>
                <w:color w:val="000000"/>
                <w:position w:val="-2"/>
                <w:sz w:val="18"/>
                <w:szCs w:val="18"/>
              </w:rPr>
              <w:t>Delež lastništva</w:t>
            </w:r>
          </w:p>
          <w:p w14:paraId="74012316" w14:textId="77777777" w:rsidR="00BE7E6E" w:rsidRPr="00731494" w:rsidRDefault="00313937">
            <w:pPr>
              <w:spacing w:before="135" w:after="135"/>
              <w:jc w:val="both"/>
              <w:textAlignment w:val="center"/>
            </w:pPr>
            <w:r w:rsidRPr="00731494">
              <w:rPr>
                <w:rFonts w:ascii="Arial" w:hAnsi="Arial" w:cs="Arial"/>
                <w:b/>
                <w:bCs/>
                <w:color w:val="000000"/>
                <w:position w:val="-2"/>
                <w:sz w:val="18"/>
                <w:szCs w:val="18"/>
              </w:rPr>
              <w:t>ali</w:t>
            </w:r>
          </w:p>
          <w:p w14:paraId="6AABEDEA" w14:textId="77777777" w:rsidR="00BE7E6E" w:rsidRPr="00731494" w:rsidRDefault="00313937">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041E403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72600E" w14:textId="77777777" w:rsidR="00BE7E6E" w:rsidRPr="00731494" w:rsidRDefault="00313937">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DBCBE3" w14:textId="77777777" w:rsidR="00BE7E6E" w:rsidRPr="00731494" w:rsidRDefault="00313937">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296BED" w14:textId="77777777" w:rsidR="00BE7E6E" w:rsidRPr="00731494" w:rsidRDefault="00313937">
            <w:pPr>
              <w:spacing w:before="135" w:after="135"/>
              <w:jc w:val="both"/>
              <w:textAlignment w:val="center"/>
            </w:pPr>
            <w:r w:rsidRPr="00731494">
              <w:rPr>
                <w:rFonts w:ascii="Arial" w:hAnsi="Arial" w:cs="Arial"/>
                <w:color w:val="000000"/>
                <w:position w:val="-2"/>
                <w:sz w:val="18"/>
                <w:szCs w:val="18"/>
              </w:rPr>
              <w:t> </w:t>
            </w:r>
          </w:p>
        </w:tc>
      </w:tr>
      <w:tr w:rsidR="00BE7E6E" w:rsidRPr="00731494" w14:paraId="612DA2D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30F2C" w14:textId="77777777" w:rsidR="00BE7E6E" w:rsidRPr="00731494" w:rsidRDefault="00313937">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B9C87F" w14:textId="77777777" w:rsidR="00BE7E6E" w:rsidRPr="00731494" w:rsidRDefault="00313937">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4DB536" w14:textId="77777777" w:rsidR="00BE7E6E" w:rsidRPr="00731494" w:rsidRDefault="00313937">
            <w:pPr>
              <w:spacing w:before="135" w:after="135"/>
              <w:jc w:val="both"/>
              <w:textAlignment w:val="center"/>
            </w:pPr>
            <w:r w:rsidRPr="00731494">
              <w:rPr>
                <w:rFonts w:ascii="Arial" w:hAnsi="Arial" w:cs="Arial"/>
                <w:color w:val="000000"/>
                <w:position w:val="-2"/>
                <w:sz w:val="18"/>
                <w:szCs w:val="18"/>
              </w:rPr>
              <w:t> </w:t>
            </w:r>
          </w:p>
        </w:tc>
      </w:tr>
      <w:tr w:rsidR="00BE7E6E" w:rsidRPr="00731494" w14:paraId="77E1167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E1F14" w14:textId="77777777" w:rsidR="00BE7E6E" w:rsidRPr="00731494" w:rsidRDefault="00313937">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8B027B" w14:textId="77777777" w:rsidR="00BE7E6E" w:rsidRPr="00731494" w:rsidRDefault="00313937">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AF5B6" w14:textId="77777777" w:rsidR="00BE7E6E" w:rsidRPr="00731494" w:rsidRDefault="00313937">
            <w:pPr>
              <w:spacing w:before="135" w:after="135"/>
              <w:jc w:val="both"/>
              <w:textAlignment w:val="center"/>
            </w:pPr>
            <w:r w:rsidRPr="00731494">
              <w:rPr>
                <w:rFonts w:ascii="Arial" w:hAnsi="Arial" w:cs="Arial"/>
                <w:color w:val="000000"/>
                <w:position w:val="-2"/>
                <w:sz w:val="18"/>
                <w:szCs w:val="18"/>
              </w:rPr>
              <w:t> </w:t>
            </w:r>
          </w:p>
        </w:tc>
      </w:tr>
      <w:tr w:rsidR="00BE7E6E" w:rsidRPr="00731494" w14:paraId="6119D5D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27BAC9" w14:textId="77777777" w:rsidR="00BE7E6E" w:rsidRPr="00731494" w:rsidRDefault="00313937">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565B2" w14:textId="77777777" w:rsidR="00BE7E6E" w:rsidRPr="00731494" w:rsidRDefault="00313937">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8B2BBD" w14:textId="77777777" w:rsidR="00BE7E6E" w:rsidRPr="00731494" w:rsidRDefault="00313937">
            <w:pPr>
              <w:spacing w:before="135" w:after="135"/>
              <w:jc w:val="both"/>
              <w:textAlignment w:val="center"/>
            </w:pPr>
            <w:r w:rsidRPr="00731494">
              <w:rPr>
                <w:rFonts w:ascii="Arial" w:hAnsi="Arial" w:cs="Arial"/>
                <w:color w:val="000000"/>
                <w:position w:val="-2"/>
                <w:sz w:val="18"/>
                <w:szCs w:val="18"/>
              </w:rPr>
              <w:t> </w:t>
            </w:r>
          </w:p>
        </w:tc>
      </w:tr>
    </w:tbl>
    <w:p w14:paraId="372D6D53" w14:textId="77777777" w:rsidR="00BE7E6E" w:rsidRPr="00731494" w:rsidRDefault="00313937">
      <w:pPr>
        <w:spacing w:before="225" w:after="225" w:line="240" w:lineRule="auto"/>
        <w:jc w:val="both"/>
      </w:pPr>
      <w:r w:rsidRPr="00731494">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0BCF6B9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C7E949" w14:textId="77777777" w:rsidR="00BE7E6E" w:rsidRPr="00731494" w:rsidRDefault="00313937">
            <w:pPr>
              <w:spacing w:before="135" w:after="135"/>
              <w:jc w:val="both"/>
              <w:textAlignment w:val="center"/>
            </w:pPr>
            <w:r w:rsidRPr="00731494">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4D7114" w14:textId="77777777" w:rsidR="00BE7E6E" w:rsidRPr="00731494" w:rsidRDefault="00313937">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F80B1F" w14:textId="77777777" w:rsidR="00BE7E6E" w:rsidRPr="00731494" w:rsidRDefault="00313937">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1B86EBD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F7D10" w14:textId="77777777" w:rsidR="00BE7E6E" w:rsidRPr="00731494" w:rsidRDefault="00313937">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4D964A" w14:textId="77777777" w:rsidR="00BE7E6E" w:rsidRPr="00731494" w:rsidRDefault="00313937">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8BA007" w14:textId="77777777" w:rsidR="00BE7E6E" w:rsidRPr="00731494" w:rsidRDefault="00313937">
            <w:pPr>
              <w:spacing w:before="135" w:after="135"/>
              <w:jc w:val="both"/>
              <w:textAlignment w:val="center"/>
            </w:pPr>
            <w:r w:rsidRPr="00731494">
              <w:rPr>
                <w:rFonts w:ascii="Arial" w:hAnsi="Arial" w:cs="Arial"/>
                <w:color w:val="000000"/>
                <w:position w:val="-2"/>
                <w:sz w:val="18"/>
                <w:szCs w:val="18"/>
              </w:rPr>
              <w:t> </w:t>
            </w:r>
          </w:p>
        </w:tc>
      </w:tr>
      <w:tr w:rsidR="00BE7E6E" w:rsidRPr="00731494" w14:paraId="6FF8221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131D0F" w14:textId="77777777" w:rsidR="00BE7E6E" w:rsidRPr="00731494" w:rsidRDefault="00313937">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4E7C86" w14:textId="77777777" w:rsidR="00BE7E6E" w:rsidRPr="00731494" w:rsidRDefault="00313937">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C03BD" w14:textId="77777777" w:rsidR="00BE7E6E" w:rsidRPr="00731494" w:rsidRDefault="00313937">
            <w:pPr>
              <w:spacing w:before="135" w:after="135"/>
              <w:jc w:val="both"/>
              <w:textAlignment w:val="center"/>
            </w:pPr>
            <w:r w:rsidRPr="00731494">
              <w:rPr>
                <w:rFonts w:ascii="Arial" w:hAnsi="Arial" w:cs="Arial"/>
                <w:color w:val="000000"/>
                <w:position w:val="-2"/>
                <w:sz w:val="18"/>
                <w:szCs w:val="18"/>
              </w:rPr>
              <w:t> </w:t>
            </w:r>
          </w:p>
        </w:tc>
      </w:tr>
      <w:tr w:rsidR="00BE7E6E" w:rsidRPr="00731494" w14:paraId="10F4B3A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4050DB" w14:textId="77777777" w:rsidR="00BE7E6E" w:rsidRPr="00731494" w:rsidRDefault="00313937">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6A9123" w14:textId="77777777" w:rsidR="00BE7E6E" w:rsidRPr="00731494" w:rsidRDefault="00313937">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4ED2AA" w14:textId="77777777" w:rsidR="00BE7E6E" w:rsidRPr="00731494" w:rsidRDefault="00313937">
            <w:pPr>
              <w:spacing w:before="135" w:after="135"/>
              <w:jc w:val="both"/>
              <w:textAlignment w:val="center"/>
            </w:pPr>
            <w:r w:rsidRPr="00731494">
              <w:rPr>
                <w:rFonts w:ascii="Arial" w:hAnsi="Arial" w:cs="Arial"/>
                <w:color w:val="000000"/>
                <w:position w:val="-2"/>
                <w:sz w:val="18"/>
                <w:szCs w:val="18"/>
              </w:rPr>
              <w:t> </w:t>
            </w:r>
          </w:p>
        </w:tc>
      </w:tr>
      <w:tr w:rsidR="00BE7E6E" w:rsidRPr="00731494" w14:paraId="57C8DE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9BE23C" w14:textId="77777777" w:rsidR="00BE7E6E" w:rsidRPr="00731494" w:rsidRDefault="00313937">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42DADB" w14:textId="77777777" w:rsidR="00BE7E6E" w:rsidRPr="00731494" w:rsidRDefault="00313937">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D2F334" w14:textId="77777777" w:rsidR="00BE7E6E" w:rsidRPr="00731494" w:rsidRDefault="00313937">
            <w:pPr>
              <w:spacing w:before="135" w:after="135"/>
              <w:jc w:val="both"/>
              <w:textAlignment w:val="center"/>
            </w:pPr>
            <w:r w:rsidRPr="00731494">
              <w:rPr>
                <w:rFonts w:ascii="Arial" w:hAnsi="Arial" w:cs="Arial"/>
                <w:color w:val="000000"/>
                <w:position w:val="-2"/>
                <w:sz w:val="18"/>
                <w:szCs w:val="18"/>
              </w:rPr>
              <w:t> </w:t>
            </w:r>
          </w:p>
        </w:tc>
      </w:tr>
    </w:tbl>
    <w:p w14:paraId="5002CDE2" w14:textId="77777777" w:rsidR="00BE7E6E" w:rsidRPr="00731494" w:rsidRDefault="00313937">
      <w:pPr>
        <w:spacing w:before="225" w:after="225" w:line="240" w:lineRule="auto"/>
        <w:jc w:val="both"/>
      </w:pPr>
      <w:r w:rsidRPr="00731494">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E7E6E" w:rsidRPr="00731494" w14:paraId="55FD90F2" w14:textId="77777777">
        <w:tc>
          <w:tcPr>
            <w:tcW w:w="4080" w:type="dxa"/>
            <w:tcMar>
              <w:top w:w="75" w:type="dxa"/>
              <w:bottom w:w="75" w:type="dxa"/>
            </w:tcMar>
            <w:vAlign w:val="center"/>
          </w:tcPr>
          <w:p w14:paraId="16A13D62" w14:textId="77777777" w:rsidR="00BE7E6E" w:rsidRPr="00731494" w:rsidRDefault="00313937">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2BC89C1" w14:textId="77777777" w:rsidR="00BE7E6E" w:rsidRPr="00731494" w:rsidRDefault="00313937">
            <w:r w:rsidRPr="00731494">
              <w:rPr>
                <w:rFonts w:ascii="Arial" w:hAnsi="Arial" w:cs="Arial"/>
                <w:color w:val="000000"/>
                <w:position w:val="-2"/>
                <w:sz w:val="18"/>
                <w:szCs w:val="18"/>
              </w:rPr>
              <w:t>Ime in priimek: _____________________</w:t>
            </w:r>
          </w:p>
        </w:tc>
      </w:tr>
      <w:tr w:rsidR="00BE7E6E" w:rsidRPr="00731494" w14:paraId="17A4A2AA" w14:textId="77777777">
        <w:tc>
          <w:tcPr>
            <w:tcW w:w="4080" w:type="dxa"/>
            <w:tcMar>
              <w:top w:w="75" w:type="dxa"/>
              <w:bottom w:w="75" w:type="dxa"/>
            </w:tcMar>
            <w:vAlign w:val="center"/>
          </w:tcPr>
          <w:p w14:paraId="7BAE79F7" w14:textId="77777777" w:rsidR="00BE7E6E" w:rsidRPr="00731494" w:rsidRDefault="00313937">
            <w:r w:rsidRPr="00731494">
              <w:rPr>
                <w:rFonts w:ascii="Arial" w:hAnsi="Arial" w:cs="Arial"/>
                <w:color w:val="000000"/>
                <w:position w:val="-2"/>
                <w:sz w:val="18"/>
                <w:szCs w:val="18"/>
              </w:rPr>
              <w:t> </w:t>
            </w:r>
          </w:p>
        </w:tc>
        <w:tc>
          <w:tcPr>
            <w:tcW w:w="0" w:type="auto"/>
            <w:tcMar>
              <w:top w:w="75" w:type="dxa"/>
              <w:bottom w:w="75" w:type="dxa"/>
            </w:tcMar>
            <w:vAlign w:val="center"/>
          </w:tcPr>
          <w:p w14:paraId="6F89E1B4" w14:textId="77777777" w:rsidR="00BE7E6E" w:rsidRPr="00731494" w:rsidRDefault="00313937">
            <w:pPr>
              <w:jc w:val="center"/>
            </w:pPr>
            <w:r w:rsidRPr="00731494">
              <w:rPr>
                <w:rFonts w:ascii="Arial" w:hAnsi="Arial" w:cs="Arial"/>
                <w:color w:val="000000"/>
                <w:position w:val="-2"/>
                <w:sz w:val="18"/>
                <w:szCs w:val="18"/>
              </w:rPr>
              <w:t>(žig in podpis)</w:t>
            </w:r>
          </w:p>
        </w:tc>
      </w:tr>
    </w:tbl>
    <w:p w14:paraId="2201195E" w14:textId="77777777" w:rsidR="00BE7E6E" w:rsidRPr="00731494" w:rsidRDefault="00313937">
      <w:pPr>
        <w:spacing w:before="225" w:after="225" w:line="240" w:lineRule="auto"/>
        <w:jc w:val="both"/>
      </w:pPr>
      <w:r w:rsidRPr="00731494">
        <w:rPr>
          <w:rFonts w:ascii="Arial" w:hAnsi="Arial" w:cs="Arial"/>
          <w:color w:val="000000"/>
          <w:sz w:val="18"/>
          <w:szCs w:val="18"/>
        </w:rPr>
        <w:t> </w:t>
      </w:r>
    </w:p>
    <w:p w14:paraId="1F36FB2D" w14:textId="77777777" w:rsidR="00BE7E6E" w:rsidRPr="00731494" w:rsidRDefault="00313937">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B48EF25" w14:textId="77777777" w:rsidR="00BE7E6E" w:rsidRPr="00731494" w:rsidRDefault="00BE7E6E"/>
    <w:p w14:paraId="18903F40" w14:textId="09575815"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12</w:t>
      </w:r>
    </w:p>
    <w:p w14:paraId="70D73777" w14:textId="77777777" w:rsidR="0027203B" w:rsidRPr="00731494" w:rsidRDefault="0027203B" w:rsidP="0027203B"/>
    <w:p w14:paraId="0B77B96F" w14:textId="4616F613"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731494">
        <w:rPr>
          <w:rFonts w:cs="Arial"/>
        </w:rPr>
        <w:t>Izjava vezana na prvi odstavek člena 5.k Uredbe (EU) št. 833/2014</w:t>
      </w:r>
    </w:p>
    <w:p w14:paraId="0B118BB4" w14:textId="77777777" w:rsidR="0027203B" w:rsidRPr="00731494" w:rsidRDefault="0027203B" w:rsidP="0027203B">
      <w:pPr>
        <w:rPr>
          <w:rFonts w:eastAsiaTheme="majorEastAsia" w:cs="Arial"/>
          <w:b/>
          <w:bCs/>
          <w:sz w:val="26"/>
          <w:szCs w:val="28"/>
        </w:rPr>
      </w:pPr>
    </w:p>
    <w:p w14:paraId="3B292A98" w14:textId="77777777" w:rsidR="0027203B" w:rsidRPr="00731494" w:rsidRDefault="0027203B" w:rsidP="0027203B">
      <w:pPr>
        <w:pStyle w:val="datumtevilka"/>
        <w:spacing w:line="276" w:lineRule="auto"/>
        <w:rPr>
          <w:rStyle w:val="Strong"/>
          <w:rFonts w:cs="Arial"/>
          <w:sz w:val="18"/>
          <w:szCs w:val="18"/>
          <w:lang w:val="sl-SI"/>
        </w:rPr>
      </w:pPr>
      <w:r w:rsidRPr="00731494">
        <w:rPr>
          <w:rStyle w:val="Strong"/>
          <w:rFonts w:cs="Arial"/>
          <w:sz w:val="18"/>
          <w:szCs w:val="18"/>
          <w:lang w:val="sl-SI"/>
        </w:rPr>
        <w:t>PONUDNIK……………………………………………………………………………………</w:t>
      </w:r>
    </w:p>
    <w:p w14:paraId="3553D785" w14:textId="77777777" w:rsidR="0027203B" w:rsidRPr="00731494" w:rsidRDefault="0027203B" w:rsidP="0027203B">
      <w:pPr>
        <w:pStyle w:val="BlockText"/>
        <w:keepNext/>
        <w:keepLines/>
        <w:tabs>
          <w:tab w:val="left" w:pos="426"/>
        </w:tabs>
        <w:spacing w:line="276" w:lineRule="auto"/>
        <w:ind w:left="0" w:right="-2"/>
        <w:jc w:val="both"/>
        <w:rPr>
          <w:rFonts w:cs="Arial"/>
          <w:smallCaps/>
          <w:sz w:val="18"/>
          <w:szCs w:val="18"/>
        </w:rPr>
      </w:pPr>
    </w:p>
    <w:p w14:paraId="6C7FDC09" w14:textId="77777777" w:rsidR="0027203B" w:rsidRPr="00731494" w:rsidRDefault="0027203B" w:rsidP="0027203B">
      <w:pPr>
        <w:pStyle w:val="BlockText"/>
        <w:keepNext/>
        <w:keepLines/>
        <w:tabs>
          <w:tab w:val="left" w:pos="426"/>
        </w:tabs>
        <w:spacing w:line="276" w:lineRule="auto"/>
        <w:ind w:left="0" w:right="-2"/>
        <w:jc w:val="both"/>
        <w:rPr>
          <w:rFonts w:cs="Arial"/>
          <w:b/>
          <w:smallCaps/>
          <w:sz w:val="18"/>
          <w:szCs w:val="18"/>
        </w:rPr>
      </w:pPr>
    </w:p>
    <w:p w14:paraId="0029337E" w14:textId="77777777" w:rsidR="0027203B" w:rsidRPr="00731494" w:rsidRDefault="0027203B" w:rsidP="0027203B">
      <w:pPr>
        <w:pStyle w:val="BlockText"/>
        <w:keepNext/>
        <w:keepLines/>
        <w:tabs>
          <w:tab w:val="left" w:pos="426"/>
        </w:tabs>
        <w:spacing w:line="276" w:lineRule="auto"/>
        <w:ind w:left="0" w:right="-2"/>
        <w:jc w:val="center"/>
        <w:rPr>
          <w:rFonts w:cs="Arial"/>
          <w:b/>
          <w:sz w:val="18"/>
          <w:szCs w:val="18"/>
        </w:rPr>
      </w:pPr>
      <w:r w:rsidRPr="00731494">
        <w:rPr>
          <w:rFonts w:cs="Arial"/>
          <w:b/>
          <w:sz w:val="18"/>
          <w:szCs w:val="18"/>
        </w:rPr>
        <w:t xml:space="preserve">Izjava vezana na prvi odstavek </w:t>
      </w:r>
      <w:r w:rsidRPr="00731494">
        <w:rPr>
          <w:rFonts w:cs="Arial"/>
          <w:b/>
          <w:bCs/>
          <w:sz w:val="18"/>
          <w:szCs w:val="18"/>
        </w:rPr>
        <w:t>člena 5.K Uredbe (EU) št. 833/2014</w:t>
      </w:r>
    </w:p>
    <w:p w14:paraId="47A923BE" w14:textId="77777777" w:rsidR="0027203B" w:rsidRPr="00731494" w:rsidRDefault="0027203B" w:rsidP="0027203B">
      <w:pPr>
        <w:keepNext/>
        <w:keepLines/>
        <w:tabs>
          <w:tab w:val="left" w:pos="284"/>
        </w:tabs>
        <w:jc w:val="both"/>
        <w:rPr>
          <w:rFonts w:cs="Arial"/>
          <w:sz w:val="18"/>
          <w:szCs w:val="18"/>
        </w:rPr>
      </w:pPr>
    </w:p>
    <w:p w14:paraId="3ECD07FE" w14:textId="09161CD5" w:rsidR="0027203B" w:rsidRPr="00731494" w:rsidRDefault="0027203B" w:rsidP="0027203B">
      <w:pPr>
        <w:keepNext/>
        <w:keepLines/>
        <w:tabs>
          <w:tab w:val="left" w:pos="284"/>
        </w:tabs>
        <w:jc w:val="both"/>
        <w:rPr>
          <w:rFonts w:cs="Arial"/>
          <w:sz w:val="18"/>
          <w:szCs w:val="18"/>
        </w:rPr>
      </w:pPr>
      <w:r w:rsidRPr="00731494">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w:t>
      </w:r>
      <w:r w:rsidR="006B18AF">
        <w:rPr>
          <w:rFonts w:cs="Arial"/>
          <w:sz w:val="18"/>
          <w:szCs w:val="18"/>
        </w:rPr>
        <w:t>6</w:t>
      </w:r>
      <w:r w:rsidRPr="00731494">
        <w:rPr>
          <w:rFonts w:cs="Arial"/>
          <w:sz w:val="18"/>
          <w:szCs w:val="18"/>
        </w:rPr>
        <w:t xml:space="preserve"> z dne 8. aprila 2022. Še posebej izjavljam, da:</w:t>
      </w:r>
    </w:p>
    <w:p w14:paraId="5AB86693" w14:textId="77777777" w:rsidR="0027203B" w:rsidRPr="00731494" w:rsidRDefault="0027203B" w:rsidP="00154E67">
      <w:pPr>
        <w:pStyle w:val="ListParagraph"/>
        <w:keepNext/>
        <w:keepLines/>
        <w:numPr>
          <w:ilvl w:val="0"/>
          <w:numId w:val="21"/>
        </w:numPr>
        <w:tabs>
          <w:tab w:val="left" w:pos="284"/>
        </w:tabs>
        <w:spacing w:after="0"/>
        <w:ind w:left="567" w:hanging="425"/>
        <w:contextualSpacing w:val="0"/>
        <w:jc w:val="both"/>
        <w:rPr>
          <w:rFonts w:cs="Arial"/>
          <w:sz w:val="18"/>
          <w:szCs w:val="18"/>
        </w:rPr>
      </w:pPr>
      <w:r w:rsidRPr="00731494">
        <w:rPr>
          <w:rFonts w:cs="Arial"/>
          <w:sz w:val="18"/>
          <w:szCs w:val="18"/>
        </w:rPr>
        <w:t>subjekt, ki ga zastopam, ni ruski državljan ali fizična ali pravna oseba, subjekt ali organ s sedežem v Rusiji;</w:t>
      </w:r>
    </w:p>
    <w:p w14:paraId="6F44044B" w14:textId="77777777" w:rsidR="0027203B" w:rsidRPr="00731494" w:rsidRDefault="0027203B" w:rsidP="00154E67">
      <w:pPr>
        <w:pStyle w:val="ListParagraph"/>
        <w:keepNext/>
        <w:keepLines/>
        <w:numPr>
          <w:ilvl w:val="0"/>
          <w:numId w:val="21"/>
        </w:numPr>
        <w:tabs>
          <w:tab w:val="left" w:pos="284"/>
        </w:tabs>
        <w:spacing w:after="0"/>
        <w:ind w:left="567" w:hanging="425"/>
        <w:contextualSpacing w:val="0"/>
        <w:jc w:val="both"/>
        <w:rPr>
          <w:rFonts w:cs="Arial"/>
          <w:sz w:val="18"/>
          <w:szCs w:val="18"/>
        </w:rPr>
      </w:pPr>
      <w:r w:rsidRPr="00731494">
        <w:rPr>
          <w:rFonts w:cs="Arial"/>
          <w:sz w:val="18"/>
          <w:szCs w:val="18"/>
        </w:rPr>
        <w:t>subjekt, ki ga zastopam, ni pravna oseba, subjekt ali organ, katerega več kot 50-odstotni delež je v neposredni ali posredni lasti subjekta iz točke (a) zgoraj;</w:t>
      </w:r>
    </w:p>
    <w:p w14:paraId="1F65AADB" w14:textId="77777777" w:rsidR="0027203B" w:rsidRPr="00731494" w:rsidRDefault="0027203B" w:rsidP="00154E67">
      <w:pPr>
        <w:pStyle w:val="ListParagraph"/>
        <w:keepNext/>
        <w:keepLines/>
        <w:numPr>
          <w:ilvl w:val="0"/>
          <w:numId w:val="21"/>
        </w:numPr>
        <w:tabs>
          <w:tab w:val="left" w:pos="284"/>
        </w:tabs>
        <w:spacing w:after="0"/>
        <w:ind w:left="567" w:hanging="425"/>
        <w:contextualSpacing w:val="0"/>
        <w:jc w:val="both"/>
        <w:rPr>
          <w:rFonts w:cs="Arial"/>
          <w:sz w:val="18"/>
          <w:szCs w:val="18"/>
        </w:rPr>
      </w:pPr>
      <w:r w:rsidRPr="00731494">
        <w:rPr>
          <w:rFonts w:cs="Arial"/>
          <w:sz w:val="18"/>
          <w:szCs w:val="18"/>
        </w:rPr>
        <w:t>niti jaz niti subjekt, ki ga zastopam, nisva fizična ali pravna oseba, subjekt ali organ, ki deluje v imenu ali po navodilih subjekta iz točke (a) ali (b) zgoraj;</w:t>
      </w:r>
    </w:p>
    <w:p w14:paraId="1A5865E8" w14:textId="77777777" w:rsidR="0027203B" w:rsidRPr="00731494" w:rsidRDefault="0027203B" w:rsidP="00154E67">
      <w:pPr>
        <w:pStyle w:val="ListParagraph"/>
        <w:keepNext/>
        <w:keepLines/>
        <w:numPr>
          <w:ilvl w:val="0"/>
          <w:numId w:val="21"/>
        </w:numPr>
        <w:tabs>
          <w:tab w:val="left" w:pos="284"/>
        </w:tabs>
        <w:spacing w:after="0"/>
        <w:ind w:left="567" w:hanging="425"/>
        <w:contextualSpacing w:val="0"/>
        <w:jc w:val="both"/>
        <w:rPr>
          <w:rFonts w:cs="Arial"/>
          <w:sz w:val="18"/>
          <w:szCs w:val="18"/>
        </w:rPr>
      </w:pPr>
      <w:r w:rsidRPr="00731494">
        <w:rPr>
          <w:rFonts w:cs="Arial"/>
          <w:sz w:val="18"/>
          <w:szCs w:val="18"/>
        </w:rPr>
        <w:t>ni udeležbe več kot 10 % ponudbene vrednosti podizvajalcev, dobaviteljev ali subjektov, katerih zmogljivosti subjekt, ki ga zastopam, uporablja, ki so subjekti, navedeni v točkah (a) do (c) zgoraj.</w:t>
      </w:r>
    </w:p>
    <w:p w14:paraId="4C4A40A9" w14:textId="77777777" w:rsidR="0027203B" w:rsidRPr="00731494" w:rsidRDefault="0027203B" w:rsidP="0027203B">
      <w:pPr>
        <w:pStyle w:val="datumtevilka"/>
        <w:spacing w:line="276" w:lineRule="auto"/>
        <w:rPr>
          <w:rStyle w:val="Strong"/>
          <w:rFonts w:cs="Arial"/>
          <w:sz w:val="18"/>
          <w:szCs w:val="18"/>
          <w:lang w:val="sl-SI"/>
        </w:rPr>
      </w:pPr>
    </w:p>
    <w:p w14:paraId="579F62E4" w14:textId="77777777" w:rsidR="0027203B" w:rsidRPr="00731494" w:rsidRDefault="0027203B" w:rsidP="0027203B">
      <w:pPr>
        <w:pStyle w:val="datumtevilka"/>
        <w:spacing w:line="276" w:lineRule="auto"/>
        <w:rPr>
          <w:rStyle w:val="Strong"/>
          <w:rFonts w:cs="Arial"/>
          <w:sz w:val="18"/>
          <w:szCs w:val="18"/>
          <w:lang w:val="sl-SI"/>
        </w:rPr>
      </w:pPr>
    </w:p>
    <w:p w14:paraId="18A1BA52" w14:textId="77777777" w:rsidR="0027203B" w:rsidRPr="00731494" w:rsidRDefault="0027203B" w:rsidP="0027203B">
      <w:pPr>
        <w:pStyle w:val="datumtevilka"/>
        <w:spacing w:line="276" w:lineRule="auto"/>
        <w:rPr>
          <w:rStyle w:val="Strong"/>
          <w:rFonts w:cs="Arial"/>
          <w:sz w:val="18"/>
          <w:szCs w:val="18"/>
          <w:lang w:val="sl-SI"/>
        </w:rPr>
      </w:pPr>
    </w:p>
    <w:p w14:paraId="0F758813" w14:textId="77777777" w:rsidR="0027203B" w:rsidRPr="00731494" w:rsidRDefault="0027203B" w:rsidP="0027203B">
      <w:pPr>
        <w:pStyle w:val="datumtevilka"/>
        <w:spacing w:line="276" w:lineRule="auto"/>
        <w:rPr>
          <w:rStyle w:val="Strong"/>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27203B" w:rsidRPr="00731494" w14:paraId="5CD582D0" w14:textId="77777777" w:rsidTr="00313937">
        <w:tc>
          <w:tcPr>
            <w:tcW w:w="648" w:type="dxa"/>
          </w:tcPr>
          <w:p w14:paraId="2AF201CB" w14:textId="77777777" w:rsidR="0027203B" w:rsidRPr="00731494" w:rsidRDefault="0027203B" w:rsidP="00313937">
            <w:pPr>
              <w:ind w:right="-108"/>
              <w:jc w:val="both"/>
              <w:rPr>
                <w:rFonts w:cs="Arial"/>
                <w:sz w:val="18"/>
                <w:szCs w:val="18"/>
              </w:rPr>
            </w:pPr>
          </w:p>
          <w:p w14:paraId="213B87C3" w14:textId="77777777" w:rsidR="0027203B" w:rsidRPr="00731494" w:rsidRDefault="0027203B" w:rsidP="00313937">
            <w:pPr>
              <w:ind w:right="-108"/>
              <w:jc w:val="both"/>
              <w:rPr>
                <w:rFonts w:cs="Arial"/>
                <w:sz w:val="18"/>
                <w:szCs w:val="18"/>
              </w:rPr>
            </w:pPr>
          </w:p>
          <w:p w14:paraId="03D41477" w14:textId="77777777" w:rsidR="0027203B" w:rsidRPr="00731494" w:rsidRDefault="0027203B" w:rsidP="00313937">
            <w:pPr>
              <w:ind w:right="-108"/>
              <w:jc w:val="both"/>
              <w:rPr>
                <w:rFonts w:cs="Arial"/>
                <w:sz w:val="18"/>
                <w:szCs w:val="18"/>
              </w:rPr>
            </w:pPr>
            <w:r w:rsidRPr="00731494">
              <w:rPr>
                <w:rFonts w:cs="Arial"/>
                <w:sz w:val="18"/>
                <w:szCs w:val="18"/>
              </w:rPr>
              <w:t>Kraj:</w:t>
            </w:r>
          </w:p>
        </w:tc>
        <w:tc>
          <w:tcPr>
            <w:tcW w:w="1980" w:type="dxa"/>
            <w:gridSpan w:val="2"/>
            <w:tcBorders>
              <w:top w:val="nil"/>
              <w:left w:val="nil"/>
              <w:bottom w:val="single" w:sz="4" w:space="0" w:color="auto"/>
              <w:right w:val="nil"/>
            </w:tcBorders>
          </w:tcPr>
          <w:p w14:paraId="7A21DDC9" w14:textId="77777777" w:rsidR="0027203B" w:rsidRPr="00731494" w:rsidRDefault="0027203B" w:rsidP="00313937">
            <w:pPr>
              <w:jc w:val="both"/>
              <w:rPr>
                <w:rFonts w:cs="Arial"/>
                <w:sz w:val="18"/>
                <w:szCs w:val="18"/>
              </w:rPr>
            </w:pPr>
          </w:p>
        </w:tc>
        <w:tc>
          <w:tcPr>
            <w:tcW w:w="2880" w:type="dxa"/>
          </w:tcPr>
          <w:p w14:paraId="00466FF2" w14:textId="77777777" w:rsidR="0027203B" w:rsidRPr="00731494" w:rsidRDefault="0027203B" w:rsidP="00313937">
            <w:pPr>
              <w:jc w:val="both"/>
              <w:rPr>
                <w:rFonts w:cs="Arial"/>
                <w:sz w:val="18"/>
                <w:szCs w:val="18"/>
              </w:rPr>
            </w:pPr>
          </w:p>
        </w:tc>
        <w:tc>
          <w:tcPr>
            <w:tcW w:w="3704" w:type="dxa"/>
            <w:hideMark/>
          </w:tcPr>
          <w:p w14:paraId="29413736" w14:textId="77777777" w:rsidR="0027203B" w:rsidRPr="00731494" w:rsidRDefault="0027203B" w:rsidP="00313937">
            <w:pPr>
              <w:jc w:val="center"/>
              <w:rPr>
                <w:rFonts w:cs="Arial"/>
                <w:sz w:val="18"/>
                <w:szCs w:val="18"/>
              </w:rPr>
            </w:pPr>
            <w:r w:rsidRPr="00731494">
              <w:rPr>
                <w:rFonts w:cs="Arial"/>
                <w:sz w:val="18"/>
                <w:szCs w:val="18"/>
              </w:rPr>
              <w:t xml:space="preserve">Ime in priimek pooblaščene osebe </w:t>
            </w:r>
          </w:p>
          <w:p w14:paraId="45EFD11C" w14:textId="77777777" w:rsidR="0027203B" w:rsidRPr="00731494" w:rsidRDefault="0027203B" w:rsidP="00313937">
            <w:pPr>
              <w:jc w:val="center"/>
              <w:rPr>
                <w:rFonts w:cs="Arial"/>
                <w:sz w:val="18"/>
                <w:szCs w:val="18"/>
              </w:rPr>
            </w:pPr>
            <w:r w:rsidRPr="00731494">
              <w:rPr>
                <w:rFonts w:cs="Arial"/>
                <w:sz w:val="18"/>
                <w:szCs w:val="18"/>
              </w:rPr>
              <w:t xml:space="preserve">ponudnika / podizvajalca / </w:t>
            </w:r>
          </w:p>
          <w:p w14:paraId="1C35F3C5" w14:textId="77777777" w:rsidR="0027203B" w:rsidRPr="00731494" w:rsidRDefault="0027203B" w:rsidP="00313937">
            <w:pPr>
              <w:jc w:val="center"/>
              <w:rPr>
                <w:rFonts w:cs="Arial"/>
                <w:sz w:val="18"/>
                <w:szCs w:val="18"/>
              </w:rPr>
            </w:pPr>
            <w:r w:rsidRPr="00731494">
              <w:rPr>
                <w:rFonts w:cs="Arial"/>
                <w:sz w:val="18"/>
                <w:szCs w:val="18"/>
              </w:rPr>
              <w:t>ponudnika – partnerja v skupini</w:t>
            </w:r>
          </w:p>
        </w:tc>
      </w:tr>
      <w:tr w:rsidR="0027203B" w:rsidRPr="00731494" w14:paraId="486C3F09" w14:textId="77777777" w:rsidTr="00313937">
        <w:tc>
          <w:tcPr>
            <w:tcW w:w="828" w:type="dxa"/>
            <w:gridSpan w:val="2"/>
          </w:tcPr>
          <w:p w14:paraId="060852E3" w14:textId="77777777" w:rsidR="0027203B" w:rsidRPr="00731494" w:rsidRDefault="0027203B" w:rsidP="00313937">
            <w:pPr>
              <w:ind w:right="-108"/>
              <w:jc w:val="both"/>
              <w:rPr>
                <w:rFonts w:cs="Arial"/>
                <w:sz w:val="18"/>
                <w:szCs w:val="18"/>
              </w:rPr>
            </w:pPr>
          </w:p>
          <w:p w14:paraId="08608278" w14:textId="77777777" w:rsidR="0027203B" w:rsidRPr="00731494" w:rsidRDefault="0027203B" w:rsidP="00313937">
            <w:pPr>
              <w:ind w:right="-108"/>
              <w:jc w:val="both"/>
              <w:rPr>
                <w:rFonts w:cs="Arial"/>
                <w:sz w:val="18"/>
                <w:szCs w:val="18"/>
              </w:rPr>
            </w:pPr>
            <w:r w:rsidRPr="00731494">
              <w:rPr>
                <w:rFonts w:cs="Arial"/>
                <w:sz w:val="18"/>
                <w:szCs w:val="18"/>
              </w:rPr>
              <w:t>Datum:</w:t>
            </w:r>
          </w:p>
        </w:tc>
        <w:tc>
          <w:tcPr>
            <w:tcW w:w="1800" w:type="dxa"/>
            <w:tcBorders>
              <w:top w:val="nil"/>
              <w:left w:val="nil"/>
              <w:bottom w:val="single" w:sz="4" w:space="0" w:color="auto"/>
              <w:right w:val="nil"/>
            </w:tcBorders>
          </w:tcPr>
          <w:p w14:paraId="7979EB50" w14:textId="77777777" w:rsidR="0027203B" w:rsidRPr="00731494" w:rsidRDefault="0027203B" w:rsidP="00313937">
            <w:pPr>
              <w:jc w:val="both"/>
              <w:rPr>
                <w:rFonts w:cs="Arial"/>
                <w:sz w:val="18"/>
                <w:szCs w:val="18"/>
              </w:rPr>
            </w:pPr>
          </w:p>
        </w:tc>
        <w:tc>
          <w:tcPr>
            <w:tcW w:w="2880" w:type="dxa"/>
          </w:tcPr>
          <w:p w14:paraId="55456555" w14:textId="77777777" w:rsidR="0027203B" w:rsidRPr="00731494" w:rsidRDefault="0027203B" w:rsidP="00313937">
            <w:pPr>
              <w:jc w:val="both"/>
              <w:rPr>
                <w:rFonts w:cs="Arial"/>
                <w:sz w:val="18"/>
                <w:szCs w:val="18"/>
              </w:rPr>
            </w:pPr>
          </w:p>
        </w:tc>
        <w:tc>
          <w:tcPr>
            <w:tcW w:w="3704" w:type="dxa"/>
            <w:tcBorders>
              <w:top w:val="nil"/>
              <w:left w:val="nil"/>
              <w:bottom w:val="single" w:sz="4" w:space="0" w:color="auto"/>
              <w:right w:val="nil"/>
            </w:tcBorders>
          </w:tcPr>
          <w:p w14:paraId="624D3EBA" w14:textId="77777777" w:rsidR="0027203B" w:rsidRPr="00731494" w:rsidRDefault="0027203B" w:rsidP="00313937">
            <w:pPr>
              <w:jc w:val="both"/>
              <w:rPr>
                <w:rFonts w:cs="Arial"/>
                <w:sz w:val="18"/>
                <w:szCs w:val="18"/>
              </w:rPr>
            </w:pPr>
          </w:p>
        </w:tc>
      </w:tr>
      <w:tr w:rsidR="0027203B" w:rsidRPr="00731494" w14:paraId="408276D4" w14:textId="77777777" w:rsidTr="00313937">
        <w:tc>
          <w:tcPr>
            <w:tcW w:w="828" w:type="dxa"/>
            <w:gridSpan w:val="2"/>
          </w:tcPr>
          <w:p w14:paraId="7BBB1176" w14:textId="77777777" w:rsidR="0027203B" w:rsidRPr="00731494" w:rsidRDefault="0027203B" w:rsidP="00313937">
            <w:pPr>
              <w:jc w:val="both"/>
              <w:rPr>
                <w:rFonts w:cs="Arial"/>
                <w:sz w:val="18"/>
                <w:szCs w:val="18"/>
              </w:rPr>
            </w:pPr>
          </w:p>
        </w:tc>
        <w:tc>
          <w:tcPr>
            <w:tcW w:w="1800" w:type="dxa"/>
          </w:tcPr>
          <w:p w14:paraId="5299C9DC" w14:textId="77777777" w:rsidR="0027203B" w:rsidRPr="00731494" w:rsidRDefault="0027203B" w:rsidP="00313937">
            <w:pPr>
              <w:jc w:val="both"/>
              <w:rPr>
                <w:rFonts w:cs="Arial"/>
                <w:sz w:val="18"/>
                <w:szCs w:val="18"/>
              </w:rPr>
            </w:pPr>
          </w:p>
        </w:tc>
        <w:tc>
          <w:tcPr>
            <w:tcW w:w="2880" w:type="dxa"/>
            <w:hideMark/>
          </w:tcPr>
          <w:p w14:paraId="70E1EFA2" w14:textId="77777777" w:rsidR="0027203B" w:rsidRPr="00731494" w:rsidRDefault="0027203B" w:rsidP="00313937">
            <w:pPr>
              <w:jc w:val="center"/>
              <w:rPr>
                <w:rFonts w:cs="Arial"/>
                <w:sz w:val="18"/>
                <w:szCs w:val="18"/>
              </w:rPr>
            </w:pPr>
            <w:r w:rsidRPr="00731494">
              <w:rPr>
                <w:rFonts w:cs="Arial"/>
                <w:sz w:val="18"/>
                <w:szCs w:val="18"/>
              </w:rPr>
              <w:t>Žig</w:t>
            </w:r>
          </w:p>
        </w:tc>
        <w:tc>
          <w:tcPr>
            <w:tcW w:w="3704" w:type="dxa"/>
            <w:tcBorders>
              <w:top w:val="single" w:sz="4" w:space="0" w:color="auto"/>
              <w:left w:val="nil"/>
              <w:bottom w:val="nil"/>
              <w:right w:val="nil"/>
            </w:tcBorders>
          </w:tcPr>
          <w:p w14:paraId="26B31D94" w14:textId="77777777" w:rsidR="0027203B" w:rsidRPr="00731494" w:rsidRDefault="0027203B" w:rsidP="00313937">
            <w:pPr>
              <w:jc w:val="both"/>
              <w:rPr>
                <w:rFonts w:cs="Arial"/>
                <w:sz w:val="18"/>
                <w:szCs w:val="18"/>
              </w:rPr>
            </w:pPr>
          </w:p>
        </w:tc>
      </w:tr>
      <w:tr w:rsidR="0027203B" w:rsidRPr="00731494" w14:paraId="32B58193" w14:textId="77777777" w:rsidTr="00313937">
        <w:tc>
          <w:tcPr>
            <w:tcW w:w="828" w:type="dxa"/>
            <w:gridSpan w:val="2"/>
          </w:tcPr>
          <w:p w14:paraId="68158877" w14:textId="77777777" w:rsidR="0027203B" w:rsidRPr="00731494" w:rsidRDefault="0027203B" w:rsidP="00313937">
            <w:pPr>
              <w:jc w:val="both"/>
              <w:rPr>
                <w:rFonts w:cs="Arial"/>
                <w:sz w:val="18"/>
                <w:szCs w:val="18"/>
              </w:rPr>
            </w:pPr>
          </w:p>
        </w:tc>
        <w:tc>
          <w:tcPr>
            <w:tcW w:w="1800" w:type="dxa"/>
          </w:tcPr>
          <w:p w14:paraId="1D213B30" w14:textId="77777777" w:rsidR="0027203B" w:rsidRPr="00731494" w:rsidRDefault="0027203B" w:rsidP="00313937">
            <w:pPr>
              <w:jc w:val="both"/>
              <w:rPr>
                <w:rFonts w:cs="Arial"/>
                <w:sz w:val="18"/>
                <w:szCs w:val="18"/>
              </w:rPr>
            </w:pPr>
          </w:p>
        </w:tc>
        <w:tc>
          <w:tcPr>
            <w:tcW w:w="2880" w:type="dxa"/>
          </w:tcPr>
          <w:p w14:paraId="1EE860E1" w14:textId="77777777" w:rsidR="0027203B" w:rsidRPr="00731494" w:rsidRDefault="0027203B" w:rsidP="00313937">
            <w:pPr>
              <w:jc w:val="both"/>
              <w:rPr>
                <w:rFonts w:cs="Arial"/>
                <w:sz w:val="18"/>
                <w:szCs w:val="18"/>
              </w:rPr>
            </w:pPr>
          </w:p>
        </w:tc>
        <w:tc>
          <w:tcPr>
            <w:tcW w:w="3704" w:type="dxa"/>
            <w:tcBorders>
              <w:top w:val="nil"/>
              <w:left w:val="nil"/>
              <w:bottom w:val="single" w:sz="4" w:space="0" w:color="auto"/>
              <w:right w:val="nil"/>
            </w:tcBorders>
          </w:tcPr>
          <w:p w14:paraId="53D9534E" w14:textId="77777777" w:rsidR="0027203B" w:rsidRPr="00731494" w:rsidRDefault="0027203B" w:rsidP="00313937">
            <w:pPr>
              <w:jc w:val="center"/>
              <w:rPr>
                <w:rFonts w:cs="Arial"/>
                <w:sz w:val="18"/>
                <w:szCs w:val="18"/>
              </w:rPr>
            </w:pPr>
            <w:r w:rsidRPr="00731494">
              <w:rPr>
                <w:rFonts w:cs="Arial"/>
                <w:sz w:val="18"/>
                <w:szCs w:val="18"/>
              </w:rPr>
              <w:t>Podpis pooblaščene osebe</w:t>
            </w:r>
          </w:p>
          <w:p w14:paraId="535DC0AF" w14:textId="77777777" w:rsidR="0027203B" w:rsidRPr="00731494" w:rsidRDefault="0027203B" w:rsidP="00313937">
            <w:pPr>
              <w:jc w:val="center"/>
              <w:rPr>
                <w:rFonts w:cs="Arial"/>
                <w:sz w:val="18"/>
                <w:szCs w:val="18"/>
              </w:rPr>
            </w:pPr>
          </w:p>
          <w:p w14:paraId="4EB5E240" w14:textId="77777777" w:rsidR="0027203B" w:rsidRPr="00731494" w:rsidRDefault="0027203B" w:rsidP="00313937">
            <w:pPr>
              <w:jc w:val="center"/>
              <w:rPr>
                <w:rFonts w:cs="Arial"/>
                <w:sz w:val="18"/>
                <w:szCs w:val="18"/>
              </w:rPr>
            </w:pPr>
          </w:p>
        </w:tc>
      </w:tr>
    </w:tbl>
    <w:p w14:paraId="1B4EA087" w14:textId="77777777" w:rsidR="0027203B" w:rsidRPr="00731494" w:rsidRDefault="0027203B">
      <w:pPr>
        <w:sectPr w:rsidR="0027203B" w:rsidRPr="00731494" w:rsidSect="00313937">
          <w:footerReference w:type="default" r:id="rId16"/>
          <w:pgSz w:w="11906" w:h="16838"/>
          <w:pgMar w:top="1418" w:right="1418" w:bottom="1418" w:left="1418" w:header="567" w:footer="596" w:gutter="0"/>
          <w:cols w:space="708"/>
          <w:docGrid w:linePitch="360"/>
        </w:sectPr>
      </w:pPr>
    </w:p>
    <w:p w14:paraId="327110D8" w14:textId="77777777" w:rsidR="009A6465" w:rsidRPr="00731494" w:rsidRDefault="00313937" w:rsidP="00313937">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w:t>
      </w:r>
    </w:p>
    <w:p w14:paraId="369FF1FB" w14:textId="77777777" w:rsidR="009A6465" w:rsidRPr="00731494" w:rsidRDefault="009A6465" w:rsidP="00313937">
      <w:pPr>
        <w:rPr>
          <w:rFonts w:ascii="Arial" w:hAnsi="Arial" w:cs="Arial"/>
        </w:rPr>
      </w:pPr>
    </w:p>
    <w:p w14:paraId="6463D1BF" w14:textId="6984041B" w:rsidR="00E72198" w:rsidRPr="00731494" w:rsidRDefault="00E72198">
      <w:pPr>
        <w:spacing w:before="225" w:after="225" w:line="240" w:lineRule="auto"/>
        <w:jc w:val="center"/>
        <w:rPr>
          <w:rFonts w:ascii="Arial" w:hAnsi="Arial" w:cs="Arial"/>
          <w:b/>
          <w:bCs/>
          <w:color w:val="000000"/>
          <w:sz w:val="27"/>
          <w:szCs w:val="27"/>
        </w:rPr>
      </w:pPr>
      <w:r w:rsidRPr="00731494">
        <w:rPr>
          <w:rFonts w:ascii="Arial" w:hAnsi="Arial" w:cs="Arial"/>
          <w:b/>
          <w:bCs/>
          <w:color w:val="000000"/>
          <w:sz w:val="27"/>
          <w:szCs w:val="27"/>
        </w:rPr>
        <w:t xml:space="preserve">POGODBA O DOBAVI IN NAKUPU </w:t>
      </w:r>
      <w:r w:rsidR="00F043EA" w:rsidRPr="00F043EA">
        <w:rPr>
          <w:rFonts w:ascii="Arial" w:hAnsi="Arial" w:cs="Arial"/>
          <w:b/>
          <w:bCs/>
          <w:color w:val="808080" w:themeColor="background1" w:themeShade="80"/>
          <w:sz w:val="27"/>
          <w:szCs w:val="27"/>
        </w:rPr>
        <w:t>OČESNEGA ULTRAZVOKA</w:t>
      </w:r>
      <w:r w:rsidR="00F043EA">
        <w:rPr>
          <w:rFonts w:ascii="Arial" w:hAnsi="Arial" w:cs="Arial"/>
          <w:b/>
          <w:bCs/>
          <w:color w:val="808080" w:themeColor="background1" w:themeShade="80"/>
          <w:sz w:val="27"/>
          <w:szCs w:val="27"/>
        </w:rPr>
        <w:t xml:space="preserve"> / </w:t>
      </w:r>
      <w:r w:rsidR="00F043EA" w:rsidRPr="00F043EA">
        <w:rPr>
          <w:rFonts w:ascii="Arial" w:hAnsi="Arial" w:cs="Arial"/>
          <w:b/>
          <w:bCs/>
          <w:color w:val="808080" w:themeColor="background1" w:themeShade="80"/>
          <w:sz w:val="27"/>
          <w:szCs w:val="27"/>
        </w:rPr>
        <w:t xml:space="preserve"> OPREME ZA TKIVNO BANKO</w:t>
      </w:r>
      <w:r w:rsidR="008A2B06">
        <w:rPr>
          <w:rFonts w:ascii="Arial" w:hAnsi="Arial" w:cs="Arial"/>
          <w:b/>
          <w:bCs/>
          <w:color w:val="808080" w:themeColor="background1" w:themeShade="80"/>
          <w:sz w:val="27"/>
          <w:szCs w:val="27"/>
        </w:rPr>
        <w:t xml:space="preserve"> (ZAMRZOVALNE OMARE / INVERTNEGA MIKROSKOPA / STOLOV)</w:t>
      </w:r>
      <w:r w:rsidR="00F043EA" w:rsidRPr="00F043EA">
        <w:rPr>
          <w:rFonts w:ascii="Arial" w:hAnsi="Arial" w:cs="Arial"/>
          <w:b/>
          <w:bCs/>
          <w:color w:val="808080" w:themeColor="background1" w:themeShade="80"/>
          <w:sz w:val="27"/>
          <w:szCs w:val="27"/>
        </w:rPr>
        <w:t xml:space="preserve"> </w:t>
      </w:r>
      <w:r w:rsidR="00F043EA">
        <w:rPr>
          <w:rFonts w:ascii="Arial" w:hAnsi="Arial" w:cs="Arial"/>
          <w:b/>
          <w:bCs/>
          <w:color w:val="808080" w:themeColor="background1" w:themeShade="80"/>
          <w:sz w:val="27"/>
          <w:szCs w:val="27"/>
        </w:rPr>
        <w:t>/</w:t>
      </w:r>
      <w:r w:rsidR="00F043EA" w:rsidRPr="00F043EA">
        <w:rPr>
          <w:rFonts w:ascii="Arial" w:hAnsi="Arial" w:cs="Arial"/>
          <w:b/>
          <w:bCs/>
          <w:color w:val="808080" w:themeColor="background1" w:themeShade="80"/>
          <w:sz w:val="27"/>
          <w:szCs w:val="27"/>
        </w:rPr>
        <w:t xml:space="preserve"> NE-MIDRIATIČNE RETINALNE KAMERE </w:t>
      </w:r>
      <w:r w:rsidRPr="00731494">
        <w:rPr>
          <w:rFonts w:ascii="Arial" w:hAnsi="Arial" w:cs="Arial"/>
          <w:b/>
          <w:bCs/>
          <w:color w:val="000000"/>
          <w:sz w:val="27"/>
          <w:szCs w:val="27"/>
        </w:rPr>
        <w:t xml:space="preserve">ZA POTREBE UKC LJUBLJANA </w:t>
      </w:r>
    </w:p>
    <w:p w14:paraId="14D7D924" w14:textId="3143A493" w:rsidR="00B92E1B" w:rsidRPr="00731494" w:rsidRDefault="00B92E1B">
      <w:pPr>
        <w:spacing w:before="225" w:after="225" w:line="240" w:lineRule="auto"/>
        <w:jc w:val="center"/>
        <w:rPr>
          <w:rFonts w:ascii="Arial" w:hAnsi="Arial" w:cs="Arial"/>
          <w:b/>
          <w:bCs/>
          <w:color w:val="000000"/>
        </w:rPr>
      </w:pPr>
      <w:r w:rsidRPr="00731494">
        <w:rPr>
          <w:rFonts w:ascii="Arial" w:hAnsi="Arial" w:cs="Arial"/>
          <w:b/>
          <w:bCs/>
          <w:color w:val="000000"/>
        </w:rPr>
        <w:t>Št. pogodbe: ______________</w:t>
      </w:r>
    </w:p>
    <w:p w14:paraId="2CCADE85" w14:textId="77777777" w:rsidR="00B92E1B" w:rsidRPr="00731494" w:rsidRDefault="00B92E1B">
      <w:pPr>
        <w:spacing w:before="225" w:after="225" w:line="240" w:lineRule="auto"/>
        <w:jc w:val="center"/>
        <w:rPr>
          <w:rFonts w:ascii="Arial" w:hAnsi="Arial" w:cs="Arial"/>
          <w:b/>
          <w:bCs/>
          <w:color w:val="000000"/>
          <w:sz w:val="27"/>
          <w:szCs w:val="27"/>
        </w:rPr>
      </w:pPr>
    </w:p>
    <w:p w14:paraId="3F97227C" w14:textId="2AD44795" w:rsidR="00BE7E6E" w:rsidRPr="00731494" w:rsidRDefault="00313937">
      <w:pPr>
        <w:spacing w:before="225" w:after="225" w:line="240" w:lineRule="auto"/>
        <w:jc w:val="center"/>
      </w:pPr>
      <w:r w:rsidRPr="00731494">
        <w:rPr>
          <w:rFonts w:ascii="Arial" w:hAnsi="Arial" w:cs="Arial"/>
          <w:color w:val="000000"/>
          <w:sz w:val="18"/>
          <w:szCs w:val="18"/>
        </w:rPr>
        <w:t>sklenjena med</w:t>
      </w:r>
    </w:p>
    <w:p w14:paraId="2412C0B9" w14:textId="71FFE1F3" w:rsidR="00BE7E6E" w:rsidRPr="00731494" w:rsidRDefault="00313937">
      <w:pPr>
        <w:spacing w:after="0" w:line="240" w:lineRule="auto"/>
      </w:pPr>
      <w:r w:rsidRPr="00731494">
        <w:rPr>
          <w:rFonts w:ascii="Arial" w:hAnsi="Arial" w:cs="Arial"/>
          <w:b/>
          <w:bCs/>
          <w:color w:val="000000"/>
          <w:sz w:val="18"/>
          <w:szCs w:val="18"/>
        </w:rPr>
        <w:t xml:space="preserve">NAROČNIKOM: UNIVERZITETNI KLINIČNI CENTER LJUBLJANA, </w:t>
      </w:r>
      <w:r w:rsidRPr="00731494">
        <w:rPr>
          <w:rFonts w:ascii="Arial" w:hAnsi="Arial" w:cs="Arial"/>
          <w:color w:val="000000"/>
          <w:sz w:val="18"/>
          <w:szCs w:val="18"/>
        </w:rPr>
        <w:t>Zaloška cesta 2, 1000 Ljubljana,</w:t>
      </w:r>
      <w:r w:rsidRPr="00731494">
        <w:rPr>
          <w:rFonts w:ascii="Arial" w:hAnsi="Arial" w:cs="Arial"/>
          <w:color w:val="000000"/>
          <w:sz w:val="18"/>
          <w:szCs w:val="18"/>
        </w:rPr>
        <w:br/>
        <w:t xml:space="preserve">ki ga zastopa </w:t>
      </w:r>
      <w:r w:rsidR="00B92E1B" w:rsidRPr="00731494">
        <w:rPr>
          <w:rFonts w:ascii="Arial" w:hAnsi="Arial" w:cs="Arial"/>
          <w:color w:val="000000"/>
          <w:sz w:val="18"/>
          <w:szCs w:val="18"/>
        </w:rPr>
        <w:t>doc. dr. Marko Jug, dr. med., generalni direktor</w:t>
      </w:r>
      <w:r w:rsidRPr="00731494">
        <w:br/>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071759F0" w14:textId="77777777">
        <w:tc>
          <w:tcPr>
            <w:tcW w:w="3300" w:type="dxa"/>
            <w:tcMar>
              <w:top w:w="0" w:type="auto"/>
              <w:bottom w:w="0" w:type="auto"/>
            </w:tcMar>
            <w:vAlign w:val="center"/>
          </w:tcPr>
          <w:p w14:paraId="7E782C3B" w14:textId="77777777" w:rsidR="00BE7E6E" w:rsidRPr="00731494" w:rsidRDefault="00313937">
            <w:r w:rsidRPr="00731494">
              <w:rPr>
                <w:rFonts w:ascii="Arial" w:hAnsi="Arial" w:cs="Arial"/>
                <w:color w:val="000000"/>
                <w:position w:val="-2"/>
                <w:sz w:val="18"/>
                <w:szCs w:val="18"/>
              </w:rPr>
              <w:t>Matična številka:</w:t>
            </w:r>
          </w:p>
        </w:tc>
        <w:tc>
          <w:tcPr>
            <w:tcW w:w="0" w:type="auto"/>
            <w:tcMar>
              <w:top w:w="0" w:type="auto"/>
              <w:bottom w:w="0" w:type="auto"/>
            </w:tcMar>
            <w:vAlign w:val="center"/>
          </w:tcPr>
          <w:p w14:paraId="6345C805" w14:textId="77777777" w:rsidR="00BE7E6E" w:rsidRPr="00731494" w:rsidRDefault="00313937">
            <w:r w:rsidRPr="00731494">
              <w:rPr>
                <w:rFonts w:ascii="Arial" w:hAnsi="Arial" w:cs="Arial"/>
                <w:color w:val="000000"/>
                <w:position w:val="-2"/>
                <w:sz w:val="18"/>
                <w:szCs w:val="18"/>
              </w:rPr>
              <w:t>5057272000</w:t>
            </w:r>
          </w:p>
        </w:tc>
      </w:tr>
      <w:tr w:rsidR="00BE7E6E" w:rsidRPr="00731494" w14:paraId="4EFA4594" w14:textId="77777777">
        <w:tc>
          <w:tcPr>
            <w:tcW w:w="3300" w:type="dxa"/>
            <w:tcMar>
              <w:top w:w="0" w:type="auto"/>
              <w:bottom w:w="0" w:type="auto"/>
            </w:tcMar>
            <w:vAlign w:val="center"/>
          </w:tcPr>
          <w:p w14:paraId="25E1F1CE" w14:textId="77777777" w:rsidR="00BE7E6E" w:rsidRPr="00731494" w:rsidRDefault="00313937">
            <w:r w:rsidRPr="00731494">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806265A" w14:textId="77777777" w:rsidR="00BE7E6E" w:rsidRPr="00731494" w:rsidRDefault="00313937">
            <w:r w:rsidRPr="00731494">
              <w:rPr>
                <w:rFonts w:ascii="Arial" w:hAnsi="Arial" w:cs="Arial"/>
                <w:color w:val="000000"/>
                <w:position w:val="-2"/>
                <w:sz w:val="18"/>
                <w:szCs w:val="18"/>
              </w:rPr>
              <w:t>SI 52111776</w:t>
            </w:r>
          </w:p>
        </w:tc>
      </w:tr>
      <w:tr w:rsidR="00BE7E6E" w:rsidRPr="00731494" w14:paraId="04FC23DA" w14:textId="77777777">
        <w:tc>
          <w:tcPr>
            <w:tcW w:w="3300" w:type="dxa"/>
            <w:tcMar>
              <w:top w:w="0" w:type="auto"/>
              <w:bottom w:w="0" w:type="auto"/>
            </w:tcMar>
            <w:vAlign w:val="center"/>
          </w:tcPr>
          <w:p w14:paraId="724C1468" w14:textId="77777777" w:rsidR="00BE7E6E" w:rsidRPr="00731494" w:rsidRDefault="00313937">
            <w:r w:rsidRPr="00731494">
              <w:rPr>
                <w:rFonts w:ascii="Arial" w:hAnsi="Arial" w:cs="Arial"/>
                <w:color w:val="000000"/>
                <w:position w:val="-2"/>
                <w:sz w:val="18"/>
                <w:szCs w:val="18"/>
              </w:rPr>
              <w:t>Transakcijski račun (TRR):</w:t>
            </w:r>
          </w:p>
        </w:tc>
        <w:tc>
          <w:tcPr>
            <w:tcW w:w="0" w:type="auto"/>
            <w:tcMar>
              <w:top w:w="0" w:type="auto"/>
              <w:bottom w:w="0" w:type="auto"/>
            </w:tcMar>
            <w:vAlign w:val="center"/>
          </w:tcPr>
          <w:p w14:paraId="6BB7CB38" w14:textId="77777777" w:rsidR="00BE7E6E" w:rsidRPr="00731494" w:rsidRDefault="00313937">
            <w:r w:rsidRPr="00731494">
              <w:rPr>
                <w:rFonts w:ascii="Arial" w:hAnsi="Arial" w:cs="Arial"/>
                <w:color w:val="000000"/>
                <w:position w:val="-2"/>
                <w:sz w:val="18"/>
                <w:szCs w:val="18"/>
              </w:rPr>
              <w:t>SI56 0110 0603 0277 894</w:t>
            </w:r>
          </w:p>
        </w:tc>
      </w:tr>
    </w:tbl>
    <w:p w14:paraId="609B593A" w14:textId="77777777" w:rsidR="00BE7E6E" w:rsidRPr="00731494" w:rsidRDefault="00313937">
      <w:pPr>
        <w:spacing w:before="225" w:after="225" w:line="240" w:lineRule="auto"/>
        <w:jc w:val="center"/>
      </w:pPr>
      <w:r w:rsidRPr="00731494">
        <w:rPr>
          <w:rFonts w:ascii="Arial" w:hAnsi="Arial" w:cs="Arial"/>
          <w:color w:val="000000"/>
          <w:sz w:val="18"/>
          <w:szCs w:val="18"/>
        </w:rPr>
        <w:t>in</w:t>
      </w:r>
    </w:p>
    <w:p w14:paraId="42BAF809" w14:textId="59758858" w:rsidR="00BE7E6E" w:rsidRPr="00731494" w:rsidRDefault="00B92E1B">
      <w:pPr>
        <w:spacing w:before="225" w:after="225" w:line="240" w:lineRule="auto"/>
        <w:jc w:val="both"/>
      </w:pPr>
      <w:r w:rsidRPr="00731494">
        <w:rPr>
          <w:rFonts w:ascii="Arial" w:hAnsi="Arial" w:cs="Arial"/>
          <w:b/>
          <w:bCs/>
          <w:color w:val="000000"/>
          <w:sz w:val="18"/>
          <w:szCs w:val="18"/>
        </w:rPr>
        <w:t>DOBAVITELJEM: </w:t>
      </w:r>
      <w:r w:rsidRPr="00731494">
        <w:rPr>
          <w:rFonts w:ascii="Arial" w:hAnsi="Arial" w:cs="Arial"/>
          <w:color w:val="000000"/>
          <w:sz w:val="18"/>
          <w:szCs w:val="18"/>
        </w:rPr>
        <w:t>___________________________________,</w:t>
      </w:r>
      <w:r w:rsidRPr="00731494">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41C98471" w14:textId="77777777">
        <w:tc>
          <w:tcPr>
            <w:tcW w:w="3300" w:type="dxa"/>
            <w:tcMar>
              <w:top w:w="0" w:type="auto"/>
              <w:bottom w:w="0" w:type="auto"/>
            </w:tcMar>
            <w:vAlign w:val="center"/>
          </w:tcPr>
          <w:p w14:paraId="19CA55AD" w14:textId="77777777" w:rsidR="00BE7E6E" w:rsidRPr="00731494" w:rsidRDefault="00313937">
            <w:r w:rsidRPr="00731494">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245909D" w14:textId="77777777" w:rsidR="00BE7E6E" w:rsidRPr="00731494" w:rsidRDefault="00313937">
            <w:r w:rsidRPr="00731494">
              <w:rPr>
                <w:rFonts w:ascii="Arial" w:hAnsi="Arial" w:cs="Arial"/>
                <w:color w:val="000000"/>
                <w:position w:val="-2"/>
                <w:sz w:val="18"/>
                <w:szCs w:val="18"/>
              </w:rPr>
              <w:t> </w:t>
            </w:r>
          </w:p>
        </w:tc>
      </w:tr>
      <w:tr w:rsidR="00BE7E6E" w:rsidRPr="00731494" w14:paraId="5999601B" w14:textId="77777777">
        <w:tc>
          <w:tcPr>
            <w:tcW w:w="3300" w:type="dxa"/>
            <w:tcMar>
              <w:top w:w="0" w:type="auto"/>
              <w:bottom w:w="0" w:type="auto"/>
            </w:tcMar>
            <w:vAlign w:val="center"/>
          </w:tcPr>
          <w:p w14:paraId="6AEABFBD" w14:textId="77777777" w:rsidR="00BE7E6E" w:rsidRPr="00731494" w:rsidRDefault="00313937">
            <w:r w:rsidRPr="00731494">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ACA9A97" w14:textId="77777777" w:rsidR="00BE7E6E" w:rsidRPr="00731494" w:rsidRDefault="00313937">
            <w:r w:rsidRPr="00731494">
              <w:rPr>
                <w:rFonts w:ascii="Arial" w:hAnsi="Arial" w:cs="Arial"/>
                <w:color w:val="000000"/>
                <w:position w:val="-2"/>
                <w:sz w:val="18"/>
                <w:szCs w:val="18"/>
              </w:rPr>
              <w:t> </w:t>
            </w:r>
          </w:p>
        </w:tc>
      </w:tr>
      <w:tr w:rsidR="00BE7E6E" w:rsidRPr="00731494" w14:paraId="37B8C916" w14:textId="77777777">
        <w:tc>
          <w:tcPr>
            <w:tcW w:w="3300" w:type="dxa"/>
            <w:tcMar>
              <w:top w:w="0" w:type="auto"/>
              <w:bottom w:w="0" w:type="auto"/>
            </w:tcMar>
            <w:vAlign w:val="center"/>
          </w:tcPr>
          <w:p w14:paraId="6C08D00F" w14:textId="77777777" w:rsidR="00BE7E6E" w:rsidRPr="00731494" w:rsidRDefault="00313937">
            <w:r w:rsidRPr="00731494">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922D101" w14:textId="77777777" w:rsidR="00BE7E6E" w:rsidRPr="00731494" w:rsidRDefault="00313937">
            <w:r w:rsidRPr="00731494">
              <w:rPr>
                <w:rFonts w:ascii="Arial" w:hAnsi="Arial" w:cs="Arial"/>
                <w:color w:val="000000"/>
                <w:position w:val="-2"/>
                <w:sz w:val="18"/>
                <w:szCs w:val="18"/>
              </w:rPr>
              <w:t> </w:t>
            </w:r>
          </w:p>
        </w:tc>
      </w:tr>
    </w:tbl>
    <w:p w14:paraId="470733E6" w14:textId="77777777" w:rsidR="00BE7E6E" w:rsidRPr="00731494" w:rsidRDefault="00313937">
      <w:pPr>
        <w:spacing w:before="225" w:after="225" w:line="240" w:lineRule="auto"/>
        <w:jc w:val="both"/>
        <w:rPr>
          <w:rFonts w:ascii="Arial" w:hAnsi="Arial" w:cs="Arial"/>
          <w:color w:val="000000"/>
          <w:sz w:val="18"/>
          <w:szCs w:val="18"/>
        </w:rPr>
      </w:pPr>
      <w:r w:rsidRPr="00731494">
        <w:rPr>
          <w:rFonts w:ascii="Arial" w:hAnsi="Arial" w:cs="Arial"/>
          <w:color w:val="000000"/>
          <w:sz w:val="18"/>
          <w:szCs w:val="18"/>
        </w:rPr>
        <w:t> </w:t>
      </w:r>
    </w:p>
    <w:p w14:paraId="496149C3" w14:textId="77777777" w:rsidR="00B92E1B" w:rsidRPr="00731494" w:rsidRDefault="00B92E1B">
      <w:pPr>
        <w:spacing w:before="225" w:after="225" w:line="240" w:lineRule="auto"/>
        <w:jc w:val="both"/>
      </w:pPr>
    </w:p>
    <w:p w14:paraId="7A5ECF66" w14:textId="77777777" w:rsidR="00BE7E6E" w:rsidRPr="00731494" w:rsidRDefault="00313937">
      <w:pPr>
        <w:spacing w:before="225" w:after="225" w:line="240" w:lineRule="auto"/>
        <w:jc w:val="both"/>
      </w:pPr>
      <w:r w:rsidRPr="00731494">
        <w:rPr>
          <w:rFonts w:ascii="Arial" w:hAnsi="Arial" w:cs="Arial"/>
          <w:b/>
          <w:bCs/>
          <w:color w:val="000000"/>
          <w:sz w:val="18"/>
          <w:szCs w:val="18"/>
        </w:rPr>
        <w:t>I. UVODNE DOLOČBE</w:t>
      </w:r>
    </w:p>
    <w:p w14:paraId="22477BE2" w14:textId="77777777" w:rsidR="00BE7E6E" w:rsidRPr="00731494" w:rsidRDefault="00313937">
      <w:pPr>
        <w:spacing w:after="0" w:line="240" w:lineRule="auto"/>
        <w:jc w:val="center"/>
      </w:pPr>
      <w:r w:rsidRPr="00731494">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BE7E6E" w:rsidRPr="00731494" w14:paraId="6B00DCA9" w14:textId="77777777">
        <w:tc>
          <w:tcPr>
            <w:tcW w:w="0" w:type="auto"/>
            <w:tcMar>
              <w:top w:w="0" w:type="auto"/>
              <w:bottom w:w="0" w:type="auto"/>
            </w:tcMar>
          </w:tcPr>
          <w:p w14:paraId="2B686272" w14:textId="77777777" w:rsidR="00BE7E6E" w:rsidRPr="00731494" w:rsidRDefault="00313937">
            <w:pPr>
              <w:spacing w:before="225" w:after="225"/>
              <w:jc w:val="both"/>
            </w:pPr>
            <w:r w:rsidRPr="00731494">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BE7E6E" w:rsidRPr="00731494" w14:paraId="1E63BA25" w14:textId="77777777">
              <w:tc>
                <w:tcPr>
                  <w:tcW w:w="0" w:type="auto"/>
                  <w:tcMar>
                    <w:top w:w="0" w:type="auto"/>
                    <w:bottom w:w="0" w:type="auto"/>
                  </w:tcMar>
                </w:tcPr>
                <w:p w14:paraId="5E9584FB" w14:textId="3FBF09CA" w:rsidR="00BE7E6E" w:rsidRPr="00731494" w:rsidRDefault="00313937" w:rsidP="00154E67">
                  <w:pPr>
                    <w:numPr>
                      <w:ilvl w:val="0"/>
                      <w:numId w:val="11"/>
                    </w:numPr>
                    <w:jc w:val="both"/>
                    <w:rPr>
                      <w:rFonts w:ascii="Arial" w:hAnsi="Arial" w:cs="Arial"/>
                      <w:color w:val="000000"/>
                      <w:sz w:val="18"/>
                      <w:szCs w:val="18"/>
                    </w:rPr>
                  </w:pPr>
                  <w:r w:rsidRPr="00731494">
                    <w:rPr>
                      <w:rFonts w:ascii="Arial" w:hAnsi="Arial" w:cs="Arial"/>
                      <w:color w:val="000000"/>
                      <w:sz w:val="18"/>
                      <w:szCs w:val="18"/>
                    </w:rPr>
                    <w:t>javnega naročila, objavljenega na Portalu javnih naročil številka _____________ z dne ___________</w:t>
                  </w:r>
                  <w:r w:rsidR="00B92E1B" w:rsidRPr="00731494">
                    <w:rPr>
                      <w:rFonts w:ascii="Arial" w:hAnsi="Arial" w:cs="Arial"/>
                      <w:color w:val="000000"/>
                      <w:sz w:val="18"/>
                      <w:szCs w:val="18"/>
                    </w:rPr>
                    <w:t xml:space="preserve"> ter v Dopolnilu k Uradnemu listu EU (TED) dne ________ pod oznako ________</w:t>
                  </w:r>
                  <w:r w:rsidRPr="00731494">
                    <w:rPr>
                      <w:rFonts w:ascii="Arial" w:hAnsi="Arial" w:cs="Arial"/>
                      <w:color w:val="000000"/>
                      <w:sz w:val="18"/>
                      <w:szCs w:val="18"/>
                    </w:rPr>
                    <w:t xml:space="preserve"> in</w:t>
                  </w:r>
                </w:p>
                <w:p w14:paraId="291B7BA9" w14:textId="287A4638" w:rsidR="00BE7E6E" w:rsidRPr="00731494" w:rsidRDefault="00313937" w:rsidP="00154E67">
                  <w:pPr>
                    <w:numPr>
                      <w:ilvl w:val="0"/>
                      <w:numId w:val="11"/>
                    </w:numPr>
                    <w:jc w:val="both"/>
                    <w:rPr>
                      <w:rFonts w:ascii="Arial" w:hAnsi="Arial" w:cs="Arial"/>
                      <w:color w:val="000000"/>
                      <w:sz w:val="18"/>
                      <w:szCs w:val="18"/>
                    </w:rPr>
                  </w:pPr>
                  <w:r w:rsidRPr="00731494">
                    <w:rPr>
                      <w:rFonts w:ascii="Arial" w:hAnsi="Arial" w:cs="Arial"/>
                      <w:color w:val="000000"/>
                      <w:sz w:val="18"/>
                      <w:szCs w:val="18"/>
                    </w:rPr>
                    <w:t>naročnikove odločitve o oddaji javnega naročila številka ________________ z dne ______________</w:t>
                  </w:r>
                  <w:r w:rsidR="00B92E1B" w:rsidRPr="00731494">
                    <w:rPr>
                      <w:rFonts w:ascii="Arial" w:hAnsi="Arial" w:cs="Arial"/>
                      <w:color w:val="000000"/>
                      <w:sz w:val="18"/>
                      <w:szCs w:val="18"/>
                    </w:rPr>
                    <w:t>, ki je bila objavljena na Portalu javnih naročil dne _______ pod oznako _______________,</w:t>
                  </w:r>
                </w:p>
              </w:tc>
            </w:tr>
          </w:tbl>
          <w:p w14:paraId="37A3570D" w14:textId="77777777" w:rsidR="00B92E1B" w:rsidRPr="00731494" w:rsidRDefault="00313937">
            <w:pPr>
              <w:spacing w:before="225" w:after="225"/>
              <w:jc w:val="both"/>
              <w:rPr>
                <w:rFonts w:ascii="Arial" w:hAnsi="Arial" w:cs="Arial"/>
                <w:color w:val="000000"/>
                <w:sz w:val="18"/>
                <w:szCs w:val="18"/>
              </w:rPr>
            </w:pPr>
            <w:r w:rsidRPr="00731494">
              <w:rPr>
                <w:rFonts w:ascii="Arial" w:hAnsi="Arial" w:cs="Arial"/>
                <w:color w:val="000000"/>
                <w:sz w:val="18"/>
                <w:szCs w:val="18"/>
              </w:rPr>
              <w:t>izbran dobavitelj v okviru omenjenega javnega naročila, zaradi česar se sklepa predmetna pogodba</w:t>
            </w:r>
            <w:r w:rsidR="00B92E1B" w:rsidRPr="00731494">
              <w:rPr>
                <w:rFonts w:ascii="Arial" w:hAnsi="Arial" w:cs="Arial"/>
                <w:color w:val="000000"/>
                <w:sz w:val="18"/>
                <w:szCs w:val="18"/>
              </w:rPr>
              <w:t>.</w:t>
            </w:r>
          </w:p>
          <w:p w14:paraId="69728FBB" w14:textId="55C7C12A" w:rsidR="00B92E1B" w:rsidRPr="00731494" w:rsidRDefault="00B92E1B">
            <w:pPr>
              <w:spacing w:before="225" w:after="225"/>
              <w:jc w:val="both"/>
              <w:rPr>
                <w:rFonts w:ascii="Arial" w:hAnsi="Arial" w:cs="Arial"/>
                <w:color w:val="000000"/>
                <w:sz w:val="18"/>
                <w:szCs w:val="18"/>
              </w:rPr>
            </w:pPr>
            <w:r w:rsidRPr="00731494">
              <w:rPr>
                <w:rFonts w:ascii="Arial" w:hAnsi="Arial" w:cs="Arial"/>
                <w:color w:val="000000"/>
                <w:sz w:val="18"/>
                <w:szCs w:val="18"/>
              </w:rPr>
              <w:t>Pogodba se sklepa za sklop: _________.</w:t>
            </w:r>
          </w:p>
        </w:tc>
      </w:tr>
    </w:tbl>
    <w:p w14:paraId="1B1E3688" w14:textId="77777777" w:rsidR="00BE7E6E" w:rsidRPr="00731494" w:rsidRDefault="00313937">
      <w:pPr>
        <w:spacing w:before="225" w:after="225" w:line="240" w:lineRule="auto"/>
        <w:jc w:val="both"/>
      </w:pPr>
      <w:r w:rsidRPr="00731494">
        <w:rPr>
          <w:rFonts w:ascii="Arial" w:hAnsi="Arial" w:cs="Arial"/>
          <w:b/>
          <w:bCs/>
          <w:color w:val="000000"/>
          <w:sz w:val="18"/>
          <w:szCs w:val="18"/>
        </w:rPr>
        <w:t>II. PREDMET POGODBE</w:t>
      </w:r>
    </w:p>
    <w:p w14:paraId="711ED20D" w14:textId="77777777" w:rsidR="00BE7E6E" w:rsidRPr="00731494" w:rsidRDefault="00313937">
      <w:pPr>
        <w:spacing w:after="0" w:line="240" w:lineRule="auto"/>
        <w:jc w:val="center"/>
      </w:pPr>
      <w:r w:rsidRPr="00731494">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BE7E6E" w:rsidRPr="00731494" w14:paraId="6409ECFC" w14:textId="77777777">
        <w:tc>
          <w:tcPr>
            <w:tcW w:w="0" w:type="auto"/>
            <w:tcMar>
              <w:top w:w="0" w:type="auto"/>
              <w:bottom w:w="0" w:type="auto"/>
            </w:tcMar>
          </w:tcPr>
          <w:p w14:paraId="512DA32E" w14:textId="3BA64988"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S to pogodbo se dobavitelj zavezuje, da bo naročniku izvedel predmet naročila za sklop ____________:</w:t>
            </w:r>
          </w:p>
          <w:p w14:paraId="5ED9FB8B" w14:textId="77777777"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lastRenderedPageBreak/>
              <w:t xml:space="preserve"> ____________ (opis sklopa) </w:t>
            </w:r>
          </w:p>
          <w:p w14:paraId="6B93E98C" w14:textId="5900970C"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skladno z vsemi zahtevami v pogodbi, naročnik pa se zavezuje, da bo dobavitelju za to plačal kupnino v pogodbeni vrednosti iz 6. člena te pogodbe. </w:t>
            </w:r>
          </w:p>
          <w:p w14:paraId="466D23F9" w14:textId="3B2AFFD5" w:rsidR="00BE7E6E" w:rsidRPr="00731494" w:rsidRDefault="00B92E1B" w:rsidP="00B92E1B">
            <w:pPr>
              <w:spacing w:before="225" w:after="225"/>
              <w:jc w:val="both"/>
            </w:pPr>
            <w:r w:rsidRPr="00731494">
              <w:rPr>
                <w:rFonts w:ascii="Arial" w:hAnsi="Arial" w:cs="Arial"/>
                <w:color w:val="000000"/>
                <w:sz w:val="18"/>
                <w:szCs w:val="18"/>
              </w:rPr>
              <w:t>Dobavitelj se tudi zavezuje, da bo brezplačno oz. v okviru pogodbene cene iz 6. člena te pogodbe namestil opremo oziroma poskrbel za priključitev na obstoječo opremo in izvedel usposabljanje uporabnikov dobavljene opreme pri naročniku, če je to pri posameznem sklopu oziroma artiklu zahtevano.</w:t>
            </w:r>
          </w:p>
        </w:tc>
      </w:tr>
    </w:tbl>
    <w:p w14:paraId="6BD55E1B" w14:textId="77777777" w:rsidR="00BE7E6E" w:rsidRPr="00731494" w:rsidRDefault="00313937">
      <w:pPr>
        <w:spacing w:after="0" w:line="240" w:lineRule="auto"/>
        <w:jc w:val="center"/>
      </w:pPr>
      <w:r w:rsidRPr="00731494">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406"/>
      </w:tblGrid>
      <w:tr w:rsidR="00BE7E6E" w:rsidRPr="00731494" w14:paraId="5D68B7F5" w14:textId="77777777">
        <w:tc>
          <w:tcPr>
            <w:tcW w:w="0" w:type="auto"/>
            <w:tcMar>
              <w:top w:w="0" w:type="auto"/>
              <w:bottom w:w="0" w:type="auto"/>
            </w:tcMar>
          </w:tcPr>
          <w:p w14:paraId="7388147D" w14:textId="77777777" w:rsidR="00BE7E6E" w:rsidRPr="00731494" w:rsidRDefault="00313937">
            <w:pPr>
              <w:spacing w:before="225" w:after="225"/>
              <w:jc w:val="both"/>
            </w:pPr>
            <w:r w:rsidRPr="00731494">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8190"/>
            </w:tblGrid>
            <w:tr w:rsidR="00BE7E6E" w:rsidRPr="00731494" w14:paraId="36376788" w14:textId="77777777">
              <w:tc>
                <w:tcPr>
                  <w:tcW w:w="0" w:type="auto"/>
                  <w:tcMar>
                    <w:top w:w="0" w:type="auto"/>
                    <w:bottom w:w="0" w:type="auto"/>
                  </w:tcMar>
                </w:tcPr>
                <w:p w14:paraId="4686E1CA" w14:textId="77777777" w:rsidR="00BE7E6E" w:rsidRPr="00731494" w:rsidRDefault="00313937" w:rsidP="00154E67">
                  <w:pPr>
                    <w:numPr>
                      <w:ilvl w:val="0"/>
                      <w:numId w:val="12"/>
                    </w:numPr>
                    <w:jc w:val="both"/>
                    <w:rPr>
                      <w:rFonts w:ascii="Arial" w:hAnsi="Arial" w:cs="Arial"/>
                      <w:color w:val="000000"/>
                      <w:sz w:val="18"/>
                      <w:szCs w:val="18"/>
                    </w:rPr>
                  </w:pPr>
                  <w:r w:rsidRPr="00731494">
                    <w:rPr>
                      <w:rFonts w:ascii="Arial" w:hAnsi="Arial" w:cs="Arial"/>
                      <w:color w:val="000000"/>
                      <w:sz w:val="18"/>
                      <w:szCs w:val="18"/>
                    </w:rPr>
                    <w:t>Ponudba številka _____________ z dne _______________;</w:t>
                  </w:r>
                </w:p>
                <w:p w14:paraId="3F90EF41" w14:textId="2514A73D" w:rsidR="00BE7E6E" w:rsidRPr="00731494" w:rsidRDefault="00B92E1B" w:rsidP="00154E67">
                  <w:pPr>
                    <w:numPr>
                      <w:ilvl w:val="0"/>
                      <w:numId w:val="12"/>
                    </w:numPr>
                    <w:jc w:val="both"/>
                    <w:rPr>
                      <w:rFonts w:ascii="Arial" w:hAnsi="Arial" w:cs="Arial"/>
                      <w:color w:val="000000"/>
                      <w:sz w:val="18"/>
                      <w:szCs w:val="18"/>
                    </w:rPr>
                  </w:pPr>
                  <w:r w:rsidRPr="00731494">
                    <w:rPr>
                      <w:rFonts w:ascii="Arial" w:hAnsi="Arial" w:cs="Arial"/>
                      <w:color w:val="000000"/>
                      <w:sz w:val="18"/>
                      <w:szCs w:val="18"/>
                    </w:rPr>
                    <w:t>Razpisna dokumentacija naročnika z dne __________, z vsemi spremembami in prilogami.</w:t>
                  </w:r>
                </w:p>
              </w:tc>
            </w:tr>
          </w:tbl>
          <w:p w14:paraId="34C0A438" w14:textId="77777777" w:rsidR="00BE7E6E" w:rsidRPr="00731494" w:rsidRDefault="00313937">
            <w:pPr>
              <w:spacing w:before="225" w:after="225"/>
              <w:jc w:val="both"/>
            </w:pPr>
            <w:r w:rsidRPr="00731494">
              <w:rPr>
                <w:rFonts w:ascii="Arial" w:hAnsi="Arial" w:cs="Arial"/>
                <w:color w:val="000000"/>
                <w:sz w:val="18"/>
                <w:szCs w:val="18"/>
              </w:rPr>
              <w:t>Predmetni dokumenti so priloga in sestavni del te pogodbe.</w:t>
            </w:r>
          </w:p>
        </w:tc>
      </w:tr>
    </w:tbl>
    <w:p w14:paraId="15661403" w14:textId="77777777" w:rsidR="00BE7E6E" w:rsidRPr="00731494" w:rsidRDefault="00313937">
      <w:pPr>
        <w:spacing w:after="0" w:line="240" w:lineRule="auto"/>
        <w:jc w:val="center"/>
      </w:pPr>
      <w:r w:rsidRPr="00731494">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BE7E6E" w:rsidRPr="00731494" w14:paraId="413EAFDF" w14:textId="77777777">
        <w:tc>
          <w:tcPr>
            <w:tcW w:w="0" w:type="auto"/>
            <w:tcMar>
              <w:top w:w="0" w:type="auto"/>
              <w:bottom w:w="0" w:type="auto"/>
            </w:tcMar>
          </w:tcPr>
          <w:p w14:paraId="081A810C" w14:textId="0B1500E8" w:rsidR="00BE7E6E" w:rsidRPr="00731494" w:rsidRDefault="00313937">
            <w:pPr>
              <w:spacing w:before="225" w:after="225"/>
              <w:jc w:val="both"/>
            </w:pPr>
            <w:r w:rsidRPr="00731494">
              <w:rPr>
                <w:rFonts w:ascii="Arial" w:hAnsi="Arial" w:cs="Arial"/>
                <w:color w:val="000000"/>
                <w:sz w:val="18"/>
                <w:szCs w:val="18"/>
              </w:rPr>
              <w:t xml:space="preserve">Predmet pogodbe je dobava </w:t>
            </w:r>
            <w:r w:rsidR="00B92E1B" w:rsidRPr="00731494">
              <w:rPr>
                <w:rFonts w:ascii="Arial" w:hAnsi="Arial" w:cs="Arial"/>
                <w:color w:val="000000"/>
                <w:sz w:val="18"/>
                <w:szCs w:val="18"/>
              </w:rPr>
              <w:t>___________________</w:t>
            </w:r>
            <w:r w:rsidRPr="00731494">
              <w:rPr>
                <w:rFonts w:ascii="Arial" w:hAnsi="Arial" w:cs="Arial"/>
                <w:color w:val="000000"/>
                <w:sz w:val="18"/>
                <w:szCs w:val="18"/>
              </w:rPr>
              <w:t>. Zaradi specifičnih zahtev predmeta naročila, mora dobavitelj upoštevati naslednje:</w:t>
            </w:r>
          </w:p>
          <w:tbl>
            <w:tblPr>
              <w:tblStyle w:val="NormalTablePHPDOCX"/>
              <w:tblW w:w="0" w:type="auto"/>
              <w:tblLook w:val="04A0" w:firstRow="1" w:lastRow="0" w:firstColumn="1" w:lastColumn="0" w:noHBand="0" w:noVBand="1"/>
            </w:tblPr>
            <w:tblGrid>
              <w:gridCol w:w="8746"/>
            </w:tblGrid>
            <w:tr w:rsidR="00BE7E6E" w:rsidRPr="00731494" w14:paraId="15EFBEF3" w14:textId="77777777">
              <w:tc>
                <w:tcPr>
                  <w:tcW w:w="0" w:type="auto"/>
                  <w:tcMar>
                    <w:top w:w="0" w:type="auto"/>
                    <w:bottom w:w="0" w:type="auto"/>
                  </w:tcMar>
                </w:tcPr>
                <w:p w14:paraId="7BD5678C" w14:textId="77777777" w:rsidR="00BE7E6E" w:rsidRPr="00731494" w:rsidRDefault="00313937" w:rsidP="00154E67">
                  <w:pPr>
                    <w:numPr>
                      <w:ilvl w:val="0"/>
                      <w:numId w:val="13"/>
                    </w:numPr>
                    <w:jc w:val="both"/>
                    <w:rPr>
                      <w:rFonts w:ascii="Arial" w:hAnsi="Arial" w:cs="Arial"/>
                      <w:color w:val="000000"/>
                      <w:sz w:val="18"/>
                      <w:szCs w:val="18"/>
                    </w:rPr>
                  </w:pPr>
                  <w:r w:rsidRPr="00731494">
                    <w:rPr>
                      <w:rFonts w:ascii="Arial" w:hAnsi="Arial" w:cs="Arial"/>
                      <w:color w:val="000000"/>
                      <w:sz w:val="18"/>
                      <w:szCs w:val="18"/>
                    </w:rPr>
                    <w:t>dobava opreme z vsemi zahtevanimi karakteristikami je bistven element te pogodbe,</w:t>
                  </w:r>
                </w:p>
                <w:p w14:paraId="44F25CEC" w14:textId="2B3C5CC6" w:rsidR="00BE7E6E" w:rsidRPr="00731494" w:rsidRDefault="00B92E1B" w:rsidP="00154E67">
                  <w:pPr>
                    <w:numPr>
                      <w:ilvl w:val="0"/>
                      <w:numId w:val="13"/>
                    </w:numPr>
                    <w:jc w:val="both"/>
                    <w:rPr>
                      <w:rFonts w:ascii="Arial" w:hAnsi="Arial" w:cs="Arial"/>
                      <w:color w:val="000000"/>
                      <w:sz w:val="18"/>
                      <w:szCs w:val="18"/>
                    </w:rPr>
                  </w:pPr>
                  <w:r w:rsidRPr="00731494">
                    <w:rPr>
                      <w:rFonts w:ascii="Arial" w:hAnsi="Arial" w:cs="Arial"/>
                      <w:color w:val="000000"/>
                      <w:sz w:val="18"/>
                      <w:szCs w:val="18"/>
                    </w:rPr>
                    <w:t>dobavitelj mora opraviti dobavo predmeta na način in pod takšnimi pogoji, da pri prevozu ne pride do poškodovanja ali dekalibracije dobavljene opreme,</w:t>
                  </w:r>
                </w:p>
                <w:p w14:paraId="20E39557" w14:textId="77777777" w:rsidR="00BE7E6E" w:rsidRPr="00731494" w:rsidRDefault="00313937" w:rsidP="00154E67">
                  <w:pPr>
                    <w:numPr>
                      <w:ilvl w:val="0"/>
                      <w:numId w:val="13"/>
                    </w:numPr>
                    <w:jc w:val="both"/>
                    <w:rPr>
                      <w:rFonts w:ascii="Arial" w:hAnsi="Arial" w:cs="Arial"/>
                      <w:color w:val="000000"/>
                      <w:sz w:val="18"/>
                      <w:szCs w:val="18"/>
                    </w:rPr>
                  </w:pPr>
                  <w:r w:rsidRPr="00731494">
                    <w:rPr>
                      <w:rFonts w:ascii="Arial" w:hAnsi="Arial" w:cs="Arial"/>
                      <w:color w:val="000000"/>
                      <w:sz w:val="18"/>
                      <w:szCs w:val="18"/>
                    </w:rPr>
                    <w:t>pred prevzemom mora dobavitelj dobavljeno opremo ustrezno kalibrirati in nastaviti, tako da je primerna za izvedbo testnega preizkusa opreme,</w:t>
                  </w:r>
                </w:p>
                <w:p w14:paraId="55E4E8A5" w14:textId="77777777" w:rsidR="00BE7E6E" w:rsidRPr="00731494" w:rsidRDefault="00313937" w:rsidP="00154E67">
                  <w:pPr>
                    <w:numPr>
                      <w:ilvl w:val="0"/>
                      <w:numId w:val="13"/>
                    </w:numPr>
                    <w:jc w:val="both"/>
                    <w:rPr>
                      <w:rFonts w:ascii="Arial" w:hAnsi="Arial" w:cs="Arial"/>
                      <w:color w:val="000000"/>
                      <w:sz w:val="18"/>
                      <w:szCs w:val="18"/>
                    </w:rPr>
                  </w:pPr>
                  <w:r w:rsidRPr="00731494">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49BDEB11" w14:textId="77777777" w:rsidR="00BE7E6E" w:rsidRPr="00731494" w:rsidRDefault="00313937" w:rsidP="00154E67">
                  <w:pPr>
                    <w:numPr>
                      <w:ilvl w:val="0"/>
                      <w:numId w:val="13"/>
                    </w:numPr>
                    <w:jc w:val="both"/>
                    <w:rPr>
                      <w:rFonts w:ascii="Arial" w:hAnsi="Arial" w:cs="Arial"/>
                      <w:color w:val="000000"/>
                      <w:sz w:val="18"/>
                      <w:szCs w:val="18"/>
                    </w:rPr>
                  </w:pPr>
                  <w:r w:rsidRPr="00731494">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dobavitelj dolžan opremo nadomestiti z novo ali povrniti del kupnine, če se s tem strinja naročnik.</w:t>
                  </w:r>
                </w:p>
              </w:tc>
            </w:tr>
          </w:tbl>
          <w:p w14:paraId="297D269A" w14:textId="77777777" w:rsidR="00BE7E6E" w:rsidRPr="00731494" w:rsidRDefault="00BE7E6E"/>
        </w:tc>
      </w:tr>
    </w:tbl>
    <w:p w14:paraId="3D4CAB1A" w14:textId="77777777" w:rsidR="00B92E1B" w:rsidRPr="00731494" w:rsidRDefault="00B92E1B">
      <w:pPr>
        <w:spacing w:after="0" w:line="240" w:lineRule="auto"/>
        <w:jc w:val="center"/>
        <w:rPr>
          <w:rFonts w:ascii="Arial" w:hAnsi="Arial" w:cs="Arial"/>
          <w:b/>
          <w:bCs/>
          <w:color w:val="000000"/>
          <w:sz w:val="18"/>
          <w:szCs w:val="18"/>
        </w:rPr>
      </w:pPr>
    </w:p>
    <w:p w14:paraId="1CEDD442" w14:textId="3FD0835F" w:rsidR="00BE7E6E" w:rsidRPr="00731494" w:rsidRDefault="00313937">
      <w:pPr>
        <w:spacing w:after="0" w:line="240" w:lineRule="auto"/>
        <w:jc w:val="center"/>
      </w:pPr>
      <w:r w:rsidRPr="00731494">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BE7E6E" w:rsidRPr="00731494" w14:paraId="0A74BBD6" w14:textId="77777777">
        <w:tc>
          <w:tcPr>
            <w:tcW w:w="0" w:type="auto"/>
            <w:tcMar>
              <w:top w:w="0" w:type="auto"/>
              <w:bottom w:w="0" w:type="auto"/>
            </w:tcMar>
          </w:tcPr>
          <w:p w14:paraId="6AF49E13" w14:textId="77777777" w:rsidR="00BE7E6E" w:rsidRPr="00731494" w:rsidRDefault="00313937">
            <w:pPr>
              <w:spacing w:before="225" w:after="225"/>
              <w:jc w:val="both"/>
            </w:pPr>
            <w:r w:rsidRPr="00731494">
              <w:rPr>
                <w:rFonts w:ascii="Arial" w:hAnsi="Arial" w:cs="Arial"/>
                <w:color w:val="000000"/>
                <w:sz w:val="18"/>
                <w:szCs w:val="18"/>
              </w:rPr>
              <w:t>Dodatnih nabav, ki niso opredeljene s to pogodbo, dobavitelj ne sme izvesti brez predhodnega pisnega soglasja naročnika.</w:t>
            </w:r>
          </w:p>
          <w:p w14:paraId="45611E49" w14:textId="77777777" w:rsidR="00BE7E6E" w:rsidRPr="00731494" w:rsidRDefault="00313937">
            <w:pPr>
              <w:spacing w:before="225" w:after="225"/>
              <w:jc w:val="both"/>
            </w:pPr>
            <w:r w:rsidRPr="00731494">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39D3B933" w14:textId="77777777" w:rsidR="00BE7E6E" w:rsidRPr="00731494" w:rsidRDefault="00313937">
            <w:pPr>
              <w:spacing w:before="225" w:after="225"/>
              <w:jc w:val="both"/>
            </w:pPr>
            <w:r w:rsidRPr="00731494">
              <w:rPr>
                <w:rFonts w:ascii="Arial" w:hAnsi="Arial" w:cs="Arial"/>
                <w:color w:val="000000"/>
                <w:sz w:val="18"/>
                <w:szCs w:val="18"/>
              </w:rPr>
              <w:t>Z dobaviteljem se v tem primeru sklene dodatek k osnovni pogodbi ali nova pogodba.</w:t>
            </w:r>
          </w:p>
        </w:tc>
      </w:tr>
    </w:tbl>
    <w:p w14:paraId="06897D46" w14:textId="77777777" w:rsidR="00B92E1B" w:rsidRPr="00731494" w:rsidRDefault="00B92E1B" w:rsidP="00B92E1B">
      <w:pPr>
        <w:spacing w:before="225" w:after="225" w:line="240" w:lineRule="auto"/>
        <w:jc w:val="both"/>
      </w:pPr>
      <w:r w:rsidRPr="00731494">
        <w:rPr>
          <w:rFonts w:ascii="Arial" w:hAnsi="Arial" w:cs="Arial"/>
          <w:b/>
          <w:bCs/>
          <w:color w:val="000000"/>
          <w:sz w:val="18"/>
          <w:szCs w:val="18"/>
        </w:rPr>
        <w:t>III. POGODBENA CENA</w:t>
      </w:r>
    </w:p>
    <w:p w14:paraId="3B56C035" w14:textId="7FF47BDC" w:rsidR="00BE7E6E" w:rsidRPr="00731494" w:rsidRDefault="00313937">
      <w:pPr>
        <w:spacing w:after="0" w:line="240" w:lineRule="auto"/>
        <w:jc w:val="center"/>
      </w:pPr>
      <w:r w:rsidRPr="00731494">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BE7E6E" w:rsidRPr="00731494" w14:paraId="17CB1A60" w14:textId="77777777">
        <w:tc>
          <w:tcPr>
            <w:tcW w:w="0" w:type="auto"/>
            <w:tcMar>
              <w:top w:w="0" w:type="auto"/>
              <w:bottom w:w="0" w:type="auto"/>
            </w:tcMar>
          </w:tcPr>
          <w:p w14:paraId="0A188554" w14:textId="77777777" w:rsidR="00BE7E6E" w:rsidRPr="00731494" w:rsidRDefault="00313937">
            <w:pPr>
              <w:spacing w:before="225" w:after="225"/>
              <w:jc w:val="both"/>
            </w:pPr>
            <w:r w:rsidRPr="00731494">
              <w:rPr>
                <w:rFonts w:ascii="Arial" w:hAnsi="Arial" w:cs="Arial"/>
                <w:color w:val="000000"/>
                <w:sz w:val="18"/>
                <w:szCs w:val="18"/>
              </w:rPr>
              <w:t>Pogodbena vrednost je dogovorjena na osnovi ponudbe dobavitelja in znaša:</w:t>
            </w:r>
          </w:p>
          <w:p w14:paraId="1DA3C86F" w14:textId="77777777" w:rsidR="00B92E1B" w:rsidRPr="00731494" w:rsidRDefault="00B92E1B" w:rsidP="00B92E1B">
            <w:pPr>
              <w:spacing w:before="225" w:after="225"/>
              <w:jc w:val="both"/>
              <w:rPr>
                <w:i/>
              </w:rPr>
            </w:pPr>
            <w:r w:rsidRPr="00731494">
              <w:rPr>
                <w:rFonts w:ascii="Arial" w:hAnsi="Arial" w:cs="Arial"/>
                <w:i/>
                <w:sz w:val="18"/>
                <w:szCs w:val="18"/>
              </w:rPr>
              <w:t>(v primeru več sklopov se zapiše ponudbena cena za vsak posamezni sklop in nato skupna pogodbena vrednost vseh sklopov)</w:t>
            </w:r>
          </w:p>
          <w:p w14:paraId="69BF9359" w14:textId="47EFE25C" w:rsidR="00BE7E6E" w:rsidRPr="00731494" w:rsidRDefault="00313937">
            <w:pPr>
              <w:spacing w:before="225" w:after="225"/>
              <w:jc w:val="both"/>
            </w:pPr>
            <w:r w:rsidRPr="00731494">
              <w:rPr>
                <w:rFonts w:ascii="Arial" w:hAnsi="Arial" w:cs="Arial"/>
                <w:color w:val="000000"/>
                <w:sz w:val="18"/>
                <w:szCs w:val="18"/>
              </w:rPr>
              <w:t>Vrednost brez davka na dodano vrednost (DDV): ____________ EUR</w:t>
            </w:r>
          </w:p>
          <w:p w14:paraId="7584A122" w14:textId="77777777" w:rsidR="00BE7E6E" w:rsidRPr="00731494" w:rsidRDefault="00313937">
            <w:pPr>
              <w:spacing w:before="225" w:after="225"/>
              <w:jc w:val="both"/>
            </w:pPr>
            <w:r w:rsidRPr="00731494">
              <w:rPr>
                <w:rFonts w:ascii="Arial" w:hAnsi="Arial" w:cs="Arial"/>
                <w:color w:val="000000"/>
                <w:sz w:val="18"/>
                <w:szCs w:val="18"/>
              </w:rPr>
              <w:t>Davek na dodano vrednost (DDV): __________________ EUR</w:t>
            </w:r>
          </w:p>
          <w:p w14:paraId="7C269374" w14:textId="77777777" w:rsidR="00BE7E6E" w:rsidRPr="00731494" w:rsidRDefault="00313937">
            <w:pPr>
              <w:spacing w:before="225" w:after="225"/>
              <w:jc w:val="both"/>
            </w:pPr>
            <w:r w:rsidRPr="00731494">
              <w:rPr>
                <w:rFonts w:ascii="Arial" w:hAnsi="Arial" w:cs="Arial"/>
                <w:color w:val="000000"/>
                <w:sz w:val="18"/>
                <w:szCs w:val="18"/>
              </w:rPr>
              <w:t>Pogodbena vrednost vključno z davkom na dodano vrednost (DDV): _________________ EUR</w:t>
            </w:r>
          </w:p>
          <w:p w14:paraId="6EF3BDF4" w14:textId="6A79CC26" w:rsidR="00BE7E6E" w:rsidRPr="00731494" w:rsidRDefault="00313937">
            <w:pPr>
              <w:spacing w:before="225" w:after="225"/>
              <w:jc w:val="both"/>
            </w:pPr>
            <w:r w:rsidRPr="00731494">
              <w:rPr>
                <w:rFonts w:ascii="Arial" w:hAnsi="Arial" w:cs="Arial"/>
                <w:color w:val="000000"/>
                <w:sz w:val="18"/>
                <w:szCs w:val="18"/>
              </w:rPr>
              <w:t>Sredstva za izvedbo naročila so zagotovljena:</w:t>
            </w:r>
            <w:r w:rsidR="00B92E1B" w:rsidRPr="00731494">
              <w:rPr>
                <w:rFonts w:ascii="Arial" w:hAnsi="Arial" w:cs="Arial"/>
                <w:color w:val="000000"/>
                <w:sz w:val="18"/>
                <w:szCs w:val="18"/>
              </w:rPr>
              <w:t xml:space="preserve"> ________________</w:t>
            </w:r>
          </w:p>
        </w:tc>
      </w:tr>
    </w:tbl>
    <w:p w14:paraId="65BF9B88" w14:textId="77777777" w:rsidR="00BE7E6E" w:rsidRPr="00731494" w:rsidRDefault="00313937">
      <w:pPr>
        <w:spacing w:after="0" w:line="240" w:lineRule="auto"/>
        <w:jc w:val="center"/>
      </w:pPr>
      <w:r w:rsidRPr="00731494">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BE7E6E" w:rsidRPr="00731494" w14:paraId="6470F18C" w14:textId="77777777">
        <w:tc>
          <w:tcPr>
            <w:tcW w:w="0" w:type="auto"/>
            <w:tcMar>
              <w:top w:w="0" w:type="auto"/>
              <w:bottom w:w="0" w:type="auto"/>
            </w:tcMar>
          </w:tcPr>
          <w:p w14:paraId="1A7C91CD" w14:textId="45528A3E"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lastRenderedPageBreak/>
              <w:t xml:space="preserve">Rok plačila je 30 dni od prejema pravilno izstavljenega računa. Dobavitelj lahko izstavi račun za dobavljeno opremo </w:t>
            </w:r>
            <w:r w:rsidR="00E72198" w:rsidRPr="00731494">
              <w:rPr>
                <w:rFonts w:ascii="Arial" w:hAnsi="Arial" w:cs="Arial"/>
                <w:color w:val="000000"/>
                <w:sz w:val="18"/>
                <w:szCs w:val="18"/>
              </w:rPr>
              <w:t xml:space="preserve">po </w:t>
            </w:r>
            <w:r w:rsidRPr="00731494">
              <w:rPr>
                <w:rFonts w:ascii="Arial" w:hAnsi="Arial" w:cs="Arial"/>
                <w:color w:val="000000"/>
                <w:sz w:val="18"/>
                <w:szCs w:val="18"/>
              </w:rPr>
              <w:t xml:space="preserve">izvedeni dobavi in montaži </w:t>
            </w:r>
            <w:r w:rsidR="00E72198" w:rsidRPr="00731494">
              <w:rPr>
                <w:rFonts w:ascii="Arial" w:hAnsi="Arial" w:cs="Arial"/>
                <w:color w:val="000000"/>
                <w:sz w:val="18"/>
                <w:szCs w:val="18"/>
              </w:rPr>
              <w:t xml:space="preserve">opreme </w:t>
            </w:r>
            <w:r w:rsidRPr="00731494">
              <w:rPr>
                <w:rFonts w:ascii="Arial" w:hAnsi="Arial" w:cs="Arial"/>
                <w:color w:val="000000"/>
                <w:sz w:val="18"/>
                <w:szCs w:val="18"/>
              </w:rPr>
              <w:t xml:space="preserve">oziroma izvedbi </w:t>
            </w:r>
            <w:r w:rsidR="00E72198" w:rsidRPr="00731494">
              <w:rPr>
                <w:rFonts w:ascii="Arial" w:hAnsi="Arial" w:cs="Arial"/>
                <w:color w:val="000000"/>
                <w:sz w:val="18"/>
                <w:szCs w:val="18"/>
              </w:rPr>
              <w:t>vseh preostalih</w:t>
            </w:r>
            <w:r w:rsidRPr="00731494">
              <w:rPr>
                <w:rFonts w:ascii="Arial" w:hAnsi="Arial" w:cs="Arial"/>
                <w:color w:val="000000"/>
                <w:sz w:val="18"/>
                <w:szCs w:val="18"/>
              </w:rPr>
              <w:t xml:space="preserve"> zahtevanih aktivnosti. </w:t>
            </w:r>
          </w:p>
          <w:p w14:paraId="37F21DAB" w14:textId="77777777"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p>
          <w:p w14:paraId="5E690BCD" w14:textId="6A605DC6" w:rsidR="00B92E1B" w:rsidRPr="00731494" w:rsidRDefault="00B92E1B" w:rsidP="00B92E1B">
            <w:pPr>
              <w:spacing w:before="225" w:after="225"/>
              <w:jc w:val="both"/>
              <w:rPr>
                <w:rFonts w:ascii="Arial" w:hAnsi="Arial" w:cs="Arial"/>
                <w:sz w:val="18"/>
                <w:szCs w:val="18"/>
              </w:rPr>
            </w:pPr>
            <w:r w:rsidRPr="00731494">
              <w:rPr>
                <w:rFonts w:ascii="Arial" w:hAnsi="Arial" w:cs="Arial"/>
                <w:color w:val="000000"/>
                <w:sz w:val="18"/>
                <w:szCs w:val="18"/>
              </w:rPr>
              <w:t xml:space="preserve">Pravilna in pravočasna dobava blaga vključuje tudi izvedbo montaže in </w:t>
            </w:r>
            <w:r w:rsidR="00E72198" w:rsidRPr="00731494">
              <w:rPr>
                <w:rFonts w:ascii="Arial" w:hAnsi="Arial" w:cs="Arial"/>
                <w:color w:val="000000"/>
                <w:sz w:val="18"/>
                <w:szCs w:val="18"/>
              </w:rPr>
              <w:t>usposabljanja</w:t>
            </w:r>
            <w:r w:rsidRPr="00731494">
              <w:rPr>
                <w:rFonts w:ascii="Arial" w:hAnsi="Arial" w:cs="Arial"/>
                <w:color w:val="000000"/>
                <w:sz w:val="18"/>
                <w:szCs w:val="18"/>
              </w:rPr>
              <w:t xml:space="preserve"> naročnikovega osebja za upravljanje z opremo, v kolikor je to zahtevano pri posameznem sklopu oziroma artiklu, </w:t>
            </w:r>
            <w:r w:rsidRPr="00731494">
              <w:rPr>
                <w:rFonts w:ascii="Arial" w:hAnsi="Arial" w:cs="Arial"/>
                <w:sz w:val="18"/>
                <w:szCs w:val="18"/>
              </w:rPr>
              <w:t>ter pravočasno predloženo zavarovanje za odpravo napak v garancijski dobi.</w:t>
            </w:r>
          </w:p>
          <w:p w14:paraId="02BE9544" w14:textId="7EF699C6" w:rsidR="00BE7E6E" w:rsidRPr="00731494" w:rsidRDefault="00B92E1B" w:rsidP="00B92E1B">
            <w:pPr>
              <w:spacing w:before="225" w:after="225"/>
              <w:jc w:val="both"/>
            </w:pPr>
            <w:r w:rsidRPr="00731494">
              <w:rPr>
                <w:rFonts w:ascii="Arial" w:hAnsi="Arial" w:cs="Arial"/>
                <w:sz w:val="18"/>
                <w:szCs w:val="18"/>
              </w:rPr>
              <w:t>Naročnik se zavezuje, da bo za nemoteno izvajanje pogodbenih obveznosti dobavitelja zagotovil sodelovanje oseb, ki bodo v stiku z dobaviteljem.</w:t>
            </w:r>
          </w:p>
        </w:tc>
      </w:tr>
    </w:tbl>
    <w:p w14:paraId="0AA64BA5" w14:textId="77777777" w:rsidR="00BE7E6E" w:rsidRPr="00731494" w:rsidRDefault="00313937">
      <w:pPr>
        <w:spacing w:after="0" w:line="240" w:lineRule="auto"/>
        <w:jc w:val="center"/>
      </w:pPr>
      <w:r w:rsidRPr="00731494">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BE7E6E" w:rsidRPr="00731494" w14:paraId="7F4B16BD" w14:textId="77777777">
        <w:tc>
          <w:tcPr>
            <w:tcW w:w="0" w:type="auto"/>
            <w:tcMar>
              <w:top w:w="0" w:type="auto"/>
              <w:bottom w:w="0" w:type="auto"/>
            </w:tcMar>
          </w:tcPr>
          <w:p w14:paraId="28B0A8AC" w14:textId="77777777" w:rsidR="00BE7E6E" w:rsidRPr="00731494" w:rsidRDefault="00313937">
            <w:pPr>
              <w:spacing w:before="225" w:after="225"/>
              <w:jc w:val="both"/>
            </w:pPr>
            <w:r w:rsidRPr="00731494">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C439D03" w14:textId="77777777" w:rsidR="00BE7E6E" w:rsidRPr="00731494" w:rsidRDefault="00313937">
            <w:pPr>
              <w:spacing w:before="225" w:after="225"/>
              <w:jc w:val="both"/>
            </w:pPr>
            <w:r w:rsidRPr="00731494">
              <w:rPr>
                <w:rFonts w:ascii="Arial" w:hAnsi="Arial" w:cs="Arial"/>
                <w:color w:val="000000"/>
                <w:sz w:val="18"/>
                <w:szCs w:val="18"/>
              </w:rPr>
              <w:t>Dobavitelj izstavi račun v elektronski obliki (eRačun) preko spletnega portala UJPnet. Kot uradni prejem računa se šteje datum vnosa računa v sistem UJPnet.</w:t>
            </w:r>
          </w:p>
          <w:p w14:paraId="68EB3D5A" w14:textId="77777777" w:rsidR="00BE7E6E" w:rsidRPr="00731494" w:rsidRDefault="00313937">
            <w:pPr>
              <w:spacing w:before="225" w:after="225"/>
              <w:jc w:val="both"/>
            </w:pPr>
            <w:r w:rsidRPr="00731494">
              <w:rPr>
                <w:rFonts w:ascii="Arial" w:hAnsi="Arial" w:cs="Arial"/>
                <w:color w:val="000000"/>
                <w:sz w:val="18"/>
                <w:szCs w:val="18"/>
              </w:rPr>
              <w:t>V kolikor naročnik računa ne zavrne v roku 8 delovnih dni od prejema, se račun šteje za potrjenega.</w:t>
            </w:r>
          </w:p>
          <w:p w14:paraId="239D878E" w14:textId="77777777" w:rsidR="00BE7E6E" w:rsidRPr="00731494" w:rsidRDefault="00313937">
            <w:pPr>
              <w:spacing w:before="225" w:after="225"/>
              <w:jc w:val="both"/>
            </w:pPr>
            <w:r w:rsidRPr="00731494">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6D660E9A" w14:textId="77777777" w:rsidR="00BE7E6E" w:rsidRPr="00731494" w:rsidRDefault="00313937">
            <w:pPr>
              <w:spacing w:before="225" w:after="225"/>
              <w:jc w:val="both"/>
            </w:pPr>
            <w:r w:rsidRPr="00731494">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7EB446F8" w14:textId="18BDD40F" w:rsidR="00BE7E6E" w:rsidRPr="00731494" w:rsidRDefault="00313937">
      <w:pPr>
        <w:spacing w:before="225" w:after="225" w:line="240" w:lineRule="auto"/>
        <w:jc w:val="both"/>
      </w:pPr>
      <w:r w:rsidRPr="00731494">
        <w:rPr>
          <w:rFonts w:ascii="Arial" w:hAnsi="Arial" w:cs="Arial"/>
          <w:b/>
          <w:bCs/>
          <w:color w:val="000000"/>
          <w:sz w:val="18"/>
          <w:szCs w:val="18"/>
        </w:rPr>
        <w:t>IV. DOBAVNI ROK</w:t>
      </w:r>
      <w:r w:rsidR="000F2512" w:rsidRPr="00731494">
        <w:rPr>
          <w:rFonts w:ascii="Arial" w:hAnsi="Arial" w:cs="Arial"/>
          <w:b/>
          <w:bCs/>
          <w:color w:val="000000"/>
          <w:sz w:val="18"/>
          <w:szCs w:val="18"/>
        </w:rPr>
        <w:t xml:space="preserve"> in PREVZEM OPREME</w:t>
      </w:r>
    </w:p>
    <w:p w14:paraId="6513911A" w14:textId="77777777" w:rsidR="00BE7E6E" w:rsidRPr="00731494" w:rsidRDefault="00313937">
      <w:pPr>
        <w:spacing w:after="0" w:line="240" w:lineRule="auto"/>
        <w:jc w:val="center"/>
      </w:pPr>
      <w:r w:rsidRPr="00731494">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BE7E6E" w:rsidRPr="00731494" w14:paraId="044A6397" w14:textId="77777777">
        <w:tc>
          <w:tcPr>
            <w:tcW w:w="0" w:type="auto"/>
            <w:tcMar>
              <w:top w:w="0" w:type="auto"/>
              <w:bottom w:w="0" w:type="auto"/>
            </w:tcMar>
          </w:tcPr>
          <w:p w14:paraId="783E5B4B" w14:textId="5D953B82" w:rsidR="000F2512" w:rsidRPr="00731494" w:rsidRDefault="00E72198" w:rsidP="000F2512">
            <w:pPr>
              <w:spacing w:before="225" w:after="225"/>
              <w:jc w:val="both"/>
              <w:rPr>
                <w:rFonts w:ascii="Arial" w:hAnsi="Arial" w:cs="Arial"/>
                <w:color w:val="000000"/>
                <w:sz w:val="18"/>
                <w:szCs w:val="18"/>
              </w:rPr>
            </w:pPr>
            <w:r w:rsidRPr="00731494">
              <w:rPr>
                <w:rFonts w:ascii="Arial" w:hAnsi="Arial" w:cs="Arial"/>
                <w:color w:val="000000"/>
                <w:sz w:val="18"/>
                <w:szCs w:val="18"/>
              </w:rPr>
              <w:t>Dobavitelj</w:t>
            </w:r>
            <w:r w:rsidR="000F2512" w:rsidRPr="00731494">
              <w:rPr>
                <w:rFonts w:ascii="Arial" w:hAnsi="Arial" w:cs="Arial"/>
                <w:color w:val="000000"/>
                <w:sz w:val="18"/>
                <w:szCs w:val="18"/>
              </w:rPr>
              <w:t xml:space="preserve"> se zavezuje, da bo opremo z vsemi sestavnimi deli, kot izhajajo iz tehničnih specifikacij, dobavil najkasneje v</w:t>
            </w:r>
            <w:r w:rsidRPr="00731494">
              <w:rPr>
                <w:rFonts w:ascii="Arial" w:hAnsi="Arial" w:cs="Arial"/>
                <w:color w:val="000000"/>
                <w:sz w:val="18"/>
                <w:szCs w:val="18"/>
              </w:rPr>
              <w:t xml:space="preserve"> roku __________ dni od datuma podpisa te pogodbe</w:t>
            </w:r>
            <w:r w:rsidR="000F2512" w:rsidRPr="00731494">
              <w:rPr>
                <w:rFonts w:ascii="Arial" w:hAnsi="Arial" w:cs="Arial"/>
                <w:color w:val="000000"/>
                <w:sz w:val="18"/>
                <w:szCs w:val="18"/>
              </w:rPr>
              <w:t>. Namestitev opreme in usposabljanje uporabnikov opreme, v kolikor je zahtevano s strani naročnika, se izvede vključno do navedenega roka.</w:t>
            </w:r>
          </w:p>
          <w:p w14:paraId="0B414A5B" w14:textId="77777777" w:rsidR="000F2512" w:rsidRPr="00731494" w:rsidRDefault="000F2512" w:rsidP="000F2512">
            <w:pPr>
              <w:spacing w:before="225" w:after="225"/>
              <w:jc w:val="both"/>
              <w:rPr>
                <w:rFonts w:ascii="Arial" w:hAnsi="Arial" w:cs="Arial"/>
                <w:color w:val="000000"/>
                <w:sz w:val="18"/>
                <w:szCs w:val="18"/>
              </w:rPr>
            </w:pPr>
            <w:r w:rsidRPr="00731494">
              <w:rPr>
                <w:rFonts w:ascii="Arial" w:hAnsi="Arial" w:cs="Arial"/>
                <w:color w:val="000000"/>
                <w:sz w:val="18"/>
                <w:szCs w:val="18"/>
              </w:rPr>
              <w:t>Rok dobave je bistvena sestavina te pogodbe.</w:t>
            </w:r>
          </w:p>
          <w:p w14:paraId="62CE2D25" w14:textId="4118C2A4" w:rsidR="000F2512" w:rsidRPr="00731494" w:rsidRDefault="000F2512" w:rsidP="000F2512">
            <w:pPr>
              <w:jc w:val="both"/>
              <w:rPr>
                <w:rFonts w:ascii="Arial" w:hAnsi="Arial" w:cs="Arial"/>
                <w:sz w:val="18"/>
                <w:szCs w:val="18"/>
              </w:rPr>
            </w:pPr>
            <w:r w:rsidRPr="00731494">
              <w:rPr>
                <w:rFonts w:ascii="Arial" w:hAnsi="Arial" w:cs="Arial"/>
                <w:color w:val="000000"/>
                <w:sz w:val="18"/>
                <w:szCs w:val="18"/>
              </w:rPr>
              <w:t xml:space="preserve">Za dobavo blaga se upošteva Incoterms 2020 klavzula DDP, na sedežu naročnika, razen kadar je izrecno določeno drugo mesto dobave. </w:t>
            </w:r>
            <w:r w:rsidRPr="00731494">
              <w:rPr>
                <w:rFonts w:ascii="Arial" w:hAnsi="Arial" w:cs="Arial"/>
                <w:sz w:val="18"/>
                <w:szCs w:val="18"/>
              </w:rPr>
              <w:t>Oprema mora biti razložena in dostavljena v prostore naročnika. Dobavitelj mora izvesti montažo dobavljene opreme, če je ta zahtevana, na lokaciji, ki jo določi naročnik.</w:t>
            </w:r>
          </w:p>
          <w:p w14:paraId="1AA6C51A" w14:textId="7E8D54CD" w:rsidR="000F2512" w:rsidRPr="00731494" w:rsidRDefault="000F2512" w:rsidP="000F2512">
            <w:pPr>
              <w:spacing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ob prevzemu opreme naročniku predložiti:</w:t>
            </w:r>
          </w:p>
          <w:p w14:paraId="0AE43610" w14:textId="77777777" w:rsidR="000F2512" w:rsidRPr="00731494" w:rsidRDefault="000F2512" w:rsidP="00154E67">
            <w:pPr>
              <w:pStyle w:val="ListParagraph"/>
              <w:numPr>
                <w:ilvl w:val="0"/>
                <w:numId w:val="22"/>
              </w:numPr>
              <w:jc w:val="both"/>
              <w:rPr>
                <w:rFonts w:ascii="Arial" w:hAnsi="Arial" w:cs="Arial"/>
                <w:color w:val="000000"/>
                <w:sz w:val="18"/>
                <w:szCs w:val="18"/>
              </w:rPr>
            </w:pPr>
            <w:r w:rsidRPr="00731494">
              <w:rPr>
                <w:rFonts w:ascii="Arial" w:hAnsi="Arial" w:cs="Arial"/>
                <w:sz w:val="18"/>
                <w:szCs w:val="18"/>
              </w:rPr>
              <w:t xml:space="preserve">pravilno izpolnjeno dobavnico, </w:t>
            </w:r>
          </w:p>
          <w:p w14:paraId="6FFABF74" w14:textId="5CF8C5E5" w:rsidR="000F2512" w:rsidRPr="00731494" w:rsidRDefault="000F2512" w:rsidP="00154E67">
            <w:pPr>
              <w:numPr>
                <w:ilvl w:val="0"/>
                <w:numId w:val="22"/>
              </w:numPr>
              <w:spacing w:line="260" w:lineRule="exact"/>
              <w:jc w:val="both"/>
              <w:rPr>
                <w:rFonts w:ascii="Arial" w:hAnsi="Arial" w:cs="Arial"/>
                <w:sz w:val="18"/>
                <w:szCs w:val="18"/>
              </w:rPr>
            </w:pPr>
            <w:r w:rsidRPr="00731494">
              <w:rPr>
                <w:rFonts w:ascii="Arial" w:hAnsi="Arial" w:cs="Arial"/>
                <w:sz w:val="18"/>
                <w:szCs w:val="18"/>
              </w:rPr>
              <w:t xml:space="preserve">tehnično dokumentacijo v slovenskem jeziku </w:t>
            </w:r>
            <w:r w:rsidR="00E72198" w:rsidRPr="00731494">
              <w:rPr>
                <w:rFonts w:ascii="Arial" w:hAnsi="Arial" w:cs="Arial"/>
                <w:sz w:val="18"/>
                <w:szCs w:val="18"/>
              </w:rPr>
              <w:t xml:space="preserve">ali angleškem jeziku </w:t>
            </w:r>
            <w:r w:rsidRPr="00731494">
              <w:rPr>
                <w:rFonts w:ascii="Arial" w:hAnsi="Arial" w:cs="Arial"/>
                <w:sz w:val="18"/>
                <w:szCs w:val="18"/>
              </w:rPr>
              <w:t xml:space="preserve">in mora vsebovati, tehnične podatke ter opis delovanja, ter so lahko predložena v fizični ali elektronski obliki,    </w:t>
            </w:r>
          </w:p>
          <w:p w14:paraId="018FB576" w14:textId="77777777" w:rsidR="000F2512" w:rsidRPr="00731494" w:rsidRDefault="000F2512" w:rsidP="00154E67">
            <w:pPr>
              <w:numPr>
                <w:ilvl w:val="0"/>
                <w:numId w:val="22"/>
              </w:numPr>
              <w:spacing w:line="260" w:lineRule="exact"/>
              <w:jc w:val="both"/>
              <w:rPr>
                <w:rFonts w:ascii="Arial" w:hAnsi="Arial" w:cs="Arial"/>
                <w:sz w:val="18"/>
                <w:szCs w:val="18"/>
              </w:rPr>
            </w:pPr>
            <w:r w:rsidRPr="00731494">
              <w:rPr>
                <w:rFonts w:ascii="Arial" w:hAnsi="Arial" w:cs="Arial"/>
                <w:sz w:val="18"/>
                <w:szCs w:val="18"/>
              </w:rPr>
              <w:t>izpolnjen in potrjen garancijski list za brezhibno delovanje opreme,</w:t>
            </w:r>
          </w:p>
          <w:p w14:paraId="01312E23" w14:textId="77777777" w:rsidR="000F2512" w:rsidRPr="00731494" w:rsidRDefault="000F2512" w:rsidP="00154E67">
            <w:pPr>
              <w:numPr>
                <w:ilvl w:val="0"/>
                <w:numId w:val="22"/>
              </w:numPr>
              <w:spacing w:line="260" w:lineRule="exact"/>
              <w:jc w:val="both"/>
              <w:rPr>
                <w:rFonts w:ascii="Arial" w:hAnsi="Arial" w:cs="Arial"/>
                <w:sz w:val="18"/>
                <w:szCs w:val="18"/>
              </w:rPr>
            </w:pPr>
            <w:r w:rsidRPr="00731494">
              <w:rPr>
                <w:rFonts w:ascii="Arial" w:hAnsi="Arial" w:cs="Arial"/>
                <w:sz w:val="18"/>
                <w:szCs w:val="18"/>
              </w:rPr>
              <w:t>dokazilo, da je oprema nova, če to ni razvidno iz potrjenih garancijskih listov,</w:t>
            </w:r>
          </w:p>
          <w:p w14:paraId="572B4C67" w14:textId="20AF3E10" w:rsidR="000F2512" w:rsidRPr="00731494" w:rsidRDefault="000F2512" w:rsidP="00154E67">
            <w:pPr>
              <w:numPr>
                <w:ilvl w:val="0"/>
                <w:numId w:val="22"/>
              </w:numPr>
              <w:spacing w:line="260" w:lineRule="exact"/>
              <w:jc w:val="both"/>
              <w:rPr>
                <w:rFonts w:ascii="Arial" w:hAnsi="Arial" w:cs="Arial"/>
                <w:sz w:val="18"/>
                <w:szCs w:val="18"/>
              </w:rPr>
            </w:pPr>
            <w:r w:rsidRPr="00731494">
              <w:rPr>
                <w:rFonts w:ascii="Arial" w:hAnsi="Arial" w:cs="Arial"/>
                <w:sz w:val="18"/>
                <w:szCs w:val="18"/>
              </w:rPr>
              <w:t xml:space="preserve">dokumentacijo, kot je zahtevana v </w:t>
            </w:r>
            <w:r w:rsidR="00E72198" w:rsidRPr="00731494">
              <w:rPr>
                <w:rFonts w:ascii="Arial" w:hAnsi="Arial" w:cs="Arial"/>
                <w:sz w:val="18"/>
                <w:szCs w:val="18"/>
              </w:rPr>
              <w:t>razpisni dokumentaciji</w:t>
            </w:r>
            <w:r w:rsidRPr="00731494">
              <w:rPr>
                <w:rFonts w:ascii="Arial" w:hAnsi="Arial" w:cs="Arial"/>
                <w:sz w:val="18"/>
                <w:szCs w:val="18"/>
              </w:rPr>
              <w:t xml:space="preserve"> in</w:t>
            </w:r>
          </w:p>
          <w:p w14:paraId="56C3A605" w14:textId="77777777" w:rsidR="000F2512" w:rsidRPr="00731494" w:rsidRDefault="000F2512" w:rsidP="00154E67">
            <w:pPr>
              <w:numPr>
                <w:ilvl w:val="0"/>
                <w:numId w:val="22"/>
              </w:numPr>
              <w:spacing w:line="260" w:lineRule="exact"/>
              <w:jc w:val="both"/>
              <w:rPr>
                <w:rFonts w:ascii="Arial" w:hAnsi="Arial" w:cs="Arial"/>
                <w:sz w:val="18"/>
                <w:szCs w:val="18"/>
              </w:rPr>
            </w:pPr>
            <w:r w:rsidRPr="00731494">
              <w:rPr>
                <w:rFonts w:ascii="Arial" w:hAnsi="Arial" w:cs="Arial"/>
                <w:sz w:val="18"/>
                <w:szCs w:val="18"/>
              </w:rPr>
              <w:t>drugo pripadajočo dokumentacijo, ki je naročnik ni izrecno določil, vendar je obvezni del opreme.</w:t>
            </w:r>
          </w:p>
          <w:p w14:paraId="2AC4E0B9" w14:textId="77777777" w:rsidR="000F2512" w:rsidRPr="00731494" w:rsidRDefault="000F2512" w:rsidP="000F2512">
            <w:pPr>
              <w:spacing w:line="260" w:lineRule="exact"/>
              <w:jc w:val="both"/>
              <w:rPr>
                <w:rFonts w:ascii="Arial" w:hAnsi="Arial" w:cs="Arial"/>
                <w:sz w:val="18"/>
                <w:szCs w:val="18"/>
              </w:rPr>
            </w:pPr>
          </w:p>
          <w:p w14:paraId="5DEDEEB3" w14:textId="657FE82A" w:rsidR="000F2512" w:rsidRPr="00731494" w:rsidRDefault="000F2512" w:rsidP="000F2512">
            <w:pPr>
              <w:spacing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naročniku predložiti zgoraj navedeno dokumentacijo v slovenskem ali angleškem jeziku (razen tehnične dokumentacije, ki mora biti v slovenskem jeziku)</w:t>
            </w:r>
            <w:r w:rsidRPr="00731494">
              <w:rPr>
                <w:rFonts w:ascii="Arial" w:hAnsi="Arial" w:cs="Arial"/>
                <w:i/>
                <w:sz w:val="18"/>
                <w:szCs w:val="18"/>
              </w:rPr>
              <w:t>.</w:t>
            </w:r>
            <w:r w:rsidRPr="00731494">
              <w:rPr>
                <w:rFonts w:ascii="Arial" w:hAnsi="Arial" w:cs="Arial"/>
                <w:sz w:val="18"/>
                <w:szCs w:val="18"/>
              </w:rPr>
              <w:t xml:space="preserve"> Brez predložitve v prejšnjem odstavku navedenih dokumentov prevzem opreme ne bo opravljen.</w:t>
            </w:r>
          </w:p>
          <w:p w14:paraId="017A1B46" w14:textId="77777777" w:rsidR="000F2512" w:rsidRPr="00731494" w:rsidRDefault="000F2512" w:rsidP="000F2512">
            <w:pPr>
              <w:spacing w:line="260" w:lineRule="exact"/>
              <w:jc w:val="both"/>
              <w:rPr>
                <w:rFonts w:ascii="Arial" w:hAnsi="Arial" w:cs="Arial"/>
                <w:sz w:val="18"/>
                <w:szCs w:val="18"/>
              </w:rPr>
            </w:pPr>
          </w:p>
          <w:p w14:paraId="0BEB2C89" w14:textId="7DECAB33" w:rsidR="000F2512" w:rsidRPr="00731494" w:rsidRDefault="000F2512" w:rsidP="000F2512">
            <w:pPr>
              <w:autoSpaceDE w:val="0"/>
              <w:autoSpaceDN w:val="0"/>
              <w:adjustRightInd w:val="0"/>
              <w:jc w:val="both"/>
              <w:rPr>
                <w:rFonts w:ascii="Arial" w:hAnsi="Arial" w:cs="Arial"/>
                <w:color w:val="000000"/>
                <w:sz w:val="18"/>
                <w:szCs w:val="18"/>
              </w:rPr>
            </w:pPr>
            <w:r w:rsidRPr="00731494">
              <w:rPr>
                <w:rFonts w:ascii="Arial" w:hAnsi="Arial" w:cs="Arial"/>
                <w:color w:val="000000"/>
                <w:sz w:val="18"/>
                <w:szCs w:val="18"/>
              </w:rPr>
              <w:t xml:space="preserve">Izjemoma v primeru, da dobavitelj iz objektivnih razlogov na more več dobaviti določene opreme, mora posredovati naročniku v potrditev novo, nadomestno opremo, ki mora ustrezati tehničnim zahtevam iz razpisne dokumentacije. Dobavitelj mora naročniku posredovati tudi obrazložitev za menjavo opreme ter vso potrebno </w:t>
            </w:r>
            <w:r w:rsidRPr="00731494">
              <w:rPr>
                <w:rFonts w:ascii="Arial" w:hAnsi="Arial" w:cs="Arial"/>
                <w:color w:val="000000"/>
                <w:sz w:val="18"/>
                <w:szCs w:val="18"/>
              </w:rPr>
              <w:lastRenderedPageBreak/>
              <w:t>dokumentacijo, iz katere bo razvidno, da oprema ustreza zahtevam iz razpisne dokumentacije predmetnega javnega naročila. Cene za nadomestno opremo morajo biti enake, kot za prvotno ponujeno opremo, nadomestna oprema pa je lahko tudi boljše kvalitete.</w:t>
            </w:r>
          </w:p>
          <w:p w14:paraId="58183FA3" w14:textId="64719793"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t>Dobavitelj in naročnik opravita primopredajo opreme ter o tem sestavita pisni zapisnik, ki je obvezna priloga računa.</w:t>
            </w:r>
            <w:r w:rsidRPr="00731494" w:rsidDel="00A641D6">
              <w:t xml:space="preserve"> </w:t>
            </w:r>
            <w:r w:rsidRPr="00731494">
              <w:rPr>
                <w:rFonts w:ascii="Arial" w:hAnsi="Arial" w:cs="Arial"/>
                <w:sz w:val="18"/>
                <w:szCs w:val="18"/>
              </w:rPr>
              <w:t>Dobavitelj lahko na podlagi podpisanega in žigosanega končnega primopredajnega zapisnika (pisno potrjenega s strani predstavnikov obeh pogodbenih strank) naročniku izstavi račun za dobavljeno, nameščeno in delujočo opremo.</w:t>
            </w:r>
          </w:p>
          <w:p w14:paraId="354E2F13" w14:textId="729DA24A" w:rsidR="000F2512" w:rsidRPr="00731494" w:rsidRDefault="000F2512" w:rsidP="000F2512">
            <w:pPr>
              <w:pStyle w:val="BodyText"/>
              <w:rPr>
                <w:rFonts w:ascii="Arial" w:hAnsi="Arial"/>
                <w:sz w:val="18"/>
                <w:szCs w:val="18"/>
              </w:rPr>
            </w:pPr>
            <w:r w:rsidRPr="00731494">
              <w:rPr>
                <w:rFonts w:ascii="Arial" w:hAnsi="Arial"/>
                <w:color w:val="000000"/>
                <w:sz w:val="18"/>
                <w:szCs w:val="18"/>
              </w:rPr>
              <w:t>Dobavitelj</w:t>
            </w:r>
            <w:r w:rsidRPr="00731494">
              <w:rPr>
                <w:rFonts w:ascii="Arial" w:hAnsi="Arial"/>
                <w:sz w:val="18"/>
                <w:szCs w:val="18"/>
              </w:rPr>
              <w:t xml:space="preserve"> je dolžan obvestiti skrbnika pogodbe s strani naročnika o terminu dobave opreme najmanj štiri (4) delovne dni pred dnevom dobave opreme, sicer naročnik ni dolžan prevzeti opreme. V ta namen dobavitelj skrbniku pogodbe s strani naročnika posreduje pisno obvestilo po elektronski pošti na naslov: _________________. </w:t>
            </w:r>
          </w:p>
          <w:p w14:paraId="1370C419" w14:textId="77777777"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t>V kolikor dobavitelj svojih obveznosti ne bo opravil v pogodbenem roku, je naročniku odškodninsko odgovoren za vso neposredno in posredno škodo iz naslova zamude.</w:t>
            </w:r>
          </w:p>
          <w:p w14:paraId="681F9E8A" w14:textId="77777777" w:rsidR="000F2512" w:rsidRPr="00731494" w:rsidRDefault="000F2512" w:rsidP="000F2512">
            <w:pPr>
              <w:pStyle w:val="BodyText"/>
              <w:rPr>
                <w:rFonts w:ascii="Arial" w:hAnsi="Arial"/>
                <w:sz w:val="18"/>
                <w:szCs w:val="18"/>
              </w:rPr>
            </w:pPr>
            <w:r w:rsidRPr="00731494">
              <w:rPr>
                <w:rFonts w:ascii="Arial" w:hAnsi="Arial"/>
                <w:sz w:val="18"/>
                <w:szCs w:val="18"/>
              </w:rPr>
              <w:t>Morebitne preostale obveznosti ponudnika se določijo v dogovoru z naročnikom po dobavljenem predmetu naročila.</w:t>
            </w:r>
          </w:p>
          <w:p w14:paraId="2011FB76" w14:textId="77777777" w:rsidR="000F2512" w:rsidRPr="00731494" w:rsidRDefault="000F2512" w:rsidP="000F2512">
            <w:pPr>
              <w:pStyle w:val="BodyText"/>
              <w:rPr>
                <w:rFonts w:ascii="Arial" w:hAnsi="Arial"/>
                <w:sz w:val="18"/>
                <w:szCs w:val="18"/>
              </w:rPr>
            </w:pPr>
          </w:p>
          <w:p w14:paraId="6CE8A3D9" w14:textId="6E9D369A" w:rsidR="000F2512" w:rsidRPr="00731494" w:rsidRDefault="000F2512" w:rsidP="000F2512">
            <w:pPr>
              <w:pStyle w:val="BodyText2"/>
              <w:rPr>
                <w:rFonts w:cs="Arial"/>
                <w:b/>
                <w:sz w:val="18"/>
                <w:szCs w:val="18"/>
              </w:rPr>
            </w:pPr>
            <w:r w:rsidRPr="00731494">
              <w:rPr>
                <w:rFonts w:cs="Arial"/>
                <w:sz w:val="18"/>
                <w:szCs w:val="18"/>
              </w:rPr>
              <w:t xml:space="preserve">MONTAŽA </w:t>
            </w:r>
            <w:r w:rsidRPr="00731494">
              <w:rPr>
                <w:rFonts w:cs="Arial"/>
                <w:bCs/>
                <w:color w:val="808080" w:themeColor="background1" w:themeShade="80"/>
                <w:sz w:val="18"/>
                <w:szCs w:val="18"/>
              </w:rPr>
              <w:t xml:space="preserve">(v kolikor je zahtevana za posamezni </w:t>
            </w:r>
            <w:r w:rsidR="00E72198" w:rsidRPr="00731494">
              <w:rPr>
                <w:rFonts w:cs="Arial"/>
                <w:bCs/>
                <w:color w:val="808080" w:themeColor="background1" w:themeShade="80"/>
                <w:sz w:val="18"/>
                <w:szCs w:val="18"/>
              </w:rPr>
              <w:t>sklop</w:t>
            </w:r>
            <w:r w:rsidRPr="00731494">
              <w:rPr>
                <w:rFonts w:cs="Arial"/>
                <w:bCs/>
                <w:color w:val="808080" w:themeColor="background1" w:themeShade="80"/>
                <w:sz w:val="18"/>
                <w:szCs w:val="18"/>
              </w:rPr>
              <w:t>):</w:t>
            </w:r>
          </w:p>
          <w:p w14:paraId="1A54CE0A" w14:textId="741723AA" w:rsidR="000F2512" w:rsidRPr="00731494" w:rsidRDefault="000F2512" w:rsidP="000F2512">
            <w:pPr>
              <w:pStyle w:val="BodyText2"/>
              <w:spacing w:line="276" w:lineRule="auto"/>
              <w:jc w:val="both"/>
              <w:rPr>
                <w:rFonts w:ascii="Arial" w:hAnsi="Arial" w:cs="Arial"/>
                <w:b/>
                <w:sz w:val="18"/>
                <w:szCs w:val="18"/>
              </w:rPr>
            </w:pPr>
            <w:r w:rsidRPr="00731494">
              <w:rPr>
                <w:rFonts w:ascii="Arial" w:hAnsi="Arial" w:cs="Arial"/>
                <w:sz w:val="18"/>
                <w:szCs w:val="18"/>
              </w:rPr>
              <w:t>Po uspešno izvedeni montaži dobavljene opreme dobavitelj in naročnik podpišeta zapisnik o uspešno izvedeni montaži opreme. S podpisom tega zapisnika se šteje, da je prevzem opravljen (ta zapisnik šteje kot prevzemni zapisnik). V kolikor montaža ni uspešno izvedena, naročnik o tem dobavitelja obvesti z reklamacijskim zapisnikom v roku 8 dni. Dobavitelj se obvezuje, da bo napake odpravil v roku 10 dni od obvestila z reklamacijskim zapisnikom.</w:t>
            </w:r>
          </w:p>
          <w:p w14:paraId="07239594" w14:textId="77777777" w:rsidR="000F2512" w:rsidRPr="00731494" w:rsidRDefault="000F2512" w:rsidP="000F2512">
            <w:pPr>
              <w:pStyle w:val="BodyText"/>
              <w:rPr>
                <w:rFonts w:ascii="Arial" w:hAnsi="Arial"/>
                <w:sz w:val="18"/>
                <w:szCs w:val="18"/>
              </w:rPr>
            </w:pPr>
            <w:r w:rsidRPr="00731494">
              <w:rPr>
                <w:rFonts w:ascii="Arial" w:hAnsi="Arial"/>
                <w:sz w:val="18"/>
                <w:szCs w:val="18"/>
              </w:rPr>
              <w:t xml:space="preserve">Montaža opreme se izvede na delovni dan v času, ki bo naknadno dogovorjen z naročnikom. </w:t>
            </w:r>
          </w:p>
          <w:p w14:paraId="7B2E0190" w14:textId="77777777" w:rsidR="000F2512" w:rsidRPr="00731494" w:rsidRDefault="000F2512" w:rsidP="000F2512">
            <w:pPr>
              <w:pStyle w:val="BodyText"/>
              <w:rPr>
                <w:rFonts w:ascii="Arial" w:hAnsi="Arial"/>
                <w:sz w:val="18"/>
                <w:szCs w:val="18"/>
              </w:rPr>
            </w:pPr>
          </w:p>
          <w:p w14:paraId="2EFEF75C" w14:textId="6D184396" w:rsidR="000F2512" w:rsidRPr="00731494" w:rsidRDefault="000F2512" w:rsidP="000F2512">
            <w:pPr>
              <w:pStyle w:val="BodyText"/>
              <w:rPr>
                <w:rFonts w:ascii="Arial" w:hAnsi="Arial"/>
                <w:sz w:val="18"/>
                <w:szCs w:val="18"/>
              </w:rPr>
            </w:pPr>
            <w:r w:rsidRPr="00731494">
              <w:rPr>
                <w:rFonts w:ascii="Arial" w:hAnsi="Arial"/>
                <w:sz w:val="18"/>
                <w:szCs w:val="18"/>
              </w:rPr>
              <w:t xml:space="preserve">USPOSABLJANJE </w:t>
            </w:r>
            <w:r w:rsidRPr="00731494">
              <w:rPr>
                <w:rFonts w:ascii="Arial" w:hAnsi="Arial"/>
                <w:color w:val="808080" w:themeColor="background1" w:themeShade="80"/>
                <w:sz w:val="18"/>
                <w:szCs w:val="18"/>
              </w:rPr>
              <w:t xml:space="preserve">(v kolikor je zahtevano za posamezni </w:t>
            </w:r>
            <w:r w:rsidR="00E72198" w:rsidRPr="00731494">
              <w:rPr>
                <w:rFonts w:ascii="Arial" w:hAnsi="Arial"/>
                <w:color w:val="808080" w:themeColor="background1" w:themeShade="80"/>
                <w:sz w:val="18"/>
                <w:szCs w:val="18"/>
              </w:rPr>
              <w:t>sklop</w:t>
            </w:r>
            <w:r w:rsidRPr="00731494">
              <w:rPr>
                <w:rFonts w:ascii="Arial" w:hAnsi="Arial"/>
                <w:color w:val="808080" w:themeColor="background1" w:themeShade="80"/>
                <w:sz w:val="18"/>
                <w:szCs w:val="18"/>
              </w:rPr>
              <w:t>):</w:t>
            </w:r>
          </w:p>
          <w:p w14:paraId="5E15C599" w14:textId="618F741F" w:rsidR="000F2512" w:rsidRPr="00731494" w:rsidRDefault="000F2512">
            <w:pPr>
              <w:spacing w:before="225" w:after="225"/>
              <w:jc w:val="both"/>
            </w:pPr>
            <w:r w:rsidRPr="00731494">
              <w:rPr>
                <w:rFonts w:ascii="Arial" w:hAnsi="Arial" w:cs="Arial"/>
                <w:sz w:val="18"/>
                <w:szCs w:val="18"/>
              </w:rPr>
              <w:t xml:space="preserve">Po izvedeni dobavi in montaži je dolžan dobavitelj izvesti tudi usposabljanje oz. izobraževanje za uporabnike opreme pri naročniku, v kolikor je to zahtevano v </w:t>
            </w:r>
            <w:r w:rsidR="00E72198" w:rsidRPr="00731494">
              <w:rPr>
                <w:rFonts w:ascii="Arial" w:hAnsi="Arial" w:cs="Arial"/>
                <w:sz w:val="18"/>
                <w:szCs w:val="18"/>
              </w:rPr>
              <w:t>tehničnih specifikacijah</w:t>
            </w:r>
            <w:r w:rsidRPr="00731494">
              <w:rPr>
                <w:rFonts w:ascii="Arial" w:hAnsi="Arial" w:cs="Arial"/>
                <w:sz w:val="18"/>
                <w:szCs w:val="18"/>
              </w:rPr>
              <w:t>. O točnem terminu izvedbe se pogodbeni stranki sporazumno dogovorita.</w:t>
            </w:r>
          </w:p>
        </w:tc>
      </w:tr>
    </w:tbl>
    <w:p w14:paraId="34DB45A3" w14:textId="77777777" w:rsidR="00BE7E6E" w:rsidRPr="00731494" w:rsidRDefault="00313937">
      <w:pPr>
        <w:spacing w:before="225" w:after="225" w:line="240" w:lineRule="auto"/>
        <w:jc w:val="both"/>
      </w:pPr>
      <w:r w:rsidRPr="00731494">
        <w:rPr>
          <w:rFonts w:ascii="Arial" w:hAnsi="Arial" w:cs="Arial"/>
          <w:b/>
          <w:bCs/>
          <w:color w:val="000000"/>
          <w:sz w:val="18"/>
          <w:szCs w:val="18"/>
        </w:rPr>
        <w:t>V. PODIZVAJALCI</w:t>
      </w:r>
    </w:p>
    <w:p w14:paraId="5B0B5761" w14:textId="77777777" w:rsidR="00BE7E6E" w:rsidRPr="00731494" w:rsidRDefault="00313937">
      <w:pPr>
        <w:spacing w:after="0" w:line="240" w:lineRule="auto"/>
        <w:jc w:val="center"/>
      </w:pPr>
      <w:r w:rsidRPr="00731494">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BE7E6E" w:rsidRPr="00731494" w14:paraId="0F607D16" w14:textId="77777777">
        <w:tc>
          <w:tcPr>
            <w:tcW w:w="0" w:type="auto"/>
            <w:tcMar>
              <w:top w:w="0" w:type="auto"/>
              <w:bottom w:w="0" w:type="auto"/>
            </w:tcMar>
          </w:tcPr>
          <w:p w14:paraId="5D2403EC" w14:textId="2C08ACF4" w:rsidR="00BE7E6E" w:rsidRPr="00731494" w:rsidRDefault="00313937">
            <w:pPr>
              <w:spacing w:before="225" w:after="225"/>
              <w:jc w:val="both"/>
            </w:pPr>
            <w:r w:rsidRPr="00731494">
              <w:rPr>
                <w:rFonts w:ascii="Arial" w:hAnsi="Arial" w:cs="Arial"/>
                <w:color w:val="000000"/>
                <w:sz w:val="18"/>
                <w:szCs w:val="18"/>
              </w:rPr>
              <w:t xml:space="preserve">Dobavitelj bo </w:t>
            </w:r>
            <w:r w:rsidR="00E72198" w:rsidRPr="00731494">
              <w:rPr>
                <w:rFonts w:ascii="Arial" w:hAnsi="Arial" w:cs="Arial"/>
                <w:color w:val="000000"/>
                <w:sz w:val="18"/>
                <w:szCs w:val="18"/>
              </w:rPr>
              <w:t>dobavo</w:t>
            </w:r>
            <w:r w:rsidRPr="00731494">
              <w:rPr>
                <w:rFonts w:ascii="Arial" w:hAnsi="Arial" w:cs="Arial"/>
                <w:color w:val="000000"/>
                <w:sz w:val="18"/>
                <w:szCs w:val="18"/>
              </w:rPr>
              <w:t xml:space="preserve">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BE7E6E" w:rsidRPr="00731494" w14:paraId="221D41CF"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B74CDA" w14:textId="77777777" w:rsidR="00BE7E6E" w:rsidRPr="00731494" w:rsidRDefault="00313937">
                  <w:pPr>
                    <w:jc w:val="right"/>
                  </w:pPr>
                  <w:r w:rsidRPr="00731494">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80C120D" w14:textId="77777777" w:rsidR="00BE7E6E" w:rsidRPr="00731494" w:rsidRDefault="00BE7E6E"/>
              </w:tc>
            </w:tr>
            <w:tr w:rsidR="00BE7E6E" w:rsidRPr="00731494" w14:paraId="3612E10D"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77267CE" w14:textId="77777777" w:rsidR="00BE7E6E" w:rsidRPr="00731494" w:rsidRDefault="00313937">
                  <w:pPr>
                    <w:jc w:val="right"/>
                  </w:pPr>
                  <w:r w:rsidRPr="00731494">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B054039" w14:textId="77777777" w:rsidR="00BE7E6E" w:rsidRPr="00731494" w:rsidRDefault="00313937">
                  <w:pPr>
                    <w:spacing w:before="135" w:after="135"/>
                    <w:jc w:val="both"/>
                    <w:textAlignment w:val="center"/>
                  </w:pPr>
                  <w:r w:rsidRPr="00731494">
                    <w:rPr>
                      <w:rFonts w:ascii="Arial" w:hAnsi="Arial" w:cs="Arial"/>
                      <w:color w:val="000000"/>
                      <w:position w:val="-2"/>
                      <w:sz w:val="18"/>
                      <w:szCs w:val="18"/>
                    </w:rPr>
                    <w:t>Opis del, ki jih bo izvedel podizvajalec:</w:t>
                  </w:r>
                </w:p>
                <w:p w14:paraId="737DA43E" w14:textId="77777777" w:rsidR="00BE7E6E" w:rsidRPr="00731494" w:rsidRDefault="00313937">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bl>
          <w:p w14:paraId="596913D4" w14:textId="77777777" w:rsidR="00BE7E6E" w:rsidRPr="00731494" w:rsidRDefault="00313937">
            <w:pPr>
              <w:spacing w:before="225" w:after="225"/>
              <w:jc w:val="both"/>
            </w:pPr>
            <w:r w:rsidRPr="00731494">
              <w:rPr>
                <w:rFonts w:ascii="Arial" w:hAnsi="Arial" w:cs="Arial"/>
                <w:i/>
                <w:iCs/>
                <w:color w:val="000000"/>
                <w:sz w:val="18"/>
                <w:szCs w:val="18"/>
              </w:rPr>
              <w:t>Opomba:</w:t>
            </w:r>
          </w:p>
          <w:p w14:paraId="2F2A9345" w14:textId="77777777" w:rsidR="00BE7E6E" w:rsidRPr="00731494" w:rsidRDefault="00313937">
            <w:pPr>
              <w:spacing w:before="225" w:after="225"/>
              <w:jc w:val="both"/>
            </w:pPr>
            <w:r w:rsidRPr="00731494">
              <w:rPr>
                <w:rFonts w:ascii="Arial" w:hAnsi="Arial" w:cs="Arial"/>
                <w:i/>
                <w:iCs/>
                <w:color w:val="000000"/>
                <w:sz w:val="18"/>
                <w:szCs w:val="18"/>
              </w:rPr>
              <w:t>V KOLIKOR PONUDNIK NE NASTOPA S PODIZVAJALCI SE RAZDELEK IZBRIŠE</w:t>
            </w:r>
          </w:p>
        </w:tc>
      </w:tr>
    </w:tbl>
    <w:p w14:paraId="03AB5F41" w14:textId="77777777" w:rsidR="00BE7E6E" w:rsidRPr="00731494" w:rsidRDefault="00313937">
      <w:pPr>
        <w:spacing w:after="0" w:line="240" w:lineRule="auto"/>
        <w:jc w:val="center"/>
      </w:pPr>
      <w:r w:rsidRPr="00731494">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BE7E6E" w:rsidRPr="00731494" w14:paraId="6FF64105" w14:textId="77777777">
        <w:tc>
          <w:tcPr>
            <w:tcW w:w="0" w:type="auto"/>
            <w:tcMar>
              <w:top w:w="0" w:type="auto"/>
              <w:bottom w:w="0" w:type="auto"/>
            </w:tcMar>
          </w:tcPr>
          <w:p w14:paraId="6072052C" w14:textId="77777777" w:rsidR="00BE7E6E" w:rsidRPr="00731494" w:rsidRDefault="00313937">
            <w:pPr>
              <w:spacing w:before="225" w:after="225"/>
              <w:jc w:val="both"/>
            </w:pPr>
            <w:r w:rsidRPr="00731494">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13D4A8B" w14:textId="77777777" w:rsidR="00BE7E6E" w:rsidRPr="00731494" w:rsidRDefault="00313937">
            <w:pPr>
              <w:spacing w:before="225" w:after="225"/>
              <w:jc w:val="both"/>
            </w:pPr>
            <w:r w:rsidRPr="00731494">
              <w:rPr>
                <w:rFonts w:ascii="Arial" w:hAnsi="Arial" w:cs="Arial"/>
                <w:color w:val="000000"/>
                <w:sz w:val="18"/>
                <w:szCs w:val="18"/>
              </w:rPr>
              <w:lastRenderedPageBreak/>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BE7E6E" w:rsidRPr="00731494" w14:paraId="0FD1690B" w14:textId="77777777">
              <w:tc>
                <w:tcPr>
                  <w:tcW w:w="0" w:type="auto"/>
                  <w:tcMar>
                    <w:top w:w="0" w:type="auto"/>
                    <w:bottom w:w="0" w:type="auto"/>
                  </w:tcMar>
                </w:tcPr>
                <w:p w14:paraId="77617D00" w14:textId="77777777" w:rsidR="00BE7E6E" w:rsidRPr="00731494" w:rsidRDefault="00313937" w:rsidP="00154E67">
                  <w:pPr>
                    <w:numPr>
                      <w:ilvl w:val="0"/>
                      <w:numId w:val="14"/>
                    </w:numPr>
                    <w:jc w:val="both"/>
                    <w:rPr>
                      <w:rFonts w:ascii="Arial" w:hAnsi="Arial" w:cs="Arial"/>
                      <w:color w:val="000000"/>
                      <w:sz w:val="18"/>
                      <w:szCs w:val="18"/>
                    </w:rPr>
                  </w:pPr>
                  <w:r w:rsidRPr="00731494">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72056647" w14:textId="77777777" w:rsidR="00BE7E6E" w:rsidRPr="00731494" w:rsidRDefault="00313937" w:rsidP="00154E67">
                  <w:pPr>
                    <w:numPr>
                      <w:ilvl w:val="0"/>
                      <w:numId w:val="14"/>
                    </w:numPr>
                    <w:jc w:val="both"/>
                    <w:rPr>
                      <w:rFonts w:ascii="Arial" w:hAnsi="Arial" w:cs="Arial"/>
                      <w:color w:val="000000"/>
                      <w:sz w:val="18"/>
                      <w:szCs w:val="18"/>
                    </w:rPr>
                  </w:pPr>
                  <w:r w:rsidRPr="00731494">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431A69B" w14:textId="77777777" w:rsidR="00BE7E6E" w:rsidRPr="00731494" w:rsidRDefault="00313937" w:rsidP="00154E67">
                  <w:pPr>
                    <w:numPr>
                      <w:ilvl w:val="0"/>
                      <w:numId w:val="14"/>
                    </w:numPr>
                    <w:jc w:val="both"/>
                    <w:rPr>
                      <w:rFonts w:ascii="Arial" w:hAnsi="Arial" w:cs="Arial"/>
                      <w:color w:val="000000"/>
                      <w:sz w:val="18"/>
                      <w:szCs w:val="18"/>
                    </w:rPr>
                  </w:pPr>
                  <w:r w:rsidRPr="00731494">
                    <w:rPr>
                      <w:rFonts w:ascii="Arial" w:hAnsi="Arial" w:cs="Arial"/>
                      <w:color w:val="000000"/>
                      <w:sz w:val="18"/>
                      <w:szCs w:val="18"/>
                    </w:rPr>
                    <w:t>glavni izvajalec svojemu računu ali situaciji priložiti račun ali situacijo podizvajalca, ki ga je predhodno potrdil.</w:t>
                  </w:r>
                </w:p>
              </w:tc>
            </w:tr>
          </w:tbl>
          <w:p w14:paraId="7058B8A6" w14:textId="77777777" w:rsidR="00BE7E6E" w:rsidRPr="00731494" w:rsidRDefault="00313937">
            <w:pPr>
              <w:spacing w:before="225" w:after="225"/>
              <w:jc w:val="both"/>
            </w:pPr>
            <w:r w:rsidRPr="00731494">
              <w:rPr>
                <w:rFonts w:ascii="Arial" w:hAnsi="Arial" w:cs="Arial"/>
                <w:color w:val="000000"/>
                <w:sz w:val="18"/>
                <w:szCs w:val="18"/>
              </w:rPr>
              <w:t>Zgolj ob izpolnitvi vseh pogojev iz predhodnega odstavka, je naročnik obvezan izvršiti neposredno plačilo podizvajalcu. </w:t>
            </w:r>
          </w:p>
          <w:p w14:paraId="16B0A913" w14:textId="77777777" w:rsidR="00BE7E6E" w:rsidRPr="00731494" w:rsidRDefault="00313937">
            <w:pPr>
              <w:spacing w:before="225" w:after="225"/>
              <w:jc w:val="both"/>
            </w:pPr>
            <w:r w:rsidRPr="00731494">
              <w:rPr>
                <w:rFonts w:ascii="Arial" w:hAnsi="Arial" w:cs="Arial"/>
                <w:color w:val="000000"/>
                <w:sz w:val="18"/>
                <w:szCs w:val="18"/>
              </w:rPr>
              <w:t>Plačila podizvajalcem se izvedejo v rokih in na enak način kot velja za plačila izvajalcu.</w:t>
            </w:r>
          </w:p>
          <w:p w14:paraId="1252FF9E" w14:textId="77777777" w:rsidR="00BE7E6E" w:rsidRPr="00731494" w:rsidRDefault="00313937">
            <w:pPr>
              <w:spacing w:before="225" w:after="225"/>
              <w:jc w:val="both"/>
            </w:pPr>
            <w:r w:rsidRPr="00731494">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5250F57" w14:textId="77777777" w:rsidR="00BE7E6E" w:rsidRPr="00731494" w:rsidRDefault="00313937">
            <w:pPr>
              <w:spacing w:before="225" w:after="225"/>
              <w:jc w:val="both"/>
            </w:pPr>
            <w:r w:rsidRPr="00731494">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49CA4642" w14:textId="77777777" w:rsidR="00BE7E6E" w:rsidRPr="00731494" w:rsidRDefault="00313937">
            <w:pPr>
              <w:spacing w:before="225" w:after="225"/>
              <w:jc w:val="both"/>
            </w:pPr>
            <w:r w:rsidRPr="00731494">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55293DFF" w14:textId="77777777" w:rsidR="00BE7E6E" w:rsidRPr="00731494" w:rsidRDefault="00313937">
      <w:pPr>
        <w:spacing w:after="0" w:line="240" w:lineRule="auto"/>
        <w:jc w:val="center"/>
      </w:pPr>
      <w:r w:rsidRPr="00731494">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BE7E6E" w:rsidRPr="00731494" w14:paraId="50A3AAA4" w14:textId="77777777">
        <w:tc>
          <w:tcPr>
            <w:tcW w:w="0" w:type="auto"/>
            <w:tcMar>
              <w:top w:w="0" w:type="auto"/>
              <w:bottom w:w="0" w:type="auto"/>
            </w:tcMar>
          </w:tcPr>
          <w:p w14:paraId="2A3C501B" w14:textId="77777777" w:rsidR="00BE7E6E" w:rsidRPr="00731494" w:rsidRDefault="00313937">
            <w:pPr>
              <w:spacing w:before="225" w:after="225"/>
              <w:jc w:val="both"/>
            </w:pPr>
            <w:r w:rsidRPr="00731494">
              <w:rPr>
                <w:rFonts w:ascii="Arial" w:hAnsi="Arial" w:cs="Arial"/>
                <w:color w:val="000000"/>
                <w:sz w:val="18"/>
                <w:szCs w:val="18"/>
              </w:rPr>
              <w:t>Naročnik se zavezuje poravnati pogodbeno ceno za pravilno dobavo blaga na podlagi te pogodbe.</w:t>
            </w:r>
          </w:p>
          <w:p w14:paraId="66D9E7EF" w14:textId="77777777" w:rsidR="00BE7E6E" w:rsidRPr="00731494" w:rsidRDefault="00313937">
            <w:pPr>
              <w:spacing w:before="225" w:after="225"/>
              <w:jc w:val="both"/>
            </w:pPr>
            <w:r w:rsidRPr="00731494">
              <w:rPr>
                <w:rFonts w:ascii="Arial" w:hAnsi="Arial" w:cs="Arial"/>
                <w:color w:val="000000"/>
                <w:sz w:val="18"/>
                <w:szCs w:val="18"/>
              </w:rPr>
              <w:t>Naročnik se zavezuje, da bo za nemoteno izvajanje pogodbenih obveznosti dobavitelja zagotovil sodelovanje oseb, ki bodo v stiku z dobaviteljem.</w:t>
            </w:r>
          </w:p>
        </w:tc>
      </w:tr>
    </w:tbl>
    <w:p w14:paraId="31D64838" w14:textId="39627FB2" w:rsidR="00BE7E6E" w:rsidRPr="00731494" w:rsidRDefault="00313937">
      <w:pPr>
        <w:spacing w:before="225" w:after="225" w:line="240" w:lineRule="auto"/>
        <w:jc w:val="both"/>
      </w:pPr>
      <w:r w:rsidRPr="00731494">
        <w:rPr>
          <w:rFonts w:ascii="Arial" w:hAnsi="Arial" w:cs="Arial"/>
          <w:b/>
          <w:bCs/>
          <w:color w:val="000000"/>
          <w:sz w:val="18"/>
          <w:szCs w:val="18"/>
        </w:rPr>
        <w:t>VI. OBVEZNOSTI</w:t>
      </w:r>
      <w:r w:rsidR="000F2512" w:rsidRPr="00731494">
        <w:rPr>
          <w:rFonts w:ascii="Arial" w:hAnsi="Arial" w:cs="Arial"/>
          <w:b/>
          <w:bCs/>
          <w:color w:val="000000"/>
          <w:sz w:val="18"/>
          <w:szCs w:val="18"/>
        </w:rPr>
        <w:t xml:space="preserve"> IN JAMSTVA</w:t>
      </w:r>
      <w:r w:rsidRPr="00731494">
        <w:rPr>
          <w:rFonts w:ascii="Arial" w:hAnsi="Arial" w:cs="Arial"/>
          <w:b/>
          <w:bCs/>
          <w:color w:val="000000"/>
          <w:sz w:val="18"/>
          <w:szCs w:val="18"/>
        </w:rPr>
        <w:t xml:space="preserve"> DOBAVITELJA</w:t>
      </w:r>
    </w:p>
    <w:p w14:paraId="049D62BD" w14:textId="77777777" w:rsidR="00BE7E6E" w:rsidRPr="00731494" w:rsidRDefault="00313937">
      <w:pPr>
        <w:spacing w:after="0" w:line="240" w:lineRule="auto"/>
        <w:jc w:val="center"/>
      </w:pPr>
      <w:r w:rsidRPr="00731494">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BE7E6E" w:rsidRPr="00731494" w14:paraId="668EFB15" w14:textId="77777777">
        <w:tc>
          <w:tcPr>
            <w:tcW w:w="0" w:type="auto"/>
            <w:tcMar>
              <w:top w:w="0" w:type="auto"/>
              <w:bottom w:w="0" w:type="auto"/>
            </w:tcMar>
          </w:tcPr>
          <w:p w14:paraId="105D3670" w14:textId="118CDC48" w:rsidR="000F2512" w:rsidRPr="00731494" w:rsidRDefault="000F2512" w:rsidP="000F2512">
            <w:pPr>
              <w:spacing w:before="225" w:after="225"/>
              <w:jc w:val="both"/>
            </w:pPr>
            <w:r w:rsidRPr="00731494">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0F2512" w:rsidRPr="00731494" w14:paraId="47CE71CD" w14:textId="77777777" w:rsidTr="00313937">
              <w:tc>
                <w:tcPr>
                  <w:tcW w:w="0" w:type="auto"/>
                  <w:tcMar>
                    <w:top w:w="0" w:type="auto"/>
                    <w:bottom w:w="0" w:type="auto"/>
                  </w:tcMar>
                </w:tcPr>
                <w:p w14:paraId="62FE1956" w14:textId="77777777" w:rsidR="000F2512" w:rsidRPr="00731494" w:rsidRDefault="000F2512" w:rsidP="00154E67">
                  <w:pPr>
                    <w:pStyle w:val="ListParagraph"/>
                    <w:numPr>
                      <w:ilvl w:val="0"/>
                      <w:numId w:val="25"/>
                    </w:numPr>
                    <w:jc w:val="both"/>
                    <w:rPr>
                      <w:rFonts w:ascii="Arial" w:hAnsi="Arial" w:cs="Arial"/>
                      <w:color w:val="000000"/>
                      <w:sz w:val="18"/>
                      <w:szCs w:val="18"/>
                    </w:rPr>
                  </w:pPr>
                  <w:r w:rsidRPr="00731494">
                    <w:rPr>
                      <w:rFonts w:ascii="Arial" w:hAnsi="Arial" w:cs="Arial"/>
                      <w:color w:val="000000"/>
                      <w:sz w:val="18"/>
                      <w:szCs w:val="18"/>
                    </w:rPr>
                    <w:t>obveznosti po tej pogodbi opravil vestno in po pravilih stroke ob upoštevanju določil pogodbe in sestavnih delov te pogodbe, veljavnih predpisov, pri čemer mora skrbeti, da bo dobava ali storitev opravljena ekonomično v okviru določil te pogodbe in morebitnih dodatnih dogovorov med pogodbenima strankama;</w:t>
                  </w:r>
                </w:p>
                <w:p w14:paraId="491EF05A" w14:textId="77777777" w:rsidR="000F2512" w:rsidRPr="00731494" w:rsidRDefault="000F2512" w:rsidP="00154E67">
                  <w:pPr>
                    <w:pStyle w:val="ListParagraph"/>
                    <w:numPr>
                      <w:ilvl w:val="0"/>
                      <w:numId w:val="25"/>
                    </w:numPr>
                    <w:jc w:val="both"/>
                    <w:rPr>
                      <w:rFonts w:ascii="Arial" w:hAnsi="Arial" w:cs="Arial"/>
                      <w:color w:val="000000"/>
                      <w:sz w:val="18"/>
                      <w:szCs w:val="18"/>
                    </w:rPr>
                  </w:pPr>
                  <w:r w:rsidRPr="00731494">
                    <w:rPr>
                      <w:rFonts w:ascii="Arial" w:hAnsi="Arial" w:cs="Arial"/>
                      <w:color w:val="000000"/>
                      <w:sz w:val="18"/>
                      <w:szCs w:val="18"/>
                    </w:rPr>
                    <w:t>obveznosti izvedel v pogodbeno določenih rokih;</w:t>
                  </w:r>
                </w:p>
                <w:p w14:paraId="42F78D0E" w14:textId="77777777" w:rsidR="000F2512" w:rsidRPr="00731494" w:rsidRDefault="000F2512" w:rsidP="00154E67">
                  <w:pPr>
                    <w:pStyle w:val="ListParagraph"/>
                    <w:numPr>
                      <w:ilvl w:val="0"/>
                      <w:numId w:val="25"/>
                    </w:numPr>
                    <w:jc w:val="both"/>
                    <w:rPr>
                      <w:rFonts w:ascii="Arial" w:hAnsi="Arial" w:cs="Arial"/>
                      <w:color w:val="000000"/>
                      <w:sz w:val="18"/>
                      <w:szCs w:val="18"/>
                    </w:rPr>
                  </w:pPr>
                  <w:r w:rsidRPr="00731494">
                    <w:rPr>
                      <w:rFonts w:ascii="Arial" w:hAnsi="Arial" w:cs="Arial"/>
                      <w:color w:val="000000"/>
                      <w:sz w:val="18"/>
                      <w:szCs w:val="18"/>
                    </w:rPr>
                    <w:t>izvedel vse zahteve poleg dobave oz. storitve skladno z razpisno dokumentacijo in v okviru določil te pogodbe in morebitnih dodatnih dogovorov med pogodbenima strankama;</w:t>
                  </w:r>
                </w:p>
                <w:p w14:paraId="2DEB1C31" w14:textId="2A8185F6" w:rsidR="000F2512" w:rsidRPr="00731494" w:rsidRDefault="000F2512" w:rsidP="00154E67">
                  <w:pPr>
                    <w:pStyle w:val="ListParagraph"/>
                    <w:numPr>
                      <w:ilvl w:val="0"/>
                      <w:numId w:val="25"/>
                    </w:numPr>
                    <w:jc w:val="both"/>
                    <w:rPr>
                      <w:rFonts w:ascii="Arial" w:hAnsi="Arial" w:cs="Arial"/>
                      <w:color w:val="000000"/>
                      <w:sz w:val="18"/>
                      <w:szCs w:val="18"/>
                    </w:rPr>
                  </w:pPr>
                  <w:r w:rsidRPr="00731494">
                    <w:rPr>
                      <w:rFonts w:ascii="Arial" w:hAnsi="Arial" w:cs="Arial"/>
                      <w:color w:val="000000"/>
                      <w:sz w:val="18"/>
                      <w:szCs w:val="18"/>
                    </w:rPr>
                    <w:t>naročniku po predhodnem pozivu posredoval dodatne informacije o poteku dobave oz. storitve ali drugih obveznostih dobavitelja;</w:t>
                  </w:r>
                </w:p>
                <w:p w14:paraId="2FA54FEE" w14:textId="53BF888F" w:rsidR="000F2512" w:rsidRPr="00731494" w:rsidRDefault="000F2512" w:rsidP="00154E67">
                  <w:pPr>
                    <w:pStyle w:val="ListParagraph"/>
                    <w:numPr>
                      <w:ilvl w:val="0"/>
                      <w:numId w:val="25"/>
                    </w:numPr>
                    <w:jc w:val="both"/>
                    <w:rPr>
                      <w:rFonts w:ascii="Arial" w:hAnsi="Arial" w:cs="Arial"/>
                      <w:color w:val="000000"/>
                      <w:sz w:val="18"/>
                      <w:szCs w:val="18"/>
                    </w:rPr>
                  </w:pPr>
                  <w:r w:rsidRPr="00731494">
                    <w:rPr>
                      <w:rFonts w:ascii="Arial" w:hAnsi="Arial" w:cs="Arial"/>
                      <w:color w:val="000000"/>
                      <w:sz w:val="18"/>
                      <w:szCs w:val="18"/>
                    </w:rPr>
                    <w:t>pravočasno opozoril naročnika na morebitne ovire pri dobavi oz. storitvi ali drugih obveznostih dobavitelja;</w:t>
                  </w:r>
                </w:p>
                <w:p w14:paraId="73F825EA" w14:textId="77777777" w:rsidR="000F2512" w:rsidRPr="00731494" w:rsidRDefault="000F2512" w:rsidP="00154E67">
                  <w:pPr>
                    <w:pStyle w:val="ListParagraph"/>
                    <w:numPr>
                      <w:ilvl w:val="0"/>
                      <w:numId w:val="25"/>
                    </w:numPr>
                    <w:jc w:val="both"/>
                    <w:rPr>
                      <w:rFonts w:ascii="Arial" w:hAnsi="Arial" w:cs="Arial"/>
                      <w:color w:val="000000"/>
                      <w:sz w:val="18"/>
                      <w:szCs w:val="18"/>
                    </w:rPr>
                  </w:pPr>
                  <w:r w:rsidRPr="00731494">
                    <w:rPr>
                      <w:rFonts w:ascii="Arial" w:hAnsi="Arial" w:cs="Arial"/>
                      <w:color w:val="000000"/>
                      <w:sz w:val="18"/>
                      <w:szCs w:val="18"/>
                    </w:rPr>
                    <w:lastRenderedPageBreak/>
                    <w:t>ščitil interese naročnika.</w:t>
                  </w:r>
                </w:p>
                <w:p w14:paraId="11D374A7" w14:textId="31D56BA7" w:rsidR="000F2512" w:rsidRPr="00731494" w:rsidRDefault="000F2512" w:rsidP="000F2512">
                  <w:pPr>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naročniku jamči:</w:t>
                  </w:r>
                  <w:r w:rsidRPr="00731494">
                    <w:rPr>
                      <w:rFonts w:ascii="Arial" w:hAnsi="Arial" w:cs="Arial"/>
                      <w:color w:val="808080" w:themeColor="background1" w:themeShade="80"/>
                      <w:sz w:val="18"/>
                      <w:szCs w:val="18"/>
                    </w:rPr>
                    <w:t xml:space="preserve"> </w:t>
                  </w:r>
                </w:p>
                <w:p w14:paraId="782EDAD8" w14:textId="77777777" w:rsidR="000F2512" w:rsidRPr="00731494" w:rsidRDefault="000F2512" w:rsidP="00154E67">
                  <w:pPr>
                    <w:pStyle w:val="ListParagraph"/>
                    <w:numPr>
                      <w:ilvl w:val="0"/>
                      <w:numId w:val="24"/>
                    </w:numPr>
                    <w:jc w:val="both"/>
                    <w:rPr>
                      <w:rFonts w:ascii="Arial" w:hAnsi="Arial" w:cs="Arial"/>
                      <w:sz w:val="18"/>
                      <w:szCs w:val="18"/>
                    </w:rPr>
                  </w:pPr>
                  <w:r w:rsidRPr="00731494">
                    <w:rPr>
                      <w:rFonts w:ascii="Arial" w:hAnsi="Arial" w:cs="Arial"/>
                      <w:sz w:val="18"/>
                      <w:szCs w:val="18"/>
                    </w:rPr>
                    <w:t xml:space="preserve">da dobavljena oprema deluje brezhibno in nima stvarnih napak; </w:t>
                  </w:r>
                </w:p>
                <w:p w14:paraId="388E88CE" w14:textId="77777777" w:rsidR="000F2512" w:rsidRPr="00731494" w:rsidRDefault="000F2512" w:rsidP="00154E67">
                  <w:pPr>
                    <w:pStyle w:val="ListParagraph"/>
                    <w:numPr>
                      <w:ilvl w:val="0"/>
                      <w:numId w:val="24"/>
                    </w:numPr>
                    <w:jc w:val="both"/>
                    <w:rPr>
                      <w:rFonts w:ascii="Arial" w:hAnsi="Arial" w:cs="Arial"/>
                      <w:sz w:val="18"/>
                      <w:szCs w:val="18"/>
                    </w:rPr>
                  </w:pPr>
                  <w:r w:rsidRPr="00731494">
                    <w:rPr>
                      <w:rFonts w:ascii="Arial" w:hAnsi="Arial" w:cs="Arial"/>
                      <w:sz w:val="18"/>
                      <w:szCs w:val="18"/>
                    </w:rPr>
                    <w:t xml:space="preserve">da je dobavljena oprema tovarniško nova; </w:t>
                  </w:r>
                </w:p>
                <w:p w14:paraId="4F2315E2" w14:textId="77777777" w:rsidR="000F2512" w:rsidRPr="00731494" w:rsidRDefault="000F2512" w:rsidP="00154E67">
                  <w:pPr>
                    <w:pStyle w:val="ListParagraph"/>
                    <w:numPr>
                      <w:ilvl w:val="0"/>
                      <w:numId w:val="24"/>
                    </w:numPr>
                    <w:jc w:val="both"/>
                    <w:rPr>
                      <w:rFonts w:ascii="Arial" w:hAnsi="Arial" w:cs="Arial"/>
                      <w:sz w:val="18"/>
                      <w:szCs w:val="18"/>
                    </w:rPr>
                  </w:pPr>
                  <w:r w:rsidRPr="00731494">
                    <w:rPr>
                      <w:rFonts w:ascii="Arial" w:hAnsi="Arial" w:cs="Arial"/>
                      <w:sz w:val="18"/>
                      <w:szCs w:val="18"/>
                    </w:rPr>
                    <w:t xml:space="preserve">da nima pravnih napak; </w:t>
                  </w:r>
                </w:p>
                <w:p w14:paraId="100B7125" w14:textId="77777777" w:rsidR="000F2512" w:rsidRPr="00731494" w:rsidRDefault="000F2512" w:rsidP="00154E67">
                  <w:pPr>
                    <w:pStyle w:val="ListParagraph"/>
                    <w:numPr>
                      <w:ilvl w:val="0"/>
                      <w:numId w:val="24"/>
                    </w:numPr>
                    <w:jc w:val="both"/>
                    <w:rPr>
                      <w:rFonts w:ascii="Arial" w:hAnsi="Arial" w:cs="Arial"/>
                      <w:sz w:val="18"/>
                      <w:szCs w:val="18"/>
                    </w:rPr>
                  </w:pPr>
                  <w:r w:rsidRPr="00731494">
                    <w:rPr>
                      <w:rFonts w:ascii="Arial" w:hAnsi="Arial" w:cs="Arial"/>
                      <w:sz w:val="18"/>
                      <w:szCs w:val="18"/>
                    </w:rPr>
                    <w:t xml:space="preserve">da popolnoma ustreza vsem tehničnim opisom, karakteristikam in specifikacijam, ki so bila dana v okviru ponudbene dokumentacije in so priloga te pogodbe; </w:t>
                  </w:r>
                </w:p>
                <w:p w14:paraId="22005D74" w14:textId="6AD010E9" w:rsidR="000F2512" w:rsidRPr="00731494" w:rsidRDefault="000F2512" w:rsidP="00154E67">
                  <w:pPr>
                    <w:pStyle w:val="ListParagraph"/>
                    <w:numPr>
                      <w:ilvl w:val="0"/>
                      <w:numId w:val="24"/>
                    </w:numPr>
                    <w:jc w:val="both"/>
                    <w:rPr>
                      <w:rFonts w:ascii="Arial" w:hAnsi="Arial" w:cs="Arial"/>
                      <w:sz w:val="18"/>
                      <w:szCs w:val="18"/>
                    </w:rPr>
                  </w:pPr>
                  <w:r w:rsidRPr="00731494">
                    <w:rPr>
                      <w:rFonts w:ascii="Arial" w:hAnsi="Arial" w:cs="Arial"/>
                      <w:sz w:val="18"/>
                      <w:szCs w:val="18"/>
                    </w:rPr>
                    <w:t xml:space="preserve">da bo naročnik pridobil vse pravice, ki so vezane na opremo, dobavitelj pa bo brezhibno izvrševal vse obveznosti, ki so vezane na opremo. </w:t>
                  </w:r>
                </w:p>
                <w:p w14:paraId="030DE9C9" w14:textId="087765A3" w:rsidR="000F2512" w:rsidRPr="00731494" w:rsidRDefault="000F2512" w:rsidP="000F2512">
                  <w:pPr>
                    <w:jc w:val="both"/>
                    <w:rPr>
                      <w:rFonts w:ascii="Arial" w:hAnsi="Arial" w:cs="Arial"/>
                      <w:color w:val="FF0000"/>
                      <w:sz w:val="18"/>
                      <w:szCs w:val="18"/>
                    </w:rPr>
                  </w:pPr>
                  <w:r w:rsidRPr="00731494">
                    <w:rPr>
                      <w:rFonts w:ascii="Arial" w:hAnsi="Arial" w:cs="Arial"/>
                      <w:sz w:val="18"/>
                      <w:szCs w:val="18"/>
                    </w:rPr>
                    <w:t>Jamstvo dobavitelja za skrite napake opreme velja še 180 dni po prevzemu blaga. Če se v tem roku pri kateremkoli kosu dobavljene opreme pokažejo našteta odstopanja ali napake, mora dobavitelj te napake odpraviti ali zamenjati z ustreznimi deli opreme, v roku, ki ga dogovori z naročnikom.</w:t>
                  </w:r>
                </w:p>
              </w:tc>
            </w:tr>
          </w:tbl>
          <w:p w14:paraId="72815461" w14:textId="77777777" w:rsidR="00BE7E6E" w:rsidRPr="00731494" w:rsidRDefault="00BE7E6E"/>
        </w:tc>
      </w:tr>
    </w:tbl>
    <w:p w14:paraId="1643398F" w14:textId="472181FF" w:rsidR="00BE7E6E" w:rsidRPr="00731494" w:rsidRDefault="00313937">
      <w:pPr>
        <w:spacing w:before="225" w:after="225" w:line="240" w:lineRule="auto"/>
        <w:jc w:val="both"/>
      </w:pPr>
      <w:r w:rsidRPr="00731494">
        <w:rPr>
          <w:rFonts w:ascii="Arial" w:hAnsi="Arial" w:cs="Arial"/>
          <w:b/>
          <w:bCs/>
          <w:color w:val="000000"/>
          <w:sz w:val="18"/>
          <w:szCs w:val="18"/>
        </w:rPr>
        <w:t>VII. SKRBNIKI POGODBE</w:t>
      </w:r>
    </w:p>
    <w:p w14:paraId="2C03F020" w14:textId="77777777" w:rsidR="00BE7E6E" w:rsidRPr="00731494" w:rsidRDefault="00313937">
      <w:pPr>
        <w:spacing w:after="0" w:line="240" w:lineRule="auto"/>
        <w:jc w:val="center"/>
      </w:pPr>
      <w:r w:rsidRPr="00731494">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BE7E6E" w:rsidRPr="00731494" w14:paraId="5A7B28F9" w14:textId="77777777">
        <w:tc>
          <w:tcPr>
            <w:tcW w:w="0" w:type="auto"/>
            <w:tcMar>
              <w:top w:w="0" w:type="auto"/>
              <w:bottom w:w="0" w:type="auto"/>
            </w:tcMar>
          </w:tcPr>
          <w:p w14:paraId="2E1FD8EA" w14:textId="77777777" w:rsidR="00BE7E6E" w:rsidRPr="00731494" w:rsidRDefault="00313937">
            <w:pPr>
              <w:spacing w:before="225" w:after="225"/>
              <w:jc w:val="both"/>
            </w:pPr>
            <w:r w:rsidRPr="00731494">
              <w:rPr>
                <w:rFonts w:ascii="Arial" w:hAnsi="Arial" w:cs="Arial"/>
                <w:color w:val="000000"/>
                <w:sz w:val="18"/>
                <w:szCs w:val="18"/>
              </w:rPr>
              <w:t>Skrbnik pogodbe s strani naročnika je ______________</w:t>
            </w:r>
          </w:p>
          <w:p w14:paraId="16D141F5" w14:textId="77777777" w:rsidR="00BE7E6E" w:rsidRPr="00731494" w:rsidRDefault="00313937">
            <w:pPr>
              <w:spacing w:before="225" w:after="225"/>
              <w:jc w:val="both"/>
            </w:pPr>
            <w:r w:rsidRPr="00731494">
              <w:rPr>
                <w:rFonts w:ascii="Arial" w:hAnsi="Arial" w:cs="Arial"/>
                <w:color w:val="000000"/>
                <w:sz w:val="18"/>
                <w:szCs w:val="18"/>
              </w:rPr>
              <w:t>Predstavnik naročnika je pooblaščen, da zastopa naročnika v vseh vprašanjih, ki se nanašajo na dobavo, dogovorjeno s to pogodbo.</w:t>
            </w:r>
          </w:p>
          <w:p w14:paraId="74DC0946" w14:textId="77777777" w:rsidR="00BE7E6E" w:rsidRPr="00731494" w:rsidRDefault="00313937">
            <w:pPr>
              <w:spacing w:before="225" w:after="225"/>
              <w:jc w:val="both"/>
            </w:pPr>
            <w:r w:rsidRPr="00731494">
              <w:rPr>
                <w:rFonts w:ascii="Arial" w:hAnsi="Arial" w:cs="Arial"/>
                <w:color w:val="000000"/>
                <w:sz w:val="18"/>
                <w:szCs w:val="18"/>
              </w:rPr>
              <w:t>Pooblaščeni predstavnik dobavitelja je _______________</w:t>
            </w:r>
          </w:p>
          <w:p w14:paraId="385CC841" w14:textId="77777777" w:rsidR="00BE7E6E" w:rsidRPr="00731494" w:rsidRDefault="00313937">
            <w:pPr>
              <w:spacing w:before="225" w:after="225"/>
              <w:jc w:val="both"/>
            </w:pPr>
            <w:r w:rsidRPr="00731494">
              <w:rPr>
                <w:rFonts w:ascii="Arial" w:hAnsi="Arial" w:cs="Arial"/>
                <w:color w:val="000000"/>
                <w:sz w:val="18"/>
                <w:szCs w:val="18"/>
              </w:rPr>
              <w:t>Pooblaščeni predstavnik dobavitelja je pooblaščen, da zastopa dobavitelja v vseh vprašanjih, ki se nanašajo dobavo po tej pogodbi.</w:t>
            </w:r>
          </w:p>
        </w:tc>
      </w:tr>
    </w:tbl>
    <w:p w14:paraId="41DFBD9C" w14:textId="77777777" w:rsidR="00BE7E6E" w:rsidRPr="00731494" w:rsidRDefault="00313937">
      <w:pPr>
        <w:spacing w:before="225" w:after="225" w:line="240" w:lineRule="auto"/>
        <w:jc w:val="both"/>
      </w:pPr>
      <w:r w:rsidRPr="00731494">
        <w:rPr>
          <w:rFonts w:ascii="Arial" w:hAnsi="Arial" w:cs="Arial"/>
          <w:b/>
          <w:bCs/>
          <w:color w:val="000000"/>
          <w:sz w:val="18"/>
          <w:szCs w:val="18"/>
        </w:rPr>
        <w:t>VIII. POGODBENA KAZEN</w:t>
      </w:r>
    </w:p>
    <w:p w14:paraId="3F79EBC1" w14:textId="77777777" w:rsidR="00BE7E6E" w:rsidRPr="00731494" w:rsidRDefault="00313937">
      <w:pPr>
        <w:spacing w:after="0" w:line="240" w:lineRule="auto"/>
        <w:jc w:val="center"/>
      </w:pPr>
      <w:r w:rsidRPr="00731494">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BE7E6E" w:rsidRPr="00731494" w14:paraId="505D4C3C" w14:textId="77777777">
        <w:tc>
          <w:tcPr>
            <w:tcW w:w="0" w:type="auto"/>
            <w:tcMar>
              <w:top w:w="0" w:type="auto"/>
              <w:bottom w:w="0" w:type="auto"/>
            </w:tcMar>
          </w:tcPr>
          <w:p w14:paraId="43561C09" w14:textId="77777777" w:rsidR="00BE7E6E" w:rsidRPr="00731494" w:rsidRDefault="00313937">
            <w:pPr>
              <w:spacing w:before="225" w:after="225"/>
              <w:jc w:val="both"/>
            </w:pPr>
            <w:r w:rsidRPr="00731494">
              <w:rPr>
                <w:rFonts w:ascii="Arial" w:hAnsi="Arial" w:cs="Arial"/>
                <w:color w:val="000000"/>
                <w:sz w:val="18"/>
                <w:szCs w:val="18"/>
              </w:rPr>
              <w:t>Če se dobavitelj po svoji krivdi pri izvedbi ne drži dogovorjenih rokov, sme naročnik za vsak dan zamude zahtevati plačilo pogodbene kazni v višini 1 odstotka od vrednosti celotne dobave z DDV, vendar skupaj ne več kot 10% celotne pogodbene vrednosti.</w:t>
            </w:r>
          </w:p>
          <w:p w14:paraId="597E65B3" w14:textId="77777777" w:rsidR="00BE7E6E" w:rsidRPr="00731494" w:rsidRDefault="00313937">
            <w:pPr>
              <w:spacing w:before="225" w:after="225"/>
              <w:jc w:val="both"/>
            </w:pPr>
            <w:r w:rsidRPr="00731494">
              <w:rPr>
                <w:rFonts w:ascii="Arial" w:hAnsi="Arial" w:cs="Arial"/>
                <w:color w:val="000000"/>
                <w:sz w:val="18"/>
                <w:szCs w:val="18"/>
              </w:rPr>
              <w:t>Pogodbena kazen se obračuna pri plačilu za opravljeno dobavo.</w:t>
            </w:r>
          </w:p>
          <w:p w14:paraId="61107B76" w14:textId="77777777" w:rsidR="00BE7E6E" w:rsidRPr="00731494" w:rsidRDefault="00313937">
            <w:pPr>
              <w:spacing w:before="225" w:after="225"/>
              <w:jc w:val="both"/>
            </w:pPr>
            <w:r w:rsidRPr="00731494">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B6F333F" w14:textId="3AFB6CCE" w:rsidR="00BE7E6E" w:rsidRPr="00731494" w:rsidRDefault="0008204B">
      <w:pPr>
        <w:spacing w:before="225" w:after="225" w:line="240" w:lineRule="auto"/>
        <w:jc w:val="both"/>
      </w:pPr>
      <w:r w:rsidRPr="00731494">
        <w:rPr>
          <w:rFonts w:ascii="Arial" w:hAnsi="Arial" w:cs="Arial"/>
          <w:b/>
          <w:bCs/>
          <w:color w:val="000000"/>
          <w:sz w:val="18"/>
          <w:szCs w:val="18"/>
        </w:rPr>
        <w:t xml:space="preserve">IX. </w:t>
      </w:r>
      <w:r w:rsidR="000F2512" w:rsidRPr="00731494">
        <w:rPr>
          <w:rFonts w:ascii="Arial" w:hAnsi="Arial" w:cs="Arial"/>
          <w:b/>
          <w:bCs/>
          <w:color w:val="000000"/>
          <w:sz w:val="18"/>
          <w:szCs w:val="18"/>
        </w:rPr>
        <w:t>ODPRAVA NAPAK IN GARANCIJSKA DOBA, REZERVNI DELI IN SERVIS</w:t>
      </w:r>
    </w:p>
    <w:p w14:paraId="640DAF2F" w14:textId="75D62C8C" w:rsidR="00BE7E6E" w:rsidRPr="00731494" w:rsidRDefault="00313937">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w:t>
      </w:r>
      <w:r w:rsidR="0008204B" w:rsidRPr="00731494">
        <w:rPr>
          <w:rFonts w:ascii="Arial" w:hAnsi="Arial" w:cs="Arial"/>
          <w:b/>
          <w:bCs/>
          <w:color w:val="000000"/>
          <w:sz w:val="18"/>
          <w:szCs w:val="18"/>
        </w:rPr>
        <w:t>6</w:t>
      </w:r>
      <w:r w:rsidRPr="00731494">
        <w:rPr>
          <w:rFonts w:ascii="Arial" w:hAnsi="Arial" w:cs="Arial"/>
          <w:b/>
          <w:bCs/>
          <w:color w:val="000000"/>
          <w:sz w:val="18"/>
          <w:szCs w:val="18"/>
        </w:rPr>
        <w:t>. člen</w:t>
      </w:r>
    </w:p>
    <w:p w14:paraId="1EC0B2F5" w14:textId="77777777" w:rsidR="000F2512" w:rsidRPr="00731494" w:rsidRDefault="000F2512">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34D79C48" w14:textId="77777777">
        <w:tc>
          <w:tcPr>
            <w:tcW w:w="0" w:type="auto"/>
            <w:tcMar>
              <w:top w:w="0" w:type="auto"/>
              <w:bottom w:w="0" w:type="auto"/>
            </w:tcMar>
          </w:tcPr>
          <w:p w14:paraId="41B5FBBE" w14:textId="6477CCCF" w:rsidR="000F2512" w:rsidRPr="00731494" w:rsidRDefault="000F2512" w:rsidP="0008204B">
            <w:pPr>
              <w:spacing w:line="276" w:lineRule="auto"/>
              <w:jc w:val="both"/>
              <w:rPr>
                <w:rFonts w:ascii="Arial" w:hAnsi="Arial" w:cs="Arial"/>
                <w:sz w:val="18"/>
                <w:szCs w:val="18"/>
              </w:rPr>
            </w:pPr>
            <w:r w:rsidRPr="00731494">
              <w:rPr>
                <w:rFonts w:ascii="Arial" w:hAnsi="Arial" w:cs="Arial"/>
                <w:sz w:val="18"/>
                <w:szCs w:val="18"/>
              </w:rPr>
              <w:t xml:space="preserve">V primeru količinskih ali kakovostnih odstopanj ob dobavi, </w:t>
            </w:r>
            <w:r w:rsidRPr="00731494">
              <w:rPr>
                <w:rFonts w:ascii="Arial" w:hAnsi="Arial" w:cs="Arial"/>
                <w:color w:val="000000"/>
                <w:sz w:val="18"/>
                <w:szCs w:val="18"/>
              </w:rPr>
              <w:t xml:space="preserve">ki se ugotovijo ob dobavi in zabeležijo v zapisniku naročnika o ugotovljenih napakah, </w:t>
            </w:r>
            <w:r w:rsidRPr="00731494">
              <w:rPr>
                <w:rFonts w:ascii="Arial" w:hAnsi="Arial" w:cs="Arial"/>
                <w:sz w:val="18"/>
                <w:szCs w:val="18"/>
              </w:rPr>
              <w:t>se dobavitelj obveže napake odpraviti brezplačno najkasneje v roku 10 (desetih)  delovnih dni od datuma podpisa zapisnika, vendar še vedno znotraj roka dobave iz prvega odstavka 9. člena te pogodbe. V primeru, da zaradi zahtevnosti, odprava napake ni možna v tako določenem času, se pogodbeni stranki dogovorita o podaljšanem roku za odpravo napak. V kolikor je rok dobave v skladu s pogodbo v primeru ugotovitev napak pri dobavi opreme prekoračen, preide dobavitelj v zamudo.</w:t>
            </w:r>
          </w:p>
          <w:p w14:paraId="7D878BE6" w14:textId="77777777" w:rsidR="000F2512" w:rsidRPr="00731494" w:rsidRDefault="000F2512" w:rsidP="0008204B">
            <w:pPr>
              <w:spacing w:line="276" w:lineRule="auto"/>
              <w:jc w:val="both"/>
              <w:rPr>
                <w:rFonts w:ascii="Arial" w:hAnsi="Arial" w:cs="Arial"/>
                <w:sz w:val="18"/>
                <w:szCs w:val="18"/>
              </w:rPr>
            </w:pPr>
          </w:p>
          <w:p w14:paraId="540EFBA0" w14:textId="14D2712D" w:rsidR="000F2512" w:rsidRPr="00731494" w:rsidRDefault="000F2512" w:rsidP="0008204B">
            <w:pPr>
              <w:spacing w:line="276" w:lineRule="auto"/>
              <w:jc w:val="both"/>
              <w:rPr>
                <w:rFonts w:ascii="Arial" w:hAnsi="Arial" w:cs="Arial"/>
                <w:sz w:val="18"/>
                <w:szCs w:val="18"/>
              </w:rPr>
            </w:pPr>
            <w:r w:rsidRPr="00731494">
              <w:rPr>
                <w:rFonts w:ascii="Arial" w:hAnsi="Arial" w:cs="Arial"/>
                <w:sz w:val="18"/>
                <w:szCs w:val="18"/>
              </w:rPr>
              <w:lastRenderedPageBreak/>
              <w:t xml:space="preserve">V kolikor so ugotovljene napake iz prvega odstavka tega člena, se šteje, da prevzem opreme v skladu z določili iz 9. člena te pogodbe do odprave napak ni opravljen. V kolikor v takšnem primeru vseeno ostane dostavljena oprema skladiščena v prostorih naročnika, </w:t>
            </w:r>
            <w:r w:rsidRPr="00731494">
              <w:rPr>
                <w:rFonts w:ascii="Arial" w:hAnsi="Arial" w:cs="Arial"/>
                <w:sz w:val="18"/>
                <w:szCs w:val="18"/>
                <w:shd w:val="clear" w:color="auto" w:fill="FFFFFF"/>
              </w:rPr>
              <w:t xml:space="preserve">nevarnost uničenja, poškodbe ali kraje blaga in s tem tudi obveznost in strošek zavarovanja blaga nosi </w:t>
            </w:r>
            <w:r w:rsidR="0008204B" w:rsidRPr="00731494">
              <w:rPr>
                <w:rFonts w:ascii="Arial" w:hAnsi="Arial" w:cs="Arial"/>
                <w:sz w:val="18"/>
                <w:szCs w:val="18"/>
                <w:shd w:val="clear" w:color="auto" w:fill="FFFFFF"/>
              </w:rPr>
              <w:t>dobavitelj</w:t>
            </w:r>
            <w:r w:rsidRPr="00731494">
              <w:rPr>
                <w:rFonts w:ascii="Arial" w:hAnsi="Arial" w:cs="Arial"/>
                <w:sz w:val="18"/>
                <w:szCs w:val="18"/>
                <w:shd w:val="clear" w:color="auto" w:fill="FFFFFF"/>
              </w:rPr>
              <w:t>, vse do odprave z zapisnikom ugotovljenih napak na dostavljeni opremi oz. do končnega prevzema s prevzemnim zapisnikom (ki vključuje tako pravilno dobavo opreme kot tudi izvedbo montaže in usposabljanja, če je zahtevano).</w:t>
            </w:r>
          </w:p>
          <w:p w14:paraId="5DD819BE" w14:textId="77777777" w:rsidR="000F2512" w:rsidRPr="00731494" w:rsidRDefault="000F2512" w:rsidP="0008204B">
            <w:pPr>
              <w:spacing w:line="276" w:lineRule="auto"/>
              <w:jc w:val="both"/>
              <w:rPr>
                <w:rFonts w:ascii="Arial" w:hAnsi="Arial" w:cs="Arial"/>
                <w:sz w:val="18"/>
                <w:szCs w:val="18"/>
              </w:rPr>
            </w:pPr>
          </w:p>
          <w:p w14:paraId="0A713A56" w14:textId="5E279D60" w:rsidR="00BE7E6E" w:rsidRPr="00731494" w:rsidRDefault="000F2512" w:rsidP="0008204B">
            <w:pPr>
              <w:pStyle w:val="BodyText2"/>
              <w:spacing w:line="276" w:lineRule="auto"/>
              <w:jc w:val="both"/>
              <w:rPr>
                <w:rFonts w:ascii="Arial" w:hAnsi="Arial" w:cs="Arial"/>
                <w:b/>
                <w:bCs/>
                <w:sz w:val="18"/>
                <w:szCs w:val="18"/>
              </w:rPr>
            </w:pPr>
            <w:r w:rsidRPr="00731494">
              <w:rPr>
                <w:rFonts w:ascii="Arial" w:hAnsi="Arial" w:cs="Arial"/>
                <w:bCs/>
                <w:sz w:val="18"/>
                <w:szCs w:val="18"/>
              </w:rPr>
              <w:t xml:space="preserve">V primeru, da v navedenem roku ni možno odpraviti napak, je </w:t>
            </w:r>
            <w:r w:rsidR="0008204B" w:rsidRPr="00731494">
              <w:rPr>
                <w:rFonts w:ascii="Arial" w:hAnsi="Arial" w:cs="Arial"/>
                <w:bCs/>
                <w:sz w:val="18"/>
                <w:szCs w:val="18"/>
              </w:rPr>
              <w:t>dobavitelj</w:t>
            </w:r>
            <w:r w:rsidRPr="00731494">
              <w:rPr>
                <w:rFonts w:ascii="Arial" w:hAnsi="Arial" w:cs="Arial"/>
                <w:bCs/>
                <w:sz w:val="18"/>
                <w:szCs w:val="18"/>
              </w:rPr>
              <w:t xml:space="preserve"> dolžan dostaviti naročniku novo opremo, ki mora biti najmanj enake kvalitete kot nadomeščena oprema, sicer lahko naročnik zniža pogodbeno vrednost ali odstopi od pogodbe. V vseh primerih je </w:t>
            </w:r>
            <w:r w:rsidR="0008204B" w:rsidRPr="00731494">
              <w:rPr>
                <w:rFonts w:ascii="Arial" w:hAnsi="Arial" w:cs="Arial"/>
                <w:bCs/>
                <w:sz w:val="18"/>
                <w:szCs w:val="18"/>
              </w:rPr>
              <w:t>dobavitelj</w:t>
            </w:r>
            <w:r w:rsidRPr="00731494">
              <w:rPr>
                <w:rFonts w:ascii="Arial" w:hAnsi="Arial" w:cs="Arial"/>
                <w:bCs/>
                <w:sz w:val="18"/>
                <w:szCs w:val="18"/>
              </w:rPr>
              <w:t xml:space="preserve"> dolžan povrniti naročniku vso nastalo škodo.</w:t>
            </w:r>
          </w:p>
        </w:tc>
      </w:tr>
    </w:tbl>
    <w:p w14:paraId="4B9B92F6" w14:textId="77777777" w:rsidR="000F2512" w:rsidRPr="00731494" w:rsidRDefault="000F2512">
      <w:pPr>
        <w:spacing w:after="0" w:line="240" w:lineRule="auto"/>
        <w:jc w:val="center"/>
        <w:rPr>
          <w:rFonts w:ascii="Arial" w:hAnsi="Arial" w:cs="Arial"/>
          <w:b/>
          <w:bCs/>
          <w:color w:val="000000"/>
          <w:sz w:val="18"/>
          <w:szCs w:val="18"/>
        </w:rPr>
      </w:pPr>
    </w:p>
    <w:p w14:paraId="254820A7" w14:textId="6B145AC0" w:rsidR="0008204B" w:rsidRPr="00731494" w:rsidRDefault="0008204B" w:rsidP="0008204B">
      <w:pPr>
        <w:spacing w:after="0" w:line="240" w:lineRule="auto"/>
        <w:jc w:val="center"/>
      </w:pPr>
      <w:r w:rsidRPr="00731494">
        <w:rPr>
          <w:rFonts w:ascii="Arial" w:hAnsi="Arial" w:cs="Arial"/>
          <w:b/>
          <w:bCs/>
          <w:color w:val="000000"/>
          <w:sz w:val="18"/>
          <w:szCs w:val="18"/>
        </w:rPr>
        <w:t>17. člen</w:t>
      </w:r>
    </w:p>
    <w:tbl>
      <w:tblPr>
        <w:tblW w:w="0" w:type="auto"/>
        <w:tblInd w:w="108" w:type="dxa"/>
        <w:tblLook w:val="04A0" w:firstRow="1" w:lastRow="0" w:firstColumn="1" w:lastColumn="0" w:noHBand="0" w:noVBand="1"/>
      </w:tblPr>
      <w:tblGrid>
        <w:gridCol w:w="8962"/>
      </w:tblGrid>
      <w:tr w:rsidR="0008204B" w:rsidRPr="00731494" w14:paraId="6BA8D1C4" w14:textId="77777777" w:rsidTr="00313937">
        <w:tc>
          <w:tcPr>
            <w:tcW w:w="0" w:type="auto"/>
            <w:tcMar>
              <w:top w:w="0" w:type="auto"/>
              <w:bottom w:w="0" w:type="auto"/>
            </w:tcMar>
          </w:tcPr>
          <w:p w14:paraId="5B196A8D" w14:textId="53D9B5C1" w:rsidR="0008204B" w:rsidRDefault="0008204B" w:rsidP="00313937">
            <w:pPr>
              <w:spacing w:before="225" w:after="225"/>
              <w:jc w:val="both"/>
              <w:rPr>
                <w:rFonts w:ascii="Arial" w:hAnsi="Arial" w:cs="Arial"/>
                <w:i/>
                <w:color w:val="000000"/>
                <w:sz w:val="18"/>
                <w:szCs w:val="18"/>
              </w:rPr>
            </w:pPr>
            <w:r w:rsidRPr="00731494">
              <w:rPr>
                <w:rFonts w:ascii="Arial" w:hAnsi="Arial" w:cs="Arial"/>
                <w:color w:val="000000"/>
                <w:sz w:val="18"/>
                <w:szCs w:val="18"/>
              </w:rPr>
              <w:t xml:space="preserve">Garancijska doba za dobavljeno opremo oziroma posamezne artikle po tej pogodbi je </w:t>
            </w:r>
            <w:r w:rsidR="00154E67">
              <w:rPr>
                <w:rFonts w:ascii="Arial" w:hAnsi="Arial" w:cs="Arial"/>
                <w:color w:val="000000"/>
                <w:sz w:val="18"/>
                <w:szCs w:val="18"/>
              </w:rPr>
              <w:t xml:space="preserve">štiriindvajset (24) </w:t>
            </w:r>
            <w:r w:rsidR="00471A11" w:rsidRPr="00731494">
              <w:rPr>
                <w:rFonts w:ascii="Arial" w:hAnsi="Arial" w:cs="Arial"/>
                <w:color w:val="000000"/>
                <w:sz w:val="18"/>
                <w:szCs w:val="18"/>
              </w:rPr>
              <w:t xml:space="preserve">mesecev </w:t>
            </w:r>
            <w:r w:rsidRPr="00731494">
              <w:rPr>
                <w:rFonts w:ascii="Arial" w:hAnsi="Arial" w:cs="Arial"/>
                <w:color w:val="000000"/>
                <w:sz w:val="18"/>
                <w:szCs w:val="18"/>
              </w:rPr>
              <w:t xml:space="preserve">in velja </w:t>
            </w:r>
            <w:r w:rsidRPr="00731494">
              <w:rPr>
                <w:rFonts w:ascii="Arial" w:hAnsi="Arial" w:cs="Arial"/>
                <w:sz w:val="18"/>
                <w:szCs w:val="18"/>
              </w:rPr>
              <w:t>od dneva obojestranskega podpisa zapisnika o kakovostnem in količinskem prevzemu opreme</w:t>
            </w:r>
            <w:r w:rsidRPr="00731494">
              <w:rPr>
                <w:rFonts w:ascii="Arial" w:hAnsi="Arial" w:cs="Arial"/>
                <w:i/>
                <w:color w:val="000000"/>
                <w:sz w:val="18"/>
                <w:szCs w:val="18"/>
              </w:rPr>
              <w:t>.</w:t>
            </w:r>
          </w:p>
          <w:p w14:paraId="68CEFFF0" w14:textId="77777777" w:rsidR="00B42739" w:rsidRPr="008673CC" w:rsidRDefault="00B42739" w:rsidP="00B42739">
            <w:pPr>
              <w:spacing w:after="120" w:line="260" w:lineRule="exact"/>
              <w:jc w:val="both"/>
              <w:rPr>
                <w:rFonts w:ascii="Arial" w:hAnsi="Arial" w:cs="Arial"/>
                <w:iCs/>
                <w:color w:val="000000" w:themeColor="text1"/>
                <w:sz w:val="18"/>
                <w:szCs w:val="18"/>
              </w:rPr>
            </w:pPr>
            <w:r w:rsidRPr="008673CC">
              <w:rPr>
                <w:rFonts w:ascii="Arial" w:hAnsi="Arial" w:cs="Arial"/>
                <w:iCs/>
                <w:color w:val="000000" w:themeColor="text1"/>
                <w:sz w:val="18"/>
                <w:szCs w:val="18"/>
              </w:rPr>
              <w:t>V garancijskem roku je ponudnik oziroma dobavitelj v okviru pogodbene cene dolžan izvajati:</w:t>
            </w:r>
          </w:p>
          <w:p w14:paraId="683D8E66" w14:textId="77777777" w:rsidR="00B42739" w:rsidRPr="008673CC" w:rsidRDefault="00B42739" w:rsidP="00B42739">
            <w:pPr>
              <w:pStyle w:val="ListParagraph"/>
              <w:numPr>
                <w:ilvl w:val="0"/>
                <w:numId w:val="61"/>
              </w:numPr>
              <w:spacing w:after="120" w:line="260" w:lineRule="exact"/>
              <w:ind w:left="714" w:hanging="357"/>
              <w:contextualSpacing w:val="0"/>
              <w:jc w:val="both"/>
              <w:rPr>
                <w:rFonts w:ascii="Arial" w:hAnsi="Arial" w:cs="Arial"/>
                <w:iCs/>
                <w:color w:val="000000" w:themeColor="text1"/>
                <w:sz w:val="18"/>
                <w:szCs w:val="18"/>
              </w:rPr>
            </w:pPr>
            <w:r w:rsidRPr="008673CC">
              <w:rPr>
                <w:rFonts w:ascii="Arial" w:hAnsi="Arial" w:cs="Arial"/>
                <w:iCs/>
                <w:color w:val="000000" w:themeColor="text1"/>
                <w:sz w:val="18"/>
                <w:szCs w:val="18"/>
              </w:rPr>
              <w:t>Preventivno vzdrževanje: pomeni servisiranje in vzdrževanje, ki je izvedeno v naprej določenih obdobjih in je v skladu s predpisanimi proizvajalčevimi kriteriji, z namenom, da se zagotovi varno delovanje, zmanjša možnost okvar ter zagotovi stalno optimalno delovanje opreme, kot je navedeno v načrtu preventivnega vzdrževanja in v primernih časovnih intervalih. Preventivno vzdrževanje vključuje tudi nadgradnjo strojne in programske opreme,</w:t>
            </w:r>
          </w:p>
          <w:p w14:paraId="1C8CD4B2" w14:textId="77777777" w:rsidR="00B42739" w:rsidRPr="008673CC" w:rsidRDefault="00B42739" w:rsidP="00B42739">
            <w:pPr>
              <w:pStyle w:val="ListParagraph"/>
              <w:numPr>
                <w:ilvl w:val="0"/>
                <w:numId w:val="61"/>
              </w:numPr>
              <w:spacing w:after="120" w:line="260" w:lineRule="exact"/>
              <w:ind w:left="714" w:hanging="357"/>
              <w:contextualSpacing w:val="0"/>
              <w:jc w:val="both"/>
              <w:rPr>
                <w:rFonts w:ascii="Arial" w:hAnsi="Arial" w:cs="Arial"/>
                <w:iCs/>
                <w:color w:val="000000" w:themeColor="text1"/>
                <w:sz w:val="18"/>
                <w:szCs w:val="18"/>
              </w:rPr>
            </w:pPr>
            <w:r w:rsidRPr="008673CC">
              <w:rPr>
                <w:rFonts w:ascii="Arial" w:hAnsi="Arial" w:cs="Arial"/>
                <w:color w:val="000000" w:themeColor="text1"/>
                <w:sz w:val="18"/>
                <w:szCs w:val="18"/>
                <w:shd w:val="clear" w:color="auto" w:fill="FFFFFF"/>
              </w:rPr>
              <w:t>Nadgradnje strojne in programske opreme: pomeni tako nadgradnjo in vzdrževanje strojne in programske opreme, ki zagotavlja varnost in zanesljivost delovanja opreme (»updates«).</w:t>
            </w:r>
            <w:r w:rsidRPr="008673CC">
              <w:rPr>
                <w:color w:val="000000" w:themeColor="text1"/>
                <w:sz w:val="18"/>
                <w:szCs w:val="18"/>
              </w:rPr>
              <w:t xml:space="preserve"> </w:t>
            </w:r>
          </w:p>
          <w:p w14:paraId="61C86AE2" w14:textId="62E36DBB" w:rsidR="00B42739" w:rsidRPr="008673CC" w:rsidRDefault="00B42739" w:rsidP="00B42739">
            <w:pPr>
              <w:pStyle w:val="ListParagraph"/>
              <w:numPr>
                <w:ilvl w:val="0"/>
                <w:numId w:val="61"/>
              </w:numPr>
              <w:spacing w:after="0" w:line="260" w:lineRule="exact"/>
              <w:jc w:val="both"/>
              <w:rPr>
                <w:rFonts w:ascii="Arial" w:hAnsi="Arial" w:cs="Arial"/>
                <w:iCs/>
                <w:color w:val="000000" w:themeColor="text1"/>
                <w:sz w:val="18"/>
                <w:szCs w:val="18"/>
              </w:rPr>
            </w:pPr>
            <w:r w:rsidRPr="008673CC">
              <w:rPr>
                <w:rFonts w:ascii="Arial" w:hAnsi="Arial" w:cs="Arial"/>
                <w:color w:val="000000" w:themeColor="text1"/>
                <w:sz w:val="18"/>
                <w:szCs w:val="18"/>
                <w:shd w:val="clear" w:color="auto" w:fill="FFFFFF"/>
              </w:rPr>
              <w:t xml:space="preserve">Odpravo napak oziroma kurativno vzdrževanje: pomeni servisiranje in vzdrževanje, ki se izvrši v primeru okvare opreme in ga naročnik zahteva od dobavitelja oziroma ga mora dobavitelj izvesti na poziv naročnika. </w:t>
            </w:r>
            <w:r>
              <w:rPr>
                <w:rFonts w:ascii="Arial" w:hAnsi="Arial" w:cs="Arial"/>
                <w:color w:val="000000" w:themeColor="text1"/>
                <w:sz w:val="18"/>
                <w:szCs w:val="18"/>
                <w:shd w:val="clear" w:color="auto" w:fill="FFFFFF"/>
              </w:rPr>
              <w:t>Kurativno</w:t>
            </w:r>
            <w:r w:rsidRPr="008673CC">
              <w:rPr>
                <w:rFonts w:ascii="Arial" w:hAnsi="Arial" w:cs="Arial"/>
                <w:color w:val="000000" w:themeColor="text1"/>
                <w:sz w:val="18"/>
                <w:szCs w:val="18"/>
                <w:shd w:val="clear" w:color="auto" w:fill="FFFFFF"/>
              </w:rPr>
              <w:t xml:space="preserve"> vzdrževanje je namenjeno vzpostavitvi takega stanja opreme, v katerem oprema opravlja svojo predvideno funkcijo. </w:t>
            </w:r>
            <w:r>
              <w:rPr>
                <w:rFonts w:ascii="Arial" w:hAnsi="Arial" w:cs="Arial"/>
                <w:color w:val="000000" w:themeColor="text1"/>
                <w:sz w:val="18"/>
                <w:szCs w:val="18"/>
                <w:shd w:val="clear" w:color="auto" w:fill="FFFFFF"/>
              </w:rPr>
              <w:t>Kurativno</w:t>
            </w:r>
            <w:r w:rsidRPr="008673CC">
              <w:rPr>
                <w:rFonts w:ascii="Arial" w:hAnsi="Arial" w:cs="Arial"/>
                <w:color w:val="000000" w:themeColor="text1"/>
                <w:sz w:val="18"/>
                <w:szCs w:val="18"/>
                <w:shd w:val="clear" w:color="auto" w:fill="FFFFFF"/>
              </w:rPr>
              <w:t xml:space="preserve"> vzdrževanje lahko vključuje tudi nadgradnjo strojne in programske opreme.</w:t>
            </w:r>
          </w:p>
          <w:p w14:paraId="60B93F1C" w14:textId="77777777" w:rsidR="00B42739" w:rsidRPr="008673CC" w:rsidRDefault="00B42739" w:rsidP="00B42739">
            <w:pPr>
              <w:spacing w:after="0" w:line="260" w:lineRule="exact"/>
              <w:jc w:val="both"/>
              <w:rPr>
                <w:rFonts w:ascii="Arial" w:hAnsi="Arial" w:cs="Arial"/>
                <w:iCs/>
                <w:color w:val="000000" w:themeColor="text1"/>
                <w:sz w:val="18"/>
                <w:szCs w:val="18"/>
              </w:rPr>
            </w:pPr>
          </w:p>
          <w:p w14:paraId="3DB6FB4D" w14:textId="77777777" w:rsidR="00B42739" w:rsidRPr="008673CC" w:rsidRDefault="00B42739" w:rsidP="00B42739">
            <w:pPr>
              <w:spacing w:after="0" w:line="260" w:lineRule="exact"/>
              <w:jc w:val="both"/>
              <w:rPr>
                <w:rFonts w:ascii="Arial" w:hAnsi="Arial" w:cs="Arial"/>
                <w:iCs/>
                <w:color w:val="000000" w:themeColor="text1"/>
                <w:sz w:val="18"/>
                <w:szCs w:val="18"/>
              </w:rPr>
            </w:pPr>
            <w:r w:rsidRPr="008673CC">
              <w:rPr>
                <w:rFonts w:ascii="Arial" w:hAnsi="Arial" w:cs="Arial"/>
                <w:iCs/>
                <w:color w:val="000000" w:themeColor="text1"/>
                <w:sz w:val="18"/>
                <w:szCs w:val="18"/>
              </w:rPr>
              <w:t>Dobavitelj iz naslova rednega preventivnega vzdrževanja in kurativnega vzdrževanja (odprave napak) v garancijski dobi ni upravičen do kakršnegakoli dodatnega plačila.</w:t>
            </w:r>
          </w:p>
          <w:p w14:paraId="791992CA" w14:textId="77777777" w:rsidR="0008204B" w:rsidRPr="00731494" w:rsidRDefault="0008204B" w:rsidP="00313937">
            <w:pPr>
              <w:spacing w:before="225" w:after="225"/>
              <w:jc w:val="both"/>
              <w:rPr>
                <w:rFonts w:ascii="Arial" w:hAnsi="Arial" w:cs="Arial"/>
                <w:color w:val="000000"/>
                <w:sz w:val="18"/>
                <w:szCs w:val="18"/>
              </w:rPr>
            </w:pPr>
            <w:r w:rsidRPr="00731494">
              <w:rPr>
                <w:rFonts w:ascii="Arial" w:hAnsi="Arial" w:cs="Arial"/>
                <w:color w:val="000000"/>
                <w:sz w:val="18"/>
                <w:szCs w:val="18"/>
              </w:rPr>
              <w:t>Garancija je vezana na normalne pogoje uporabe in primerno ter strokovno vzdrževanje.</w:t>
            </w:r>
          </w:p>
          <w:p w14:paraId="65213AFA" w14:textId="6CB5F9E3" w:rsidR="0008204B" w:rsidRPr="00731494" w:rsidRDefault="0008204B" w:rsidP="00313937">
            <w:pPr>
              <w:spacing w:before="225" w:after="225"/>
              <w:jc w:val="both"/>
              <w:rPr>
                <w:rFonts w:ascii="Arial" w:hAnsi="Arial" w:cs="Arial"/>
                <w:color w:val="000000"/>
                <w:sz w:val="18"/>
                <w:szCs w:val="18"/>
              </w:rPr>
            </w:pPr>
            <w:r w:rsidRPr="00731494">
              <w:rPr>
                <w:rFonts w:ascii="Arial" w:hAnsi="Arial" w:cs="Arial"/>
                <w:color w:val="000000"/>
                <w:sz w:val="18"/>
                <w:szCs w:val="18"/>
              </w:rPr>
              <w:t>Dobavitelj je naročniku dolžan ne glede na proces ugotovitve in odprave napake zagotoviti funkcionalnost opreme.</w:t>
            </w:r>
          </w:p>
          <w:p w14:paraId="46E082BB" w14:textId="6B86A46C" w:rsidR="0008204B" w:rsidRPr="00731494" w:rsidRDefault="0008204B" w:rsidP="00313937">
            <w:pPr>
              <w:spacing w:before="225" w:after="225"/>
              <w:jc w:val="both"/>
              <w:rPr>
                <w:rFonts w:ascii="Arial" w:hAnsi="Arial" w:cs="Arial"/>
                <w:color w:val="000000"/>
                <w:sz w:val="18"/>
                <w:szCs w:val="18"/>
              </w:rPr>
            </w:pPr>
            <w:r w:rsidRPr="00731494">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p w14:paraId="2E0407B7" w14:textId="7E8CEE78" w:rsidR="0008204B" w:rsidRPr="00731494" w:rsidRDefault="0008204B" w:rsidP="00313937">
            <w:pPr>
              <w:spacing w:before="225" w:after="225"/>
              <w:jc w:val="both"/>
              <w:rPr>
                <w:rFonts w:ascii="Arial" w:hAnsi="Arial" w:cs="Arial"/>
                <w:color w:val="000000"/>
                <w:sz w:val="18"/>
                <w:szCs w:val="18"/>
              </w:rPr>
            </w:pPr>
            <w:r w:rsidRPr="00731494">
              <w:rPr>
                <w:rFonts w:ascii="Arial" w:hAnsi="Arial" w:cs="Arial"/>
                <w:sz w:val="18"/>
                <w:szCs w:val="18"/>
              </w:rPr>
              <w:t>Če naročnik v garancijskem času ugotovi napako ali pomanjkljivost pri delovanju opreme oziroma aparata, ali katerega koli dela opreme oziroma aparata, ali napake v zvezi z montažo, mora to nemudoma sporočiti dobavitelju po telefonu ali e-pošti ter na njegovo zahtevo tudi pisno po pošti.</w:t>
            </w:r>
          </w:p>
        </w:tc>
      </w:tr>
    </w:tbl>
    <w:p w14:paraId="4E9341FC" w14:textId="6E46C998" w:rsidR="00BE7E6E" w:rsidRPr="00731494" w:rsidRDefault="00313937">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18. člen</w:t>
      </w:r>
    </w:p>
    <w:p w14:paraId="11967A19" w14:textId="77777777" w:rsidR="0008204B" w:rsidRPr="00731494" w:rsidRDefault="0008204B">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1BAAFBE2" w14:textId="77777777">
        <w:tc>
          <w:tcPr>
            <w:tcW w:w="0" w:type="auto"/>
            <w:tcMar>
              <w:top w:w="0" w:type="auto"/>
              <w:bottom w:w="0" w:type="auto"/>
            </w:tcMar>
          </w:tcPr>
          <w:p w14:paraId="3BEBCA45" w14:textId="57161B8C" w:rsidR="0008204B" w:rsidRPr="00731494" w:rsidRDefault="0008204B" w:rsidP="0008204B">
            <w:pPr>
              <w:spacing w:line="260" w:lineRule="exact"/>
              <w:jc w:val="both"/>
              <w:rPr>
                <w:rFonts w:ascii="Arial" w:hAnsi="Arial" w:cs="Arial"/>
                <w:sz w:val="18"/>
                <w:szCs w:val="18"/>
              </w:rPr>
            </w:pPr>
            <w:r w:rsidRPr="00731494">
              <w:rPr>
                <w:rFonts w:ascii="Arial" w:hAnsi="Arial" w:cs="Arial"/>
                <w:sz w:val="18"/>
                <w:szCs w:val="18"/>
              </w:rPr>
              <w:t xml:space="preserve">Dobavitelj zagotavlja brezplačna popravila in vzdrževanje opreme iz te pogodbe v času garancijskega roka, in sicer je pisna ali telefonska prijava napak možna vsak delovnik, na telefonsko številko: _______________ in na elektronski naslov ___________________________. </w:t>
            </w:r>
          </w:p>
          <w:p w14:paraId="34848D7A" w14:textId="77777777" w:rsidR="00471A11" w:rsidRPr="00731494" w:rsidRDefault="00471A11" w:rsidP="0008204B">
            <w:pPr>
              <w:spacing w:line="260" w:lineRule="exact"/>
              <w:jc w:val="both"/>
              <w:rPr>
                <w:rFonts w:ascii="Arial" w:hAnsi="Arial" w:cs="Arial"/>
                <w:sz w:val="18"/>
                <w:szCs w:val="18"/>
              </w:rPr>
            </w:pPr>
          </w:p>
          <w:p w14:paraId="5FBB8125" w14:textId="712BB325" w:rsidR="0008204B" w:rsidRPr="00731494" w:rsidRDefault="0008204B" w:rsidP="0008204B">
            <w:pPr>
              <w:spacing w:line="260" w:lineRule="exact"/>
              <w:jc w:val="both"/>
              <w:rPr>
                <w:rFonts w:ascii="Arial" w:hAnsi="Arial" w:cs="Arial"/>
                <w:sz w:val="18"/>
                <w:szCs w:val="18"/>
              </w:rPr>
            </w:pPr>
            <w:r w:rsidRPr="00731494">
              <w:rPr>
                <w:rFonts w:ascii="Arial" w:hAnsi="Arial" w:cs="Arial"/>
                <w:sz w:val="18"/>
                <w:szCs w:val="18"/>
              </w:rPr>
              <w:t>Izvajanje odprave napak v času garancijskega roka bo potekalo na lokaciji naročnika ali na drugi lokaciji, po predhodnem dogovoru z naročnikom.</w:t>
            </w:r>
          </w:p>
          <w:p w14:paraId="37565E9B" w14:textId="77777777" w:rsidR="0008204B" w:rsidRPr="00731494" w:rsidRDefault="0008204B" w:rsidP="0008204B">
            <w:pPr>
              <w:spacing w:line="260" w:lineRule="exact"/>
              <w:jc w:val="both"/>
              <w:rPr>
                <w:rFonts w:ascii="Arial" w:hAnsi="Arial" w:cs="Arial"/>
                <w:sz w:val="18"/>
                <w:szCs w:val="18"/>
              </w:rPr>
            </w:pPr>
          </w:p>
          <w:p w14:paraId="46E9F431" w14:textId="77777777" w:rsidR="00154E67" w:rsidRPr="003B3D19" w:rsidRDefault="00154E67" w:rsidP="00154E67">
            <w:pPr>
              <w:spacing w:line="260" w:lineRule="exact"/>
              <w:jc w:val="both"/>
              <w:rPr>
                <w:rFonts w:ascii="Arial" w:hAnsi="Arial" w:cs="Arial"/>
                <w:sz w:val="18"/>
                <w:szCs w:val="18"/>
              </w:rPr>
            </w:pPr>
            <w:r w:rsidRPr="003B3D19">
              <w:rPr>
                <w:rFonts w:ascii="Arial" w:hAnsi="Arial" w:cs="Arial"/>
                <w:sz w:val="18"/>
                <w:szCs w:val="18"/>
              </w:rPr>
              <w:t>Odzivni čas za odpravo napak je največ 24 ur od trenutka obvestila o napaki ali okvari. Odzivni čas predstavlja čas od prijave oziroma obvestila o napaki s strani naročnika, do začetka intervencije in diagnosticiranja napake.</w:t>
            </w:r>
          </w:p>
          <w:p w14:paraId="1849D2A5" w14:textId="77777777" w:rsidR="00154E67" w:rsidRDefault="00154E67" w:rsidP="00154E67">
            <w:pPr>
              <w:spacing w:line="260" w:lineRule="exact"/>
              <w:jc w:val="both"/>
              <w:rPr>
                <w:rFonts w:ascii="Arial" w:hAnsi="Arial" w:cs="Arial"/>
                <w:sz w:val="18"/>
                <w:szCs w:val="18"/>
              </w:rPr>
            </w:pPr>
          </w:p>
          <w:p w14:paraId="272E1A14" w14:textId="47FC96A9" w:rsidR="0008204B" w:rsidRDefault="00154E67" w:rsidP="0008204B">
            <w:pPr>
              <w:spacing w:line="260" w:lineRule="exact"/>
              <w:jc w:val="both"/>
              <w:rPr>
                <w:rFonts w:ascii="Arial" w:hAnsi="Arial" w:cs="Arial"/>
                <w:b/>
                <w:sz w:val="18"/>
                <w:szCs w:val="18"/>
              </w:rPr>
            </w:pPr>
            <w:r w:rsidRPr="00ED4E44">
              <w:rPr>
                <w:rFonts w:ascii="Arial" w:hAnsi="Arial" w:cs="Arial"/>
                <w:sz w:val="18"/>
                <w:szCs w:val="18"/>
              </w:rPr>
              <w:t>Rok za odpravo napak (obdobje v katerem mora dobavitelj ugotovljene napake odpraviti) je največ sedem (7) dni od dneva, ko je naročnik napako prijavil oziroma o tem obvestil dobavitelja. V tem času je zahtevano, da dobavitelj odpra</w:t>
            </w:r>
            <w:r w:rsidRPr="008445BB">
              <w:rPr>
                <w:rFonts w:ascii="Arial" w:hAnsi="Arial" w:cs="Arial"/>
                <w:sz w:val="18"/>
                <w:szCs w:val="18"/>
              </w:rPr>
              <w:t>vi napako. V kolikor zaradi narave napake odprava ni mogoča v zahtevanem roku, se lahko naročnik in dobavitelj dogovorita za podaljšanje roka, vendar za rok, ki ni daljši od 48 ur. V kolikor dobavitelj tudi v 48 urah ne more odpraviti napake, je dolžan naročniku brezplačno zagotoviti nadomestne opremo, ki j</w:t>
            </w:r>
            <w:r w:rsidR="003C2F50" w:rsidRPr="008445BB">
              <w:rPr>
                <w:rFonts w:ascii="Arial" w:hAnsi="Arial" w:cs="Arial"/>
                <w:sz w:val="18"/>
                <w:szCs w:val="18"/>
              </w:rPr>
              <w:t>o</w:t>
            </w:r>
            <w:r w:rsidRPr="008445BB">
              <w:rPr>
                <w:rFonts w:ascii="Arial" w:hAnsi="Arial" w:cs="Arial"/>
                <w:sz w:val="18"/>
                <w:szCs w:val="18"/>
              </w:rPr>
              <w:t xml:space="preserve"> lahko naročnik uporablja za čas odprave napak. Dobavitelj iz tega naslova ni upravičen do kakršnegakoli dodatnega plačila.</w:t>
            </w:r>
          </w:p>
          <w:p w14:paraId="76F8B899" w14:textId="77777777" w:rsidR="00154E67" w:rsidRPr="00731494" w:rsidRDefault="00154E67" w:rsidP="0008204B">
            <w:pPr>
              <w:spacing w:line="260" w:lineRule="exact"/>
              <w:jc w:val="both"/>
              <w:rPr>
                <w:rFonts w:ascii="Arial" w:hAnsi="Arial" w:cs="Arial"/>
                <w:b/>
                <w:sz w:val="18"/>
                <w:szCs w:val="18"/>
              </w:rPr>
            </w:pPr>
          </w:p>
          <w:p w14:paraId="2EAB33A7" w14:textId="77777777" w:rsidR="0008204B" w:rsidRPr="00731494" w:rsidRDefault="0008204B" w:rsidP="0008204B">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731494">
              <w:rPr>
                <w:rFonts w:ascii="Arial" w:hAnsi="Arial" w:cs="Arial"/>
                <w:sz w:val="18"/>
                <w:szCs w:val="18"/>
              </w:rPr>
              <w:t xml:space="preserve">V primeru, da po izteku roka za odpravo napake ne bo možno odpraviti napake, ali primeru, da se bo enaka napaka pojavila na isti opremi v času garancijskega roka dvakrat zapovrstjo, lahko naročnik zahteva zamenjavo le-te z ekvivalentno novo opremo. </w:t>
            </w:r>
          </w:p>
          <w:p w14:paraId="6FFB6DAA" w14:textId="78E964F5" w:rsidR="00BE7E6E" w:rsidRPr="00731494" w:rsidRDefault="0008204B" w:rsidP="0008204B">
            <w:pPr>
              <w:spacing w:before="225" w:after="225"/>
              <w:jc w:val="both"/>
            </w:pPr>
            <w:r w:rsidRPr="00731494">
              <w:rPr>
                <w:rFonts w:ascii="Arial" w:hAnsi="Arial" w:cs="Arial"/>
                <w:sz w:val="18"/>
                <w:szCs w:val="18"/>
              </w:rPr>
              <w:t>Vsi stroški (npr. nadomestni deli, delo, potni in drugi stroški...), ki nastanejo pri odpravi napak na opremi v garancijskem roku, bremenijo izvajalca v celoti.</w:t>
            </w:r>
          </w:p>
        </w:tc>
      </w:tr>
    </w:tbl>
    <w:p w14:paraId="098DE0F3" w14:textId="77777777" w:rsidR="00BE7E6E" w:rsidRPr="00731494" w:rsidRDefault="00313937">
      <w:pPr>
        <w:spacing w:after="0" w:line="240" w:lineRule="auto"/>
        <w:jc w:val="center"/>
      </w:pPr>
      <w:r w:rsidRPr="00731494">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BE7E6E" w:rsidRPr="00731494" w14:paraId="268CB5D8" w14:textId="77777777">
        <w:tc>
          <w:tcPr>
            <w:tcW w:w="0" w:type="auto"/>
            <w:tcMar>
              <w:top w:w="0" w:type="auto"/>
              <w:bottom w:w="0" w:type="auto"/>
            </w:tcMar>
          </w:tcPr>
          <w:p w14:paraId="58477D6C" w14:textId="77777777" w:rsidR="0008204B" w:rsidRPr="00731494" w:rsidRDefault="0008204B" w:rsidP="0008204B">
            <w:pPr>
              <w:spacing w:before="225" w:after="225"/>
              <w:jc w:val="both"/>
              <w:rPr>
                <w:rFonts w:ascii="Arial" w:hAnsi="Arial" w:cs="Arial"/>
                <w:sz w:val="18"/>
                <w:szCs w:val="18"/>
              </w:rPr>
            </w:pPr>
            <w:r w:rsidRPr="00731494">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22FB8792" w14:textId="0E4FD415" w:rsidR="00BE7E6E" w:rsidRPr="00731494" w:rsidRDefault="0008204B" w:rsidP="0008204B">
            <w:pPr>
              <w:spacing w:before="225" w:after="225"/>
              <w:jc w:val="both"/>
            </w:pPr>
            <w:r w:rsidRPr="00731494">
              <w:rPr>
                <w:rFonts w:ascii="Arial" w:hAnsi="Arial" w:cs="Arial"/>
                <w:sz w:val="18"/>
                <w:szCs w:val="18"/>
              </w:rPr>
              <w:t>Opremo, za katero naročnik ugotovi, da ne ustreza opremi, navedeni v ponudbi ali ni skladna z določili te pogodbe in s specifikacijami, bo naročnik zavrnil, zaradi česar bo dobavitelj prešel v zamudo. Enako velja, če bo neskladnost ugotovljena za katerikoli dokument, ki bi moral biti opremi priložen.</w:t>
            </w:r>
          </w:p>
        </w:tc>
      </w:tr>
    </w:tbl>
    <w:p w14:paraId="7F28F615" w14:textId="77777777" w:rsidR="00BE7E6E" w:rsidRPr="00731494" w:rsidRDefault="00313937">
      <w:pPr>
        <w:spacing w:after="0" w:line="240" w:lineRule="auto"/>
        <w:jc w:val="center"/>
      </w:pPr>
      <w:r w:rsidRPr="00731494">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BE7E6E" w:rsidRPr="00731494" w14:paraId="742CD5AD" w14:textId="77777777">
        <w:tc>
          <w:tcPr>
            <w:tcW w:w="0" w:type="auto"/>
            <w:tcMar>
              <w:top w:w="0" w:type="auto"/>
              <w:bottom w:w="0" w:type="auto"/>
            </w:tcMar>
          </w:tcPr>
          <w:p w14:paraId="617582EE" w14:textId="4F64470B" w:rsidR="00BE7E6E" w:rsidRPr="00731494" w:rsidRDefault="0008204B">
            <w:pPr>
              <w:spacing w:before="225" w:after="225"/>
              <w:jc w:val="both"/>
            </w:pPr>
            <w:r w:rsidRPr="00731494">
              <w:rPr>
                <w:rFonts w:ascii="Arial" w:hAnsi="Arial" w:cs="Arial"/>
                <w:color w:val="000000"/>
                <w:sz w:val="18"/>
                <w:szCs w:val="18"/>
              </w:rPr>
              <w:t>Morebitne skrite napake se obravnavajo v skladu z določili zakona, ki ureja obligacijska razmerja</w:t>
            </w:r>
            <w:r w:rsidRPr="00731494">
              <w:rPr>
                <w:rFonts w:ascii="Arial" w:hAnsi="Arial" w:cs="Arial"/>
                <w:sz w:val="18"/>
                <w:szCs w:val="18"/>
              </w:rPr>
              <w:t xml:space="preserve"> (</w:t>
            </w:r>
            <w:r w:rsidRPr="00731494">
              <w:rPr>
                <w:rFonts w:ascii="Arial" w:hAnsi="Arial" w:cs="Arial"/>
                <w:sz w:val="18"/>
                <w:szCs w:val="18"/>
                <w:shd w:val="clear" w:color="auto" w:fill="FFFFFF"/>
              </w:rPr>
              <w:t>Obligacijski zakonik, Uradni list RS, št. 97/07 – uradno prečiščeno besedilo, 64/16 – odl. US in 20/18 – OROZ631).</w:t>
            </w:r>
          </w:p>
        </w:tc>
      </w:tr>
    </w:tbl>
    <w:p w14:paraId="16E7F65C" w14:textId="6BB6A06F" w:rsidR="0008204B" w:rsidRPr="00731494" w:rsidRDefault="0008204B" w:rsidP="0008204B">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21. člen</w:t>
      </w:r>
    </w:p>
    <w:p w14:paraId="5BE2F592" w14:textId="77777777" w:rsidR="0008204B" w:rsidRPr="00731494" w:rsidRDefault="0008204B" w:rsidP="0008204B">
      <w:pPr>
        <w:spacing w:after="0" w:line="240" w:lineRule="auto"/>
      </w:pPr>
    </w:p>
    <w:tbl>
      <w:tblPr>
        <w:tblW w:w="0" w:type="auto"/>
        <w:tblInd w:w="108" w:type="dxa"/>
        <w:tblLook w:val="04A0" w:firstRow="1" w:lastRow="0" w:firstColumn="1" w:lastColumn="0" w:noHBand="0" w:noVBand="1"/>
      </w:tblPr>
      <w:tblGrid>
        <w:gridCol w:w="8962"/>
      </w:tblGrid>
      <w:tr w:rsidR="0008204B" w:rsidRPr="00731494" w14:paraId="0FE5ABE7" w14:textId="77777777" w:rsidTr="00313937">
        <w:tc>
          <w:tcPr>
            <w:tcW w:w="0" w:type="auto"/>
            <w:tcMar>
              <w:top w:w="0" w:type="auto"/>
              <w:bottom w:w="0" w:type="auto"/>
            </w:tcMar>
          </w:tcPr>
          <w:p w14:paraId="2CF3CD30" w14:textId="7A32134C" w:rsidR="0008204B" w:rsidRPr="00731494" w:rsidRDefault="0008204B" w:rsidP="00313937">
            <w:pPr>
              <w:spacing w:after="0" w:line="240" w:lineRule="auto"/>
              <w:jc w:val="both"/>
              <w:rPr>
                <w:rFonts w:ascii="Arial" w:hAnsi="Arial" w:cs="Arial"/>
                <w:color w:val="FF0000"/>
                <w:sz w:val="18"/>
                <w:szCs w:val="18"/>
              </w:rPr>
            </w:pPr>
            <w:r w:rsidRPr="00731494">
              <w:rPr>
                <w:rFonts w:ascii="Arial" w:hAnsi="Arial" w:cs="Arial"/>
                <w:sz w:val="18"/>
                <w:szCs w:val="18"/>
              </w:rPr>
              <w:t xml:space="preserve">Dobavitelj se zavezuje proti plačilu zagotavljati popravilo, vzdrževanje in nadomestne dele v kolikor je to zahtevano v </w:t>
            </w:r>
            <w:r w:rsidR="00471A11" w:rsidRPr="00731494">
              <w:rPr>
                <w:rFonts w:ascii="Arial" w:hAnsi="Arial" w:cs="Arial"/>
                <w:sz w:val="18"/>
                <w:szCs w:val="18"/>
              </w:rPr>
              <w:t xml:space="preserve">tehničnih specifikacijah </w:t>
            </w:r>
            <w:r w:rsidRPr="00731494">
              <w:rPr>
                <w:rFonts w:ascii="Arial" w:hAnsi="Arial" w:cs="Arial"/>
                <w:sz w:val="18"/>
                <w:szCs w:val="18"/>
              </w:rPr>
              <w:t>tudi po poteku garancijskega roka.</w:t>
            </w:r>
          </w:p>
          <w:p w14:paraId="20137A8A" w14:textId="50680B8E" w:rsidR="0008204B" w:rsidRPr="00731494" w:rsidRDefault="0008204B" w:rsidP="00313937">
            <w:pPr>
              <w:spacing w:before="225" w:after="225"/>
              <w:jc w:val="both"/>
              <w:rPr>
                <w:rFonts w:ascii="Arial" w:hAnsi="Arial" w:cs="Arial"/>
                <w:sz w:val="18"/>
                <w:szCs w:val="18"/>
              </w:rPr>
            </w:pPr>
            <w:r w:rsidRPr="00731494">
              <w:rPr>
                <w:rFonts w:ascii="Arial" w:hAnsi="Arial" w:cs="Arial"/>
                <w:sz w:val="18"/>
                <w:szCs w:val="18"/>
              </w:rPr>
              <w:t xml:space="preserve">Dobavitelj se zaveže, da bo za popravila dobavljene opreme v času garancijskega roka nemoteno zagotavljal servis na lastne stroške na lokaciji naročnika ali na drugi lokaciji po dogovoru z naročnikom. </w:t>
            </w:r>
          </w:p>
          <w:p w14:paraId="2650BA47" w14:textId="77777777" w:rsidR="0008204B" w:rsidRPr="00731494" w:rsidRDefault="0008204B" w:rsidP="00313937">
            <w:pPr>
              <w:spacing w:before="225" w:after="225"/>
              <w:jc w:val="both"/>
              <w:rPr>
                <w:rFonts w:ascii="Arial" w:hAnsi="Arial" w:cs="Arial"/>
                <w:sz w:val="18"/>
                <w:szCs w:val="18"/>
              </w:rPr>
            </w:pPr>
            <w:r w:rsidRPr="00731494">
              <w:rPr>
                <w:rFonts w:ascii="Arial" w:hAnsi="Arial" w:cs="Arial"/>
                <w:sz w:val="18"/>
                <w:szCs w:val="18"/>
              </w:rPr>
              <w:t xml:space="preserve">V primeru popravila se garancijski rok podaljša za čas popravila. </w:t>
            </w:r>
          </w:p>
          <w:p w14:paraId="02070DD6" w14:textId="12C449CA" w:rsidR="0008204B" w:rsidRPr="00731494" w:rsidRDefault="0008204B" w:rsidP="00313937">
            <w:pPr>
              <w:spacing w:line="260" w:lineRule="exact"/>
              <w:jc w:val="both"/>
              <w:rPr>
                <w:rFonts w:ascii="Arial" w:hAnsi="Arial" w:cs="Arial"/>
                <w:sz w:val="18"/>
                <w:szCs w:val="18"/>
              </w:rPr>
            </w:pPr>
            <w:r w:rsidRPr="00731494">
              <w:rPr>
                <w:rFonts w:ascii="Arial" w:hAnsi="Arial" w:cs="Arial"/>
                <w:sz w:val="18"/>
                <w:szCs w:val="18"/>
              </w:rPr>
              <w:t>Dobavitelj mora vgrajevati le nadomestne dele, za katere jamči proizvajalec opreme.</w:t>
            </w:r>
          </w:p>
          <w:p w14:paraId="212E7FB3" w14:textId="3403AC82" w:rsidR="0008204B" w:rsidRPr="00731494" w:rsidRDefault="0008204B" w:rsidP="0008204B">
            <w:pPr>
              <w:spacing w:before="225" w:after="225"/>
              <w:jc w:val="both"/>
            </w:pPr>
            <w:r w:rsidRPr="00731494">
              <w:rPr>
                <w:rFonts w:ascii="Arial" w:hAnsi="Arial" w:cs="Arial"/>
                <w:sz w:val="18"/>
                <w:szCs w:val="18"/>
              </w:rPr>
              <w:t>Dobavitelj se zaveže, da bo v primeru, če bo popravilo opreme trajalo več kot je dogovorjeno z naročnikom, oziroma, če se bo enaka napaka na posameznem kosu opreme ponovila dvakrat ali večkrat, tako opremo zamenjal z enakovredno novo opremo. Vsi transportni in drugi stroški v zvezi s popravilom v času garancijskega roka bremenijo izvajalca.</w:t>
            </w:r>
            <w:r w:rsidRPr="00731494">
              <w:t xml:space="preserve"> </w:t>
            </w:r>
          </w:p>
        </w:tc>
      </w:tr>
    </w:tbl>
    <w:p w14:paraId="0B654F58" w14:textId="77777777" w:rsidR="0008204B" w:rsidRPr="00731494" w:rsidRDefault="0008204B" w:rsidP="0008204B">
      <w:pPr>
        <w:spacing w:after="0" w:line="240" w:lineRule="auto"/>
        <w:rPr>
          <w:rFonts w:ascii="Arial" w:hAnsi="Arial" w:cs="Arial"/>
          <w:b/>
          <w:bCs/>
          <w:color w:val="000000"/>
          <w:sz w:val="18"/>
          <w:szCs w:val="18"/>
        </w:rPr>
      </w:pPr>
    </w:p>
    <w:p w14:paraId="0BFDCA07" w14:textId="77777777" w:rsidR="0008204B" w:rsidRPr="00731494" w:rsidRDefault="0008204B" w:rsidP="0008204B">
      <w:pPr>
        <w:spacing w:after="0" w:line="240" w:lineRule="auto"/>
        <w:rPr>
          <w:rFonts w:ascii="Arial" w:hAnsi="Arial" w:cs="Arial"/>
          <w:b/>
          <w:bCs/>
          <w:color w:val="000000"/>
          <w:sz w:val="18"/>
          <w:szCs w:val="18"/>
        </w:rPr>
      </w:pPr>
      <w:r w:rsidRPr="00731494">
        <w:rPr>
          <w:rFonts w:ascii="Arial" w:hAnsi="Arial" w:cs="Arial"/>
          <w:b/>
          <w:bCs/>
          <w:color w:val="000000"/>
          <w:sz w:val="18"/>
          <w:szCs w:val="18"/>
        </w:rPr>
        <w:t>X. VIŠJA SILA</w:t>
      </w:r>
    </w:p>
    <w:p w14:paraId="223C1702" w14:textId="77777777" w:rsidR="0008204B" w:rsidRPr="00731494" w:rsidRDefault="0008204B" w:rsidP="0008204B">
      <w:pPr>
        <w:spacing w:after="0" w:line="240" w:lineRule="auto"/>
        <w:rPr>
          <w:rFonts w:ascii="Arial" w:hAnsi="Arial" w:cs="Arial"/>
          <w:b/>
          <w:bCs/>
          <w:color w:val="000000"/>
          <w:sz w:val="18"/>
          <w:szCs w:val="18"/>
        </w:rPr>
      </w:pPr>
    </w:p>
    <w:p w14:paraId="764B5E7F" w14:textId="2745D5CA" w:rsidR="0008204B" w:rsidRPr="00731494" w:rsidRDefault="0008204B" w:rsidP="0008204B">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22. člen</w:t>
      </w:r>
    </w:p>
    <w:tbl>
      <w:tblPr>
        <w:tblW w:w="0" w:type="auto"/>
        <w:tblInd w:w="108" w:type="dxa"/>
        <w:tblLook w:val="04A0" w:firstRow="1" w:lastRow="0" w:firstColumn="1" w:lastColumn="0" w:noHBand="0" w:noVBand="1"/>
      </w:tblPr>
      <w:tblGrid>
        <w:gridCol w:w="8962"/>
      </w:tblGrid>
      <w:tr w:rsidR="0008204B" w:rsidRPr="00731494" w14:paraId="663D882B" w14:textId="77777777" w:rsidTr="00313937">
        <w:tc>
          <w:tcPr>
            <w:tcW w:w="0" w:type="auto"/>
            <w:tcMar>
              <w:top w:w="0" w:type="auto"/>
              <w:bottom w:w="0" w:type="auto"/>
            </w:tcMar>
          </w:tcPr>
          <w:p w14:paraId="447525DF" w14:textId="77777777" w:rsidR="0008204B" w:rsidRPr="00731494" w:rsidRDefault="0008204B" w:rsidP="00313937">
            <w:pPr>
              <w:spacing w:before="225" w:after="225"/>
              <w:jc w:val="both"/>
              <w:rPr>
                <w:rFonts w:ascii="Arial" w:hAnsi="Arial" w:cs="Arial"/>
                <w:color w:val="000000"/>
                <w:sz w:val="18"/>
                <w:szCs w:val="18"/>
              </w:rPr>
            </w:pPr>
            <w:r w:rsidRPr="00731494">
              <w:rPr>
                <w:rFonts w:ascii="Arial" w:hAnsi="Arial" w:cs="Arial"/>
                <w:color w:val="000000"/>
                <w:sz w:val="18"/>
                <w:szCs w:val="18"/>
              </w:rPr>
              <w:t>Za višjo silo šteje dogodek, ki ga pogodbena stranka ob sklenitvi pogodbe ni mogla predvideti, se mu izogniti oziroma ga odvrniti, čeprav je ravnala s skrbnostjo dobrega gospodarja, pod pogojem, da dogodek izhaja iz zunanje sfere njenega poslovanja in z njimi ni bila dolžna računati.</w:t>
            </w:r>
          </w:p>
          <w:p w14:paraId="5D3AC00A" w14:textId="77777777" w:rsidR="0008204B" w:rsidRPr="00731494" w:rsidRDefault="0008204B" w:rsidP="00313937">
            <w:pPr>
              <w:spacing w:before="225" w:after="225"/>
              <w:jc w:val="both"/>
              <w:rPr>
                <w:rFonts w:ascii="Arial" w:hAnsi="Arial" w:cs="Arial"/>
                <w:sz w:val="18"/>
                <w:szCs w:val="18"/>
              </w:rPr>
            </w:pPr>
            <w:r w:rsidRPr="00731494">
              <w:rPr>
                <w:rFonts w:ascii="Arial" w:hAnsi="Arial" w:cs="Arial"/>
                <w:sz w:val="18"/>
                <w:szCs w:val="18"/>
              </w:rPr>
              <w:lastRenderedPageBreak/>
              <w:t xml:space="preserve">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 </w:t>
            </w:r>
          </w:p>
          <w:p w14:paraId="31E62C48" w14:textId="77777777" w:rsidR="0008204B" w:rsidRPr="00731494" w:rsidRDefault="0008204B" w:rsidP="00313937">
            <w:pPr>
              <w:spacing w:before="225" w:after="225"/>
              <w:jc w:val="both"/>
            </w:pPr>
            <w:r w:rsidRPr="0073149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rsidRPr="00731494">
              <w:t xml:space="preserve"> </w:t>
            </w:r>
          </w:p>
        </w:tc>
      </w:tr>
    </w:tbl>
    <w:p w14:paraId="2BCB8648" w14:textId="77777777" w:rsidR="0008204B" w:rsidRPr="00731494" w:rsidRDefault="0008204B" w:rsidP="0008204B">
      <w:pPr>
        <w:spacing w:before="225" w:after="225" w:line="240" w:lineRule="auto"/>
        <w:jc w:val="both"/>
        <w:rPr>
          <w:rFonts w:ascii="Arial" w:hAnsi="Arial" w:cs="Arial"/>
          <w:b/>
          <w:bCs/>
          <w:color w:val="000000"/>
          <w:sz w:val="18"/>
          <w:szCs w:val="18"/>
        </w:rPr>
      </w:pPr>
      <w:r w:rsidRPr="00731494">
        <w:rPr>
          <w:rFonts w:ascii="Arial" w:hAnsi="Arial" w:cs="Arial"/>
          <w:b/>
          <w:bCs/>
          <w:color w:val="000000"/>
          <w:sz w:val="18"/>
          <w:szCs w:val="18"/>
        </w:rPr>
        <w:t>XI. ZAVAROVANJE POSLA</w:t>
      </w:r>
    </w:p>
    <w:p w14:paraId="770E394B" w14:textId="2102FE26" w:rsidR="00BE7E6E" w:rsidRPr="00731494" w:rsidRDefault="00313937">
      <w:pPr>
        <w:spacing w:after="0" w:line="240" w:lineRule="auto"/>
        <w:jc w:val="center"/>
      </w:pPr>
      <w:r w:rsidRPr="00731494">
        <w:rPr>
          <w:rFonts w:ascii="Arial" w:hAnsi="Arial" w:cs="Arial"/>
          <w:b/>
          <w:bCs/>
          <w:color w:val="000000"/>
          <w:sz w:val="18"/>
          <w:szCs w:val="18"/>
        </w:rPr>
        <w:t>2</w:t>
      </w:r>
      <w:r w:rsidR="0008204B" w:rsidRPr="00731494">
        <w:rPr>
          <w:rFonts w:ascii="Arial" w:hAnsi="Arial" w:cs="Arial"/>
          <w:b/>
          <w:bCs/>
          <w:color w:val="000000"/>
          <w:sz w:val="18"/>
          <w:szCs w:val="18"/>
        </w:rPr>
        <w:t>3</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30ED165C" w14:textId="77777777">
        <w:tc>
          <w:tcPr>
            <w:tcW w:w="0" w:type="auto"/>
            <w:tcMar>
              <w:top w:w="0" w:type="auto"/>
              <w:bottom w:w="0" w:type="auto"/>
            </w:tcMar>
          </w:tcPr>
          <w:p w14:paraId="77B8DE5D" w14:textId="77777777" w:rsidR="00BE7E6E" w:rsidRPr="00731494" w:rsidRDefault="00313937">
            <w:pPr>
              <w:spacing w:before="225" w:after="225"/>
              <w:jc w:val="both"/>
            </w:pPr>
            <w:r w:rsidRPr="00731494">
              <w:rPr>
                <w:rFonts w:ascii="Arial" w:hAnsi="Arial" w:cs="Arial"/>
                <w:color w:val="000000"/>
                <w:sz w:val="18"/>
                <w:szCs w:val="18"/>
              </w:rPr>
              <w:t>ZAVAROVANJE ZA DOBRO IZVEDBO</w:t>
            </w:r>
          </w:p>
          <w:p w14:paraId="0A379A30" w14:textId="3FD2DD88" w:rsidR="00BE7E6E" w:rsidRPr="00731494" w:rsidRDefault="00313937">
            <w:pPr>
              <w:spacing w:before="225" w:after="225"/>
              <w:jc w:val="both"/>
            </w:pPr>
            <w:r w:rsidRPr="00731494">
              <w:rPr>
                <w:rFonts w:ascii="Arial" w:hAnsi="Arial" w:cs="Arial"/>
                <w:color w:val="000000"/>
                <w:sz w:val="18"/>
                <w:szCs w:val="18"/>
              </w:rPr>
              <w:t xml:space="preserve">Instrument zavarovanja: </w:t>
            </w:r>
            <w:r w:rsidR="00BD73BE">
              <w:rPr>
                <w:rFonts w:ascii="Arial" w:hAnsi="Arial" w:cs="Arial"/>
                <w:color w:val="000000"/>
                <w:sz w:val="18"/>
                <w:szCs w:val="18"/>
              </w:rPr>
              <w:t>Menična izjava in bianco menica</w:t>
            </w:r>
          </w:p>
          <w:p w14:paraId="1222D56B" w14:textId="17899136" w:rsidR="00BE7E6E" w:rsidRPr="00731494" w:rsidRDefault="00313937">
            <w:pPr>
              <w:spacing w:before="225" w:after="225"/>
              <w:jc w:val="both"/>
            </w:pPr>
            <w:r w:rsidRPr="00731494">
              <w:rPr>
                <w:rFonts w:ascii="Arial" w:hAnsi="Arial" w:cs="Arial"/>
                <w:color w:val="000000"/>
                <w:sz w:val="18"/>
                <w:szCs w:val="18"/>
              </w:rPr>
              <w:t xml:space="preserve">Višina zavarovanja: </w:t>
            </w:r>
            <w:r w:rsidR="00BD73BE" w:rsidRPr="00731494">
              <w:rPr>
                <w:rFonts w:ascii="Arial" w:hAnsi="Arial" w:cs="Arial"/>
                <w:color w:val="000000"/>
                <w:sz w:val="18"/>
                <w:szCs w:val="18"/>
              </w:rPr>
              <w:t>10,00 % pogodbene vrednosti z DDV</w:t>
            </w:r>
          </w:p>
          <w:p w14:paraId="5D622344" w14:textId="402CAFE1" w:rsidR="00BE7E6E" w:rsidRPr="00731494" w:rsidRDefault="00313937">
            <w:pPr>
              <w:spacing w:before="225" w:after="225"/>
              <w:jc w:val="both"/>
            </w:pPr>
            <w:r w:rsidRPr="00731494">
              <w:rPr>
                <w:rFonts w:ascii="Arial" w:hAnsi="Arial" w:cs="Arial"/>
                <w:color w:val="000000"/>
                <w:sz w:val="18"/>
                <w:szCs w:val="18"/>
              </w:rPr>
              <w:t>Čas veljavnosti:</w:t>
            </w:r>
            <w:r w:rsidR="00BF0A81" w:rsidRPr="00712268">
              <w:rPr>
                <w:rFonts w:ascii="Arial" w:hAnsi="Arial" w:cs="Arial"/>
                <w:color w:val="000000"/>
                <w:sz w:val="18"/>
                <w:szCs w:val="18"/>
              </w:rPr>
              <w:t xml:space="preserve"> od datuma sklenitve pogodbe oziroma predložitve finančnega zavarovanja skladno s to pogodbo, do primopredaje in dodatnih 30  dni</w:t>
            </w:r>
          </w:p>
          <w:p w14:paraId="52DC28B6" w14:textId="77777777" w:rsidR="00BF0A81" w:rsidRPr="00712268" w:rsidRDefault="00BF0A81" w:rsidP="00BF0A81">
            <w:pPr>
              <w:spacing w:before="225" w:after="225"/>
              <w:jc w:val="both"/>
              <w:rPr>
                <w:rFonts w:ascii="Arial" w:hAnsi="Arial" w:cs="Arial"/>
                <w:color w:val="000000"/>
                <w:sz w:val="18"/>
                <w:szCs w:val="18"/>
              </w:rPr>
            </w:pPr>
            <w:r w:rsidRPr="00712268">
              <w:rPr>
                <w:rFonts w:ascii="Arial" w:hAnsi="Arial" w:cs="Arial"/>
                <w:color w:val="000000"/>
                <w:sz w:val="18"/>
                <w:szCs w:val="18"/>
              </w:rPr>
              <w:t>Dobavitelj mora najpozneje v desetih dneh od sklenitve pogodbe izročiti naročniku zavarovanje za dobro izvedbo pogodbenih obveznosti.</w:t>
            </w:r>
          </w:p>
          <w:p w14:paraId="41A9FA1E" w14:textId="4B60BF6C" w:rsidR="00BE7E6E" w:rsidRPr="00731494" w:rsidRDefault="0008204B">
            <w:pPr>
              <w:spacing w:before="225" w:after="225"/>
              <w:jc w:val="both"/>
            </w:pPr>
            <w:r w:rsidRPr="00731494">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 V kolikor se spremeni pogodba, se mora temu ustrezno prilagoditi tudi zahtevano zavarovanje ali njegova veljavnost.</w:t>
            </w:r>
          </w:p>
        </w:tc>
      </w:tr>
    </w:tbl>
    <w:p w14:paraId="127F8983" w14:textId="6F7B9050" w:rsidR="00BE7E6E" w:rsidRPr="00731494" w:rsidRDefault="00313937">
      <w:pPr>
        <w:spacing w:after="0" w:line="240" w:lineRule="auto"/>
        <w:jc w:val="center"/>
      </w:pPr>
      <w:r w:rsidRPr="00731494">
        <w:rPr>
          <w:rFonts w:ascii="Arial" w:hAnsi="Arial" w:cs="Arial"/>
          <w:b/>
          <w:bCs/>
          <w:color w:val="000000"/>
          <w:sz w:val="18"/>
          <w:szCs w:val="18"/>
        </w:rPr>
        <w:t>2</w:t>
      </w:r>
      <w:r w:rsidR="0008204B" w:rsidRPr="00731494">
        <w:rPr>
          <w:rFonts w:ascii="Arial" w:hAnsi="Arial" w:cs="Arial"/>
          <w:b/>
          <w:bCs/>
          <w:color w:val="000000"/>
          <w:sz w:val="18"/>
          <w:szCs w:val="18"/>
        </w:rPr>
        <w:t>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2B45D427" w14:textId="77777777">
        <w:tc>
          <w:tcPr>
            <w:tcW w:w="0" w:type="auto"/>
            <w:tcMar>
              <w:top w:w="0" w:type="auto"/>
              <w:bottom w:w="0" w:type="auto"/>
            </w:tcMar>
          </w:tcPr>
          <w:p w14:paraId="41CB2202" w14:textId="77777777" w:rsidR="00BE7E6E" w:rsidRPr="00731494" w:rsidRDefault="00313937">
            <w:pPr>
              <w:spacing w:before="225" w:after="225"/>
              <w:jc w:val="both"/>
            </w:pPr>
            <w:r w:rsidRPr="00731494">
              <w:rPr>
                <w:rFonts w:ascii="Arial" w:hAnsi="Arial" w:cs="Arial"/>
                <w:color w:val="000000"/>
                <w:sz w:val="18"/>
                <w:szCs w:val="18"/>
              </w:rPr>
              <w:t>ZAVAROVANJE ZA ODPRAVO NAPAK</w:t>
            </w:r>
          </w:p>
          <w:p w14:paraId="28E48224" w14:textId="13948BA7" w:rsidR="00BE7E6E" w:rsidRPr="00731494" w:rsidRDefault="00313937">
            <w:pPr>
              <w:spacing w:before="225" w:after="225"/>
              <w:jc w:val="both"/>
            </w:pPr>
            <w:r w:rsidRPr="00731494">
              <w:rPr>
                <w:rFonts w:ascii="Arial" w:hAnsi="Arial" w:cs="Arial"/>
                <w:color w:val="000000"/>
                <w:sz w:val="18"/>
                <w:szCs w:val="18"/>
              </w:rPr>
              <w:t xml:space="preserve">Instrument zavarovanja: </w:t>
            </w:r>
            <w:r w:rsidR="00BD73BE">
              <w:rPr>
                <w:rFonts w:ascii="Arial" w:hAnsi="Arial" w:cs="Arial"/>
                <w:color w:val="000000"/>
                <w:sz w:val="18"/>
                <w:szCs w:val="18"/>
              </w:rPr>
              <w:t>Menična izjava in bianco menica</w:t>
            </w:r>
          </w:p>
          <w:p w14:paraId="616169A1" w14:textId="44BE40A3" w:rsidR="00BE7E6E" w:rsidRPr="00731494" w:rsidRDefault="00313937">
            <w:pPr>
              <w:spacing w:before="225" w:after="225"/>
              <w:jc w:val="both"/>
            </w:pPr>
            <w:r w:rsidRPr="00731494">
              <w:rPr>
                <w:rFonts w:ascii="Arial" w:hAnsi="Arial" w:cs="Arial"/>
                <w:color w:val="000000"/>
                <w:sz w:val="18"/>
                <w:szCs w:val="18"/>
              </w:rPr>
              <w:t xml:space="preserve">Višina zavarovanja: </w:t>
            </w:r>
            <w:r w:rsidR="00BD73BE" w:rsidRPr="00731494">
              <w:rPr>
                <w:rFonts w:ascii="Arial" w:hAnsi="Arial" w:cs="Arial"/>
                <w:color w:val="000000"/>
                <w:sz w:val="18"/>
                <w:szCs w:val="18"/>
              </w:rPr>
              <w:t>5 % skupne pogodbene vrednosti z DDV</w:t>
            </w:r>
          </w:p>
          <w:p w14:paraId="711E3B6C" w14:textId="5623F034" w:rsidR="00BE7E6E" w:rsidRPr="00731494" w:rsidRDefault="00313937">
            <w:pPr>
              <w:spacing w:before="225" w:after="225"/>
              <w:jc w:val="both"/>
            </w:pPr>
            <w:r w:rsidRPr="00731494">
              <w:rPr>
                <w:rFonts w:ascii="Arial" w:hAnsi="Arial" w:cs="Arial"/>
                <w:color w:val="000000"/>
                <w:sz w:val="18"/>
                <w:szCs w:val="18"/>
              </w:rPr>
              <w:t xml:space="preserve">Čas veljavnosti: </w:t>
            </w:r>
            <w:r w:rsidR="00BF0A81" w:rsidRPr="006634B1">
              <w:rPr>
                <w:rFonts w:ascii="Arial" w:hAnsi="Arial" w:cs="Arial"/>
                <w:color w:val="000000"/>
                <w:sz w:val="18"/>
                <w:szCs w:val="18"/>
              </w:rPr>
              <w:t>od datuma primopredaje do poteka garancijskega roka in dodatnih 30 dni</w:t>
            </w:r>
          </w:p>
          <w:p w14:paraId="70136166" w14:textId="2F5A0864" w:rsidR="0008204B" w:rsidRPr="00731494" w:rsidRDefault="0008204B" w:rsidP="0008204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Dobavitelj bo moral zahtevano zavarovanje predložiti najkasneje v 8 (osmih) delovnih dneh po podpisu zapisnika o kakovostnem in količinskem prevzemu opreme, v višini 5 % skupne pogodbene vrednosti z DDV. </w:t>
            </w:r>
          </w:p>
          <w:p w14:paraId="328C80CA" w14:textId="77777777" w:rsidR="0008204B" w:rsidRPr="00731494" w:rsidRDefault="0008204B" w:rsidP="0008204B">
            <w:pPr>
              <w:spacing w:before="225" w:after="225"/>
              <w:jc w:val="both"/>
              <w:rPr>
                <w:rFonts w:ascii="Arial" w:hAnsi="Arial" w:cs="Arial"/>
                <w:color w:val="000000"/>
                <w:sz w:val="18"/>
                <w:szCs w:val="18"/>
              </w:rPr>
            </w:pPr>
            <w:r w:rsidRPr="00731494">
              <w:rPr>
                <w:rFonts w:ascii="Arial" w:hAnsi="Arial" w:cs="Arial"/>
                <w:color w:val="000000"/>
                <w:sz w:val="18"/>
                <w:szCs w:val="18"/>
              </w:rPr>
              <w:t>Finančno zavarovanje za odpravo napak v garancijskem roku služi naročniku kot jamstvo za vestno izpolnjevanje dobaviteljevih obveznosti do naročnika v času garancijskega roka. V kolikor se garancijski rok podaljša, se mora hkrati za enako obdobje podaljšati tudi rok veljavnosti finančnega zavarovanja za odpravo napak v garancijskem roku.</w:t>
            </w:r>
          </w:p>
          <w:p w14:paraId="706D46E6" w14:textId="2250EA74" w:rsidR="00BE7E6E" w:rsidRPr="00731494" w:rsidRDefault="0008204B" w:rsidP="0008204B">
            <w:pPr>
              <w:spacing w:before="225" w:after="225"/>
              <w:jc w:val="both"/>
            </w:pPr>
            <w:r w:rsidRPr="00731494">
              <w:rPr>
                <w:rFonts w:ascii="Arial" w:hAnsi="Arial" w:cs="Arial"/>
                <w:color w:val="000000"/>
                <w:sz w:val="18"/>
                <w:szCs w:val="18"/>
              </w:rPr>
              <w:t>Naročnik ima pravico unovčiti finančno zavarovanje za odpravo napak v garancijskem roku, če dobavitelj ne bo izvrševal garancijskih obveznosti.</w:t>
            </w:r>
          </w:p>
        </w:tc>
      </w:tr>
    </w:tbl>
    <w:p w14:paraId="30E8938B" w14:textId="153F19B8" w:rsidR="00BE7E6E" w:rsidRPr="00731494" w:rsidRDefault="00313937">
      <w:pPr>
        <w:spacing w:before="225" w:after="225" w:line="240" w:lineRule="auto"/>
        <w:jc w:val="both"/>
      </w:pPr>
      <w:r w:rsidRPr="00731494">
        <w:rPr>
          <w:rFonts w:ascii="Arial" w:hAnsi="Arial" w:cs="Arial"/>
          <w:b/>
          <w:bCs/>
          <w:color w:val="000000"/>
          <w:sz w:val="18"/>
          <w:szCs w:val="18"/>
        </w:rPr>
        <w:t>XI</w:t>
      </w:r>
      <w:r w:rsidR="0008204B" w:rsidRPr="00731494">
        <w:rPr>
          <w:rFonts w:ascii="Arial" w:hAnsi="Arial" w:cs="Arial"/>
          <w:b/>
          <w:bCs/>
          <w:color w:val="000000"/>
          <w:sz w:val="18"/>
          <w:szCs w:val="18"/>
        </w:rPr>
        <w:t>I</w:t>
      </w:r>
      <w:r w:rsidRPr="00731494">
        <w:rPr>
          <w:rFonts w:ascii="Arial" w:hAnsi="Arial" w:cs="Arial"/>
          <w:b/>
          <w:bCs/>
          <w:color w:val="000000"/>
          <w:sz w:val="18"/>
          <w:szCs w:val="18"/>
        </w:rPr>
        <w:t>. ODSTOP OD POGODBE</w:t>
      </w:r>
    </w:p>
    <w:p w14:paraId="6570F7E3" w14:textId="504C5870" w:rsidR="00BE7E6E" w:rsidRPr="00731494" w:rsidRDefault="00313937">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5</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CD2F559" w14:textId="77777777">
        <w:tc>
          <w:tcPr>
            <w:tcW w:w="0" w:type="auto"/>
            <w:tcMar>
              <w:top w:w="0" w:type="auto"/>
              <w:bottom w:w="0" w:type="auto"/>
            </w:tcMar>
          </w:tcPr>
          <w:p w14:paraId="39E2A8BD" w14:textId="77777777" w:rsidR="00BE7E6E" w:rsidRPr="00731494" w:rsidRDefault="00313937">
            <w:pPr>
              <w:spacing w:before="225" w:after="225"/>
              <w:jc w:val="both"/>
            </w:pPr>
            <w:r w:rsidRPr="00731494">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7703C5E" w14:textId="77777777" w:rsidR="00BE7E6E" w:rsidRPr="00731494" w:rsidRDefault="00313937">
            <w:pPr>
              <w:spacing w:before="225" w:after="225"/>
              <w:jc w:val="both"/>
            </w:pPr>
            <w:r w:rsidRPr="00731494">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BE7E6E" w:rsidRPr="00731494" w14:paraId="200700F2" w14:textId="77777777">
              <w:tc>
                <w:tcPr>
                  <w:tcW w:w="0" w:type="auto"/>
                  <w:tcMar>
                    <w:top w:w="0" w:type="auto"/>
                    <w:bottom w:w="0" w:type="auto"/>
                  </w:tcMar>
                </w:tcPr>
                <w:p w14:paraId="37C8B698" w14:textId="5D98D370" w:rsidR="00BE7E6E" w:rsidRPr="00731494" w:rsidRDefault="00313937" w:rsidP="00154E67">
                  <w:pPr>
                    <w:numPr>
                      <w:ilvl w:val="0"/>
                      <w:numId w:val="15"/>
                    </w:numPr>
                    <w:jc w:val="both"/>
                    <w:rPr>
                      <w:rFonts w:ascii="Arial" w:hAnsi="Arial" w:cs="Arial"/>
                      <w:color w:val="000000"/>
                      <w:sz w:val="18"/>
                      <w:szCs w:val="18"/>
                    </w:rPr>
                  </w:pPr>
                  <w:r w:rsidRPr="00731494">
                    <w:rPr>
                      <w:rFonts w:ascii="Arial" w:hAnsi="Arial" w:cs="Arial"/>
                      <w:color w:val="000000"/>
                      <w:sz w:val="18"/>
                      <w:szCs w:val="18"/>
                    </w:rPr>
                    <w:lastRenderedPageBreak/>
                    <w:t xml:space="preserve">pride </w:t>
                  </w:r>
                  <w:r w:rsidR="0008204B" w:rsidRPr="00731494">
                    <w:rPr>
                      <w:rFonts w:ascii="Arial" w:hAnsi="Arial" w:cs="Arial"/>
                      <w:color w:val="000000"/>
                      <w:sz w:val="18"/>
                      <w:szCs w:val="18"/>
                    </w:rPr>
                    <w:t>dobavitelj</w:t>
                  </w:r>
                  <w:r w:rsidRPr="00731494">
                    <w:rPr>
                      <w:rFonts w:ascii="Arial" w:hAnsi="Arial" w:cs="Arial"/>
                      <w:color w:val="000000"/>
                      <w:sz w:val="18"/>
                      <w:szCs w:val="18"/>
                    </w:rPr>
                    <w:t xml:space="preserve"> v takšno finančno situacijo, ki bi mu onemogočila izvedbo pogodbenih obveznosti;</w:t>
                  </w:r>
                </w:p>
                <w:p w14:paraId="0C8E59AD" w14:textId="7FB7C600" w:rsidR="00AF4793" w:rsidRPr="00731494" w:rsidRDefault="00AF4793" w:rsidP="00154E67">
                  <w:pPr>
                    <w:numPr>
                      <w:ilvl w:val="0"/>
                      <w:numId w:val="15"/>
                    </w:numPr>
                    <w:jc w:val="both"/>
                    <w:rPr>
                      <w:rFonts w:ascii="Arial" w:hAnsi="Arial" w:cs="Arial"/>
                      <w:color w:val="000000"/>
                      <w:sz w:val="18"/>
                      <w:szCs w:val="18"/>
                    </w:rPr>
                  </w:pPr>
                  <w:r w:rsidRPr="00731494">
                    <w:rPr>
                      <w:rFonts w:ascii="Arial" w:hAnsi="Arial" w:cs="Arial"/>
                      <w:color w:val="000000"/>
                      <w:sz w:val="18"/>
                      <w:szCs w:val="18"/>
                    </w:rPr>
                    <w:t>dobaitelj zamudi z dobavo oz. storitvijo za več kot 20 dni;</w:t>
                  </w:r>
                </w:p>
                <w:p w14:paraId="4C12E716" w14:textId="585034FE" w:rsidR="00AF4793" w:rsidRPr="00731494" w:rsidRDefault="00AF4793" w:rsidP="00154E67">
                  <w:pPr>
                    <w:numPr>
                      <w:ilvl w:val="0"/>
                      <w:numId w:val="15"/>
                    </w:numPr>
                    <w:jc w:val="both"/>
                    <w:rPr>
                      <w:rFonts w:ascii="Arial" w:hAnsi="Arial" w:cs="Arial"/>
                      <w:color w:val="000000"/>
                      <w:sz w:val="18"/>
                      <w:szCs w:val="18"/>
                    </w:rPr>
                  </w:pPr>
                  <w:r w:rsidRPr="00731494">
                    <w:rPr>
                      <w:rFonts w:ascii="Arial" w:hAnsi="Arial" w:cs="Arial"/>
                      <w:color w:val="000000"/>
                      <w:sz w:val="18"/>
                      <w:szCs w:val="18"/>
                    </w:rPr>
                    <w:t>dobavitelj po svoji krivdi ne dosega pogodbeno dogovorjene kvalitete in standardov in je ne more vzpostaviti niti v naknadno dogovorjenem roku, ki mu ga določi naročnik,</w:t>
                  </w:r>
                </w:p>
                <w:p w14:paraId="042F2765" w14:textId="01094815" w:rsidR="00BE7E6E" w:rsidRPr="00731494" w:rsidRDefault="00AF4793" w:rsidP="00154E67">
                  <w:pPr>
                    <w:numPr>
                      <w:ilvl w:val="0"/>
                      <w:numId w:val="15"/>
                    </w:numPr>
                    <w:jc w:val="both"/>
                    <w:rPr>
                      <w:rFonts w:ascii="Arial" w:hAnsi="Arial" w:cs="Arial"/>
                      <w:color w:val="000000"/>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ne izpolnjuje pogodbenih obveznosti na način, predviden v pogodbi o izvedbi javnega naročila.</w:t>
                  </w:r>
                </w:p>
              </w:tc>
            </w:tr>
          </w:tbl>
          <w:p w14:paraId="1272F8F7" w14:textId="77777777" w:rsidR="00BE7E6E" w:rsidRPr="00731494" w:rsidRDefault="00313937">
            <w:pPr>
              <w:spacing w:before="225" w:after="225"/>
              <w:jc w:val="both"/>
            </w:pPr>
            <w:r w:rsidRPr="00731494">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BE7E6E" w:rsidRPr="00731494" w14:paraId="6B8DD4FB" w14:textId="77777777">
              <w:tc>
                <w:tcPr>
                  <w:tcW w:w="0" w:type="auto"/>
                  <w:tcMar>
                    <w:top w:w="0" w:type="auto"/>
                    <w:bottom w:w="0" w:type="auto"/>
                  </w:tcMar>
                </w:tcPr>
                <w:p w14:paraId="5FC5E8D4" w14:textId="77777777" w:rsidR="00BE7E6E" w:rsidRPr="00731494" w:rsidRDefault="00313937" w:rsidP="00154E67">
                  <w:pPr>
                    <w:numPr>
                      <w:ilvl w:val="0"/>
                      <w:numId w:val="16"/>
                    </w:numPr>
                    <w:jc w:val="both"/>
                    <w:rPr>
                      <w:rFonts w:ascii="Arial" w:hAnsi="Arial" w:cs="Arial"/>
                      <w:color w:val="000000"/>
                      <w:sz w:val="18"/>
                      <w:szCs w:val="18"/>
                    </w:rPr>
                  </w:pPr>
                  <w:r w:rsidRPr="00731494">
                    <w:rPr>
                      <w:rFonts w:ascii="Arial" w:hAnsi="Arial" w:cs="Arial"/>
                      <w:color w:val="000000"/>
                      <w:sz w:val="18"/>
                      <w:szCs w:val="18"/>
                    </w:rPr>
                    <w:t>javno naročilo je bilo bistveno spremenjeno, kar terja nov postopek javnega naročanja;</w:t>
                  </w:r>
                </w:p>
                <w:p w14:paraId="468209B2" w14:textId="77777777" w:rsidR="00BE7E6E" w:rsidRPr="00731494" w:rsidRDefault="00313937" w:rsidP="00154E67">
                  <w:pPr>
                    <w:numPr>
                      <w:ilvl w:val="0"/>
                      <w:numId w:val="16"/>
                    </w:numPr>
                    <w:jc w:val="both"/>
                    <w:rPr>
                      <w:rFonts w:ascii="Arial" w:hAnsi="Arial" w:cs="Arial"/>
                      <w:color w:val="000000"/>
                      <w:sz w:val="18"/>
                      <w:szCs w:val="18"/>
                    </w:rPr>
                  </w:pPr>
                  <w:r w:rsidRPr="00731494">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5BAD519" w14:textId="77777777" w:rsidR="00BE7E6E" w:rsidRPr="00731494" w:rsidRDefault="00313937" w:rsidP="00154E67">
                  <w:pPr>
                    <w:numPr>
                      <w:ilvl w:val="0"/>
                      <w:numId w:val="16"/>
                    </w:numPr>
                    <w:jc w:val="both"/>
                    <w:rPr>
                      <w:rFonts w:ascii="Arial" w:hAnsi="Arial" w:cs="Arial"/>
                      <w:color w:val="000000"/>
                      <w:sz w:val="18"/>
                      <w:szCs w:val="18"/>
                    </w:rPr>
                  </w:pPr>
                  <w:r w:rsidRPr="00731494">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F4B1726" w14:textId="77777777" w:rsidR="00BE7E6E" w:rsidRPr="00731494" w:rsidRDefault="00313937">
            <w:pPr>
              <w:spacing w:before="225" w:after="225"/>
              <w:jc w:val="both"/>
            </w:pPr>
            <w:r w:rsidRPr="00731494">
              <w:rPr>
                <w:rFonts w:ascii="Arial" w:hAnsi="Arial" w:cs="Arial"/>
                <w:color w:val="000000"/>
                <w:sz w:val="18"/>
                <w:szCs w:val="18"/>
              </w:rPr>
              <w:t>Odstop od pogodbe učinkuje z dnem, ko izvajalec prejme pisno izjavo naročnika o odstopu.</w:t>
            </w:r>
          </w:p>
          <w:p w14:paraId="0EC3E91F" w14:textId="77777777" w:rsidR="00BE7E6E" w:rsidRPr="00731494" w:rsidRDefault="00313937">
            <w:pPr>
              <w:spacing w:before="225" w:after="225"/>
              <w:jc w:val="both"/>
            </w:pPr>
            <w:r w:rsidRPr="00731494">
              <w:rPr>
                <w:rFonts w:ascii="Arial" w:hAnsi="Arial" w:cs="Arial"/>
                <w:color w:val="000000"/>
                <w:sz w:val="18"/>
                <w:szCs w:val="18"/>
              </w:rPr>
              <w:t>Naročnik bo istočasno z odstopom od pogodbe pričel s postopki za unovčenje zavarovanja za dobro izvedbo pogodbenih obveznosti.</w:t>
            </w:r>
          </w:p>
        </w:tc>
      </w:tr>
    </w:tbl>
    <w:p w14:paraId="141B1BD2" w14:textId="1BE9A385" w:rsidR="00BE7E6E" w:rsidRPr="00731494" w:rsidRDefault="00313937">
      <w:pPr>
        <w:spacing w:before="225" w:after="225" w:line="240" w:lineRule="auto"/>
        <w:jc w:val="both"/>
      </w:pPr>
      <w:r w:rsidRPr="00731494">
        <w:rPr>
          <w:rFonts w:ascii="Arial" w:hAnsi="Arial" w:cs="Arial"/>
          <w:b/>
          <w:bCs/>
          <w:color w:val="000000"/>
          <w:sz w:val="18"/>
          <w:szCs w:val="18"/>
        </w:rPr>
        <w:t>XI</w:t>
      </w:r>
      <w:r w:rsidR="00AF4793" w:rsidRPr="00731494">
        <w:rPr>
          <w:rFonts w:ascii="Arial" w:hAnsi="Arial" w:cs="Arial"/>
          <w:b/>
          <w:bCs/>
          <w:color w:val="000000"/>
          <w:sz w:val="18"/>
          <w:szCs w:val="18"/>
        </w:rPr>
        <w:t>I</w:t>
      </w:r>
      <w:r w:rsidRPr="00731494">
        <w:rPr>
          <w:rFonts w:ascii="Arial" w:hAnsi="Arial" w:cs="Arial"/>
          <w:b/>
          <w:bCs/>
          <w:color w:val="000000"/>
          <w:sz w:val="18"/>
          <w:szCs w:val="18"/>
        </w:rPr>
        <w:t>I. SOCIALNA KLAVZULA IN RAZVEZNI POGOJ</w:t>
      </w:r>
    </w:p>
    <w:p w14:paraId="6F06FB83" w14:textId="560F2EC0" w:rsidR="00BE7E6E" w:rsidRPr="00731494" w:rsidRDefault="00313937">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6</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0B72E45" w14:textId="77777777">
        <w:tc>
          <w:tcPr>
            <w:tcW w:w="0" w:type="auto"/>
            <w:tcMar>
              <w:top w:w="0" w:type="auto"/>
              <w:bottom w:w="0" w:type="auto"/>
            </w:tcMar>
          </w:tcPr>
          <w:p w14:paraId="79EBC194" w14:textId="77777777" w:rsidR="00BE7E6E" w:rsidRPr="00731494" w:rsidRDefault="00313937">
            <w:pPr>
              <w:spacing w:before="225" w:after="225"/>
              <w:jc w:val="both"/>
            </w:pPr>
            <w:r w:rsidRPr="00731494">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6E47AB" w14:textId="77777777" w:rsidR="00BE7E6E" w:rsidRPr="00731494" w:rsidRDefault="00313937">
            <w:pPr>
              <w:spacing w:before="225" w:after="225"/>
              <w:jc w:val="both"/>
            </w:pPr>
            <w:r w:rsidRPr="00731494">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5C06387" w14:textId="77777777" w:rsidR="00BE7E6E" w:rsidRPr="00731494" w:rsidRDefault="00313937">
            <w:pPr>
              <w:spacing w:before="225" w:after="225"/>
              <w:jc w:val="both"/>
            </w:pPr>
            <w:r w:rsidRPr="00731494">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3E771390" w14:textId="6F12EEA5" w:rsidR="00BE7E6E" w:rsidRPr="00731494" w:rsidRDefault="00313937">
      <w:pPr>
        <w:spacing w:before="225" w:after="225" w:line="240" w:lineRule="auto"/>
        <w:jc w:val="both"/>
      </w:pPr>
      <w:r w:rsidRPr="00731494">
        <w:rPr>
          <w:rFonts w:ascii="Arial" w:hAnsi="Arial" w:cs="Arial"/>
          <w:b/>
          <w:bCs/>
          <w:color w:val="000000"/>
          <w:sz w:val="18"/>
          <w:szCs w:val="18"/>
        </w:rPr>
        <w:t>XI</w:t>
      </w:r>
      <w:r w:rsidR="00AF4793" w:rsidRPr="00731494">
        <w:rPr>
          <w:rFonts w:ascii="Arial" w:hAnsi="Arial" w:cs="Arial"/>
          <w:b/>
          <w:bCs/>
          <w:color w:val="000000"/>
          <w:sz w:val="18"/>
          <w:szCs w:val="18"/>
        </w:rPr>
        <w:t>V</w:t>
      </w:r>
      <w:r w:rsidRPr="00731494">
        <w:rPr>
          <w:rFonts w:ascii="Arial" w:hAnsi="Arial" w:cs="Arial"/>
          <w:b/>
          <w:bCs/>
          <w:color w:val="000000"/>
          <w:sz w:val="18"/>
          <w:szCs w:val="18"/>
        </w:rPr>
        <w:t>. REVIZIJSKA SLED</w:t>
      </w:r>
    </w:p>
    <w:p w14:paraId="793656F2" w14:textId="534369C5" w:rsidR="00BE7E6E" w:rsidRPr="00731494" w:rsidRDefault="00313937">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7</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FCA9B60" w14:textId="77777777">
        <w:tc>
          <w:tcPr>
            <w:tcW w:w="0" w:type="auto"/>
            <w:tcMar>
              <w:top w:w="0" w:type="auto"/>
              <w:bottom w:w="0" w:type="auto"/>
            </w:tcMar>
          </w:tcPr>
          <w:p w14:paraId="34B287BD" w14:textId="77777777" w:rsidR="00BE7E6E" w:rsidRPr="00731494" w:rsidRDefault="00313937">
            <w:pPr>
              <w:spacing w:before="225" w:after="225"/>
              <w:jc w:val="both"/>
            </w:pPr>
            <w:r w:rsidRPr="00731494">
              <w:rPr>
                <w:rFonts w:ascii="Arial" w:hAnsi="Arial" w:cs="Arial"/>
                <w:color w:val="000000"/>
                <w:sz w:val="18"/>
                <w:szCs w:val="18"/>
              </w:rPr>
              <w:t>Vsa dokumentacija, povezana z izvedbo projekta, mora biti hranjena na način, da zagotavlja revizijsko sled dobave blaga.</w:t>
            </w:r>
          </w:p>
          <w:p w14:paraId="400E2105" w14:textId="77777777" w:rsidR="00BE7E6E" w:rsidRPr="00731494" w:rsidRDefault="00313937">
            <w:pPr>
              <w:spacing w:before="225" w:after="225"/>
              <w:jc w:val="both"/>
            </w:pPr>
            <w:r w:rsidRPr="00731494">
              <w:rPr>
                <w:rFonts w:ascii="Arial" w:hAnsi="Arial" w:cs="Arial"/>
                <w:color w:val="000000"/>
                <w:sz w:val="18"/>
                <w:szCs w:val="18"/>
              </w:rPr>
              <w:lastRenderedPageBreak/>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915A1F7" w14:textId="77777777" w:rsidR="00BE7E6E" w:rsidRPr="00731494" w:rsidRDefault="00313937">
            <w:pPr>
              <w:spacing w:before="225" w:after="225"/>
              <w:jc w:val="both"/>
            </w:pPr>
            <w:r w:rsidRPr="00731494">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4DF3892D" w14:textId="77777777" w:rsidR="00BE7E6E" w:rsidRPr="00731494" w:rsidRDefault="00313937">
            <w:pPr>
              <w:spacing w:before="225" w:after="225"/>
              <w:jc w:val="both"/>
            </w:pPr>
            <w:r w:rsidRPr="00731494">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2E25459" w14:textId="77777777" w:rsidR="00BE7E6E" w:rsidRPr="00731494" w:rsidRDefault="00313937">
            <w:pPr>
              <w:spacing w:before="225" w:after="225"/>
              <w:jc w:val="both"/>
            </w:pPr>
            <w:r w:rsidRPr="00731494">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AB75876" w14:textId="0003D747" w:rsidR="00BE7E6E" w:rsidRPr="00731494" w:rsidRDefault="00313937">
      <w:pPr>
        <w:spacing w:before="225" w:after="225" w:line="240" w:lineRule="auto"/>
        <w:jc w:val="both"/>
      </w:pPr>
      <w:r w:rsidRPr="00731494">
        <w:rPr>
          <w:rFonts w:ascii="Arial" w:hAnsi="Arial" w:cs="Arial"/>
          <w:b/>
          <w:bCs/>
          <w:color w:val="000000"/>
          <w:sz w:val="18"/>
          <w:szCs w:val="18"/>
        </w:rPr>
        <w:t>X</w:t>
      </w:r>
      <w:r w:rsidR="00AF4793" w:rsidRPr="00731494">
        <w:rPr>
          <w:rFonts w:ascii="Arial" w:hAnsi="Arial" w:cs="Arial"/>
          <w:b/>
          <w:bCs/>
          <w:color w:val="000000"/>
          <w:sz w:val="18"/>
          <w:szCs w:val="18"/>
        </w:rPr>
        <w:t>V</w:t>
      </w:r>
      <w:r w:rsidRPr="00731494">
        <w:rPr>
          <w:rFonts w:ascii="Arial" w:hAnsi="Arial" w:cs="Arial"/>
          <w:b/>
          <w:bCs/>
          <w:color w:val="000000"/>
          <w:sz w:val="18"/>
          <w:szCs w:val="18"/>
        </w:rPr>
        <w:t>. PROTIKORUPCIJSKA KLAVZULA</w:t>
      </w:r>
    </w:p>
    <w:p w14:paraId="16C9959D" w14:textId="2AF595D8" w:rsidR="00BE7E6E" w:rsidRPr="00731494" w:rsidRDefault="00313937">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8</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74CCDE5" w14:textId="77777777">
        <w:tc>
          <w:tcPr>
            <w:tcW w:w="0" w:type="auto"/>
            <w:tcMar>
              <w:top w:w="0" w:type="auto"/>
              <w:bottom w:w="0" w:type="auto"/>
            </w:tcMar>
          </w:tcPr>
          <w:p w14:paraId="4E7D6D58" w14:textId="77777777" w:rsidR="00BE7E6E" w:rsidRPr="00731494" w:rsidRDefault="00313937">
            <w:pPr>
              <w:spacing w:before="225" w:after="225"/>
              <w:jc w:val="both"/>
            </w:pPr>
            <w:r w:rsidRPr="00731494">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BE7E6E" w:rsidRPr="00731494" w14:paraId="5BBA1517" w14:textId="77777777">
              <w:tc>
                <w:tcPr>
                  <w:tcW w:w="0" w:type="auto"/>
                  <w:tcMar>
                    <w:top w:w="0" w:type="auto"/>
                    <w:bottom w:w="0" w:type="auto"/>
                  </w:tcMar>
                </w:tcPr>
                <w:p w14:paraId="3CD8A37C" w14:textId="77777777" w:rsidR="00BE7E6E" w:rsidRPr="00731494" w:rsidRDefault="00313937" w:rsidP="00154E67">
                  <w:pPr>
                    <w:numPr>
                      <w:ilvl w:val="0"/>
                      <w:numId w:val="17"/>
                    </w:numPr>
                    <w:jc w:val="both"/>
                    <w:rPr>
                      <w:rFonts w:ascii="Arial" w:hAnsi="Arial" w:cs="Arial"/>
                      <w:color w:val="000000"/>
                      <w:sz w:val="18"/>
                      <w:szCs w:val="18"/>
                    </w:rPr>
                  </w:pPr>
                  <w:r w:rsidRPr="00731494">
                    <w:rPr>
                      <w:rFonts w:ascii="Arial" w:hAnsi="Arial" w:cs="Arial"/>
                      <w:color w:val="000000"/>
                      <w:sz w:val="18"/>
                      <w:szCs w:val="18"/>
                    </w:rPr>
                    <w:t>pridobitev posla ali</w:t>
                  </w:r>
                </w:p>
                <w:p w14:paraId="5E048FB5" w14:textId="77777777" w:rsidR="00BE7E6E" w:rsidRPr="00731494" w:rsidRDefault="00313937" w:rsidP="00154E67">
                  <w:pPr>
                    <w:numPr>
                      <w:ilvl w:val="0"/>
                      <w:numId w:val="17"/>
                    </w:numPr>
                    <w:jc w:val="both"/>
                    <w:rPr>
                      <w:rFonts w:ascii="Arial" w:hAnsi="Arial" w:cs="Arial"/>
                      <w:color w:val="000000"/>
                      <w:sz w:val="18"/>
                      <w:szCs w:val="18"/>
                    </w:rPr>
                  </w:pPr>
                  <w:r w:rsidRPr="00731494">
                    <w:rPr>
                      <w:rFonts w:ascii="Arial" w:hAnsi="Arial" w:cs="Arial"/>
                      <w:color w:val="000000"/>
                      <w:sz w:val="18"/>
                      <w:szCs w:val="18"/>
                    </w:rPr>
                    <w:t>za sklenitev posla pod ugodnejšimi pogoji ali</w:t>
                  </w:r>
                </w:p>
                <w:p w14:paraId="7009ED6A" w14:textId="77777777" w:rsidR="00BE7E6E" w:rsidRPr="00731494" w:rsidRDefault="00313937" w:rsidP="00154E67">
                  <w:pPr>
                    <w:numPr>
                      <w:ilvl w:val="0"/>
                      <w:numId w:val="17"/>
                    </w:numPr>
                    <w:jc w:val="both"/>
                    <w:rPr>
                      <w:rFonts w:ascii="Arial" w:hAnsi="Arial" w:cs="Arial"/>
                      <w:color w:val="000000"/>
                      <w:sz w:val="18"/>
                      <w:szCs w:val="18"/>
                    </w:rPr>
                  </w:pPr>
                  <w:r w:rsidRPr="00731494">
                    <w:rPr>
                      <w:rFonts w:ascii="Arial" w:hAnsi="Arial" w:cs="Arial"/>
                      <w:color w:val="000000"/>
                      <w:sz w:val="18"/>
                      <w:szCs w:val="18"/>
                    </w:rPr>
                    <w:t>za opustitev dolžnega nadzora nad izvajanjem pogodbenih obveznosti ali</w:t>
                  </w:r>
                </w:p>
                <w:p w14:paraId="47E5F378" w14:textId="77777777" w:rsidR="00BE7E6E" w:rsidRPr="00731494" w:rsidRDefault="00313937" w:rsidP="00154E67">
                  <w:pPr>
                    <w:numPr>
                      <w:ilvl w:val="0"/>
                      <w:numId w:val="17"/>
                    </w:numPr>
                    <w:jc w:val="both"/>
                    <w:rPr>
                      <w:rFonts w:ascii="Arial" w:hAnsi="Arial" w:cs="Arial"/>
                      <w:color w:val="000000"/>
                      <w:sz w:val="18"/>
                      <w:szCs w:val="18"/>
                    </w:rPr>
                  </w:pPr>
                  <w:r w:rsidRPr="00731494">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6CCF49BD" w14:textId="77777777" w:rsidR="00BE7E6E" w:rsidRPr="00731494" w:rsidRDefault="00313937">
            <w:pPr>
              <w:spacing w:before="225" w:after="225"/>
              <w:jc w:val="both"/>
            </w:pPr>
            <w:r w:rsidRPr="00731494">
              <w:rPr>
                <w:rFonts w:ascii="Arial" w:hAnsi="Arial" w:cs="Arial"/>
                <w:color w:val="000000"/>
                <w:sz w:val="18"/>
                <w:szCs w:val="18"/>
              </w:rPr>
              <w:t>je pogodba nična.</w:t>
            </w:r>
          </w:p>
        </w:tc>
      </w:tr>
    </w:tbl>
    <w:p w14:paraId="0883BC50" w14:textId="2A825680" w:rsidR="00BE7E6E" w:rsidRPr="00731494" w:rsidRDefault="00313937">
      <w:pPr>
        <w:spacing w:before="225" w:after="225" w:line="240" w:lineRule="auto"/>
        <w:jc w:val="both"/>
      </w:pPr>
      <w:r w:rsidRPr="00731494">
        <w:rPr>
          <w:rFonts w:ascii="Arial" w:hAnsi="Arial" w:cs="Arial"/>
          <w:b/>
          <w:bCs/>
          <w:color w:val="000000"/>
          <w:sz w:val="18"/>
          <w:szCs w:val="18"/>
        </w:rPr>
        <w:t>XV</w:t>
      </w:r>
      <w:r w:rsidR="00AF4793" w:rsidRPr="00731494">
        <w:rPr>
          <w:rFonts w:ascii="Arial" w:hAnsi="Arial" w:cs="Arial"/>
          <w:b/>
          <w:bCs/>
          <w:color w:val="000000"/>
          <w:sz w:val="18"/>
          <w:szCs w:val="18"/>
        </w:rPr>
        <w:t>I</w:t>
      </w:r>
      <w:r w:rsidRPr="00731494">
        <w:rPr>
          <w:rFonts w:ascii="Arial" w:hAnsi="Arial" w:cs="Arial"/>
          <w:b/>
          <w:bCs/>
          <w:color w:val="000000"/>
          <w:sz w:val="18"/>
          <w:szCs w:val="18"/>
        </w:rPr>
        <w:t>. REŠEVANJE SPOROV</w:t>
      </w:r>
    </w:p>
    <w:p w14:paraId="40DBEEAD" w14:textId="77BC7C00" w:rsidR="00BE7E6E" w:rsidRPr="00731494" w:rsidRDefault="00313937">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9</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18133175" w14:textId="77777777">
        <w:tc>
          <w:tcPr>
            <w:tcW w:w="0" w:type="auto"/>
            <w:tcMar>
              <w:top w:w="0" w:type="auto"/>
              <w:bottom w:w="0" w:type="auto"/>
            </w:tcMar>
          </w:tcPr>
          <w:p w14:paraId="506043BB" w14:textId="77777777" w:rsidR="00BE7E6E" w:rsidRPr="00731494" w:rsidRDefault="00313937">
            <w:pPr>
              <w:spacing w:before="225" w:after="225"/>
              <w:jc w:val="both"/>
            </w:pPr>
            <w:r w:rsidRPr="00731494">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35D04C9" w14:textId="14EDF281" w:rsidR="00BE7E6E" w:rsidRPr="00731494" w:rsidRDefault="00313937">
      <w:pPr>
        <w:spacing w:before="225" w:after="225" w:line="240" w:lineRule="auto"/>
        <w:jc w:val="both"/>
      </w:pPr>
      <w:r w:rsidRPr="00731494">
        <w:rPr>
          <w:rFonts w:ascii="Arial" w:hAnsi="Arial" w:cs="Arial"/>
          <w:b/>
          <w:bCs/>
          <w:color w:val="000000"/>
          <w:sz w:val="18"/>
          <w:szCs w:val="18"/>
        </w:rPr>
        <w:t>XVI</w:t>
      </w:r>
      <w:r w:rsidR="00AF4793" w:rsidRPr="00731494">
        <w:rPr>
          <w:rFonts w:ascii="Arial" w:hAnsi="Arial" w:cs="Arial"/>
          <w:b/>
          <w:bCs/>
          <w:color w:val="000000"/>
          <w:sz w:val="18"/>
          <w:szCs w:val="18"/>
        </w:rPr>
        <w:t>I</w:t>
      </w:r>
      <w:r w:rsidRPr="00731494">
        <w:rPr>
          <w:rFonts w:ascii="Arial" w:hAnsi="Arial" w:cs="Arial"/>
          <w:b/>
          <w:bCs/>
          <w:color w:val="000000"/>
          <w:sz w:val="18"/>
          <w:szCs w:val="18"/>
        </w:rPr>
        <w:t>. KONČNE DOLOČBE</w:t>
      </w:r>
    </w:p>
    <w:p w14:paraId="128D5E1A" w14:textId="1C94A197" w:rsidR="00BE7E6E" w:rsidRPr="00731494" w:rsidRDefault="00AF4793">
      <w:pPr>
        <w:spacing w:after="0" w:line="240" w:lineRule="auto"/>
        <w:jc w:val="center"/>
      </w:pPr>
      <w:r w:rsidRPr="00731494">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BE7E6E" w:rsidRPr="00731494" w14:paraId="2F9683F4" w14:textId="77777777">
        <w:tc>
          <w:tcPr>
            <w:tcW w:w="0" w:type="auto"/>
            <w:tcMar>
              <w:top w:w="0" w:type="auto"/>
              <w:bottom w:w="0" w:type="auto"/>
            </w:tcMar>
          </w:tcPr>
          <w:p w14:paraId="7831F525" w14:textId="77777777" w:rsidR="00BE7E6E" w:rsidRPr="00731494" w:rsidRDefault="00313937">
            <w:pPr>
              <w:spacing w:before="225" w:after="225"/>
              <w:jc w:val="both"/>
            </w:pPr>
            <w:r w:rsidRPr="00731494">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5002A948" w14:textId="77777777" w:rsidR="00BF0A81" w:rsidRPr="00731494" w:rsidRDefault="00BF0A81" w:rsidP="00BF0A81">
      <w:pPr>
        <w:spacing w:after="0" w:line="240" w:lineRule="auto"/>
        <w:jc w:val="center"/>
      </w:pPr>
      <w:r w:rsidRPr="00731494">
        <w:rPr>
          <w:rFonts w:ascii="Arial" w:hAnsi="Arial" w:cs="Arial"/>
          <w:b/>
          <w:bCs/>
          <w:color w:val="000000"/>
          <w:sz w:val="18"/>
          <w:szCs w:val="18"/>
        </w:rPr>
        <w:t>3</w:t>
      </w:r>
      <w:r>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F0A81" w:rsidRPr="00731494" w14:paraId="561BC1B2" w14:textId="77777777" w:rsidTr="00313937">
        <w:tc>
          <w:tcPr>
            <w:tcW w:w="0" w:type="auto"/>
            <w:tcMar>
              <w:top w:w="0" w:type="auto"/>
              <w:bottom w:w="0" w:type="auto"/>
            </w:tcMar>
          </w:tcPr>
          <w:p w14:paraId="11251177" w14:textId="77777777" w:rsidR="00BF0A81" w:rsidRPr="00731494" w:rsidRDefault="00BF0A81" w:rsidP="00313937">
            <w:pPr>
              <w:spacing w:before="225" w:after="225"/>
              <w:jc w:val="both"/>
            </w:pPr>
            <w:r w:rsidRPr="003B3D19">
              <w:rPr>
                <w:rFonts w:ascii="Arial" w:hAnsi="Arial" w:cs="Arial"/>
                <w:color w:val="000000"/>
                <w:sz w:val="18"/>
                <w:szCs w:val="18"/>
              </w:rPr>
              <w:t>Pogodba je sklenjena z dnem podpisa obeh pogodbenih strank, veljati pa začne, ko dobavitelj predloži naročniku finančno zavarovanje za dobro izvedbo pogodbenih obveznosti. V kolikor dobavitelj ne predloži zavarovanja za dobro izvedbo pogodbenih obveznosti skladno z zahtevami in v rokih določenih v tej pogodbi lahko naročnik odstopi od pogodbe.</w:t>
            </w:r>
          </w:p>
        </w:tc>
      </w:tr>
    </w:tbl>
    <w:p w14:paraId="3C50F6B1" w14:textId="6F276971" w:rsidR="00BE7E6E" w:rsidRPr="00731494" w:rsidRDefault="00AF4793">
      <w:pPr>
        <w:spacing w:after="0" w:line="240" w:lineRule="auto"/>
        <w:jc w:val="center"/>
      </w:pPr>
      <w:r w:rsidRPr="00731494">
        <w:rPr>
          <w:rFonts w:ascii="Arial" w:hAnsi="Arial" w:cs="Arial"/>
          <w:b/>
          <w:bCs/>
          <w:color w:val="000000"/>
          <w:sz w:val="18"/>
          <w:szCs w:val="18"/>
        </w:rPr>
        <w:t>32. člen</w:t>
      </w:r>
    </w:p>
    <w:tbl>
      <w:tblPr>
        <w:tblStyle w:val="NormalTablePHPDOCX"/>
        <w:tblW w:w="0" w:type="auto"/>
        <w:tblInd w:w="108" w:type="dxa"/>
        <w:tblLook w:val="04A0" w:firstRow="1" w:lastRow="0" w:firstColumn="1" w:lastColumn="0" w:noHBand="0" w:noVBand="1"/>
      </w:tblPr>
      <w:tblGrid>
        <w:gridCol w:w="8962"/>
      </w:tblGrid>
      <w:tr w:rsidR="00BE7E6E" w:rsidRPr="00731494" w14:paraId="79AFF530" w14:textId="77777777">
        <w:tc>
          <w:tcPr>
            <w:tcW w:w="0" w:type="auto"/>
            <w:tcMar>
              <w:top w:w="0" w:type="auto"/>
              <w:bottom w:w="0" w:type="auto"/>
            </w:tcMar>
          </w:tcPr>
          <w:p w14:paraId="0914AFFB" w14:textId="77777777" w:rsidR="00BE7E6E" w:rsidRPr="00731494" w:rsidRDefault="00313937">
            <w:pPr>
              <w:spacing w:before="225" w:after="225"/>
              <w:jc w:val="both"/>
            </w:pPr>
            <w:r w:rsidRPr="00731494">
              <w:rPr>
                <w:rFonts w:ascii="Arial" w:hAnsi="Arial" w:cs="Arial"/>
                <w:color w:val="000000"/>
                <w:sz w:val="18"/>
                <w:szCs w:val="18"/>
              </w:rPr>
              <w:lastRenderedPageBreak/>
              <w:t>Pogodba je sestavljena in podpisana v štirih (4) enakih izvodih, od katerih dobavitelj prejme dva (2) izvoda in naročnik dva (2) izvoda.</w:t>
            </w:r>
          </w:p>
        </w:tc>
      </w:tr>
    </w:tbl>
    <w:p w14:paraId="6E5E3DCD" w14:textId="3E25678F" w:rsidR="00BE7E6E" w:rsidRPr="00731494" w:rsidRDefault="00313937">
      <w:pPr>
        <w:spacing w:before="975" w:after="225" w:line="240" w:lineRule="auto"/>
        <w:jc w:val="both"/>
        <w:rPr>
          <w:rFonts w:ascii="Arial" w:hAnsi="Arial" w:cs="Arial"/>
          <w:color w:val="000000"/>
          <w:sz w:val="18"/>
          <w:szCs w:val="18"/>
        </w:rPr>
      </w:pPr>
      <w:r w:rsidRPr="00731494">
        <w:rPr>
          <w:rFonts w:ascii="Arial" w:hAnsi="Arial" w:cs="Arial"/>
          <w:color w:val="000000"/>
          <w:sz w:val="18"/>
          <w:szCs w:val="18"/>
        </w:rPr>
        <w:t>V/na ________________, dne _______________</w:t>
      </w:r>
    </w:p>
    <w:p w14:paraId="01E7EC5A" w14:textId="3962EA99" w:rsidR="0034300A" w:rsidRPr="00731494" w:rsidRDefault="0034300A">
      <w:pPr>
        <w:rPr>
          <w:rFonts w:ascii="Arial" w:hAnsi="Arial" w:cs="Arial"/>
          <w:color w:val="000000"/>
          <w:sz w:val="18"/>
          <w:szCs w:val="18"/>
        </w:rPr>
      </w:pPr>
      <w:r w:rsidRPr="00731494">
        <w:rPr>
          <w:rFonts w:ascii="Arial" w:hAnsi="Arial" w:cs="Arial"/>
          <w:color w:val="000000"/>
          <w:sz w:val="18"/>
          <w:szCs w:val="18"/>
        </w:rPr>
        <w:br w:type="page"/>
      </w:r>
    </w:p>
    <w:p w14:paraId="22CEC860" w14:textId="7774C977" w:rsidR="0034300A" w:rsidRPr="00731494" w:rsidRDefault="0034300A" w:rsidP="0034300A">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 za vzdrževanje opreme</w:t>
      </w:r>
    </w:p>
    <w:p w14:paraId="63318943" w14:textId="77777777" w:rsidR="0034300A" w:rsidRPr="00731494" w:rsidRDefault="0034300A" w:rsidP="0034300A">
      <w:pPr>
        <w:rPr>
          <w:rFonts w:ascii="Arial" w:eastAsiaTheme="majorEastAsia" w:hAnsi="Arial" w:cs="Arial"/>
          <w:b/>
          <w:bCs/>
          <w:color w:val="FFFFFF" w:themeColor="background1"/>
          <w:sz w:val="26"/>
          <w:szCs w:val="28"/>
        </w:rPr>
      </w:pPr>
    </w:p>
    <w:p w14:paraId="42F3AC3D"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UNIVERZITETNI KLINIČNI CENTER LJUBLJANA, </w:t>
      </w:r>
      <w:r w:rsidRPr="0034300A">
        <w:rPr>
          <w:rFonts w:ascii="Arial" w:eastAsia="Times New Roman" w:hAnsi="Arial" w:cs="Arial"/>
          <w:sz w:val="18"/>
          <w:szCs w:val="18"/>
          <w:lang w:eastAsia="sl-SI"/>
        </w:rPr>
        <w:t>Zaloška 2, 1000 Ljubljana,</w:t>
      </w:r>
      <w:r w:rsidRPr="0034300A">
        <w:rPr>
          <w:rFonts w:ascii="Arial" w:eastAsia="Times New Roman" w:hAnsi="Arial" w:cs="Arial"/>
          <w:b/>
          <w:sz w:val="18"/>
          <w:szCs w:val="18"/>
          <w:lang w:eastAsia="sl-SI"/>
        </w:rPr>
        <w:t xml:space="preserve"> </w:t>
      </w:r>
      <w:r w:rsidRPr="0034300A">
        <w:rPr>
          <w:rFonts w:ascii="Arial" w:eastAsia="Times New Roman" w:hAnsi="Arial" w:cs="Arial"/>
          <w:sz w:val="18"/>
          <w:szCs w:val="18"/>
          <w:lang w:eastAsia="sl-SI"/>
        </w:rPr>
        <w:t>ki ga zastopa generalni direktor doc. dr. Marko Jug, dr. med., ID za DDV: SI52111776; matična številka: 5057272000; (v nadaljevanju: naročnik)</w:t>
      </w:r>
    </w:p>
    <w:p w14:paraId="1923683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7E62E252"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w:t>
      </w:r>
    </w:p>
    <w:p w14:paraId="32914ECA"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0B885D8C"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__________________________________________________, </w:t>
      </w:r>
      <w:r w:rsidRPr="0034300A">
        <w:rPr>
          <w:rFonts w:ascii="Arial" w:eastAsia="Times New Roman" w:hAnsi="Arial" w:cs="Arial"/>
          <w:sz w:val="18"/>
          <w:szCs w:val="18"/>
          <w:lang w:eastAsia="sl-SI"/>
        </w:rPr>
        <w:t>ki ga zastopa direktor ___________________; ID za DDV:__________________; matična številka:___________________;</w:t>
      </w:r>
    </w:p>
    <w:p w14:paraId="09798640"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izvajalec)</w:t>
      </w:r>
    </w:p>
    <w:p w14:paraId="161FF62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3340DA3"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oba skupaj tudi: pogodbeni stranki)</w:t>
      </w:r>
    </w:p>
    <w:p w14:paraId="5EFC18A1"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0849C058"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sklepata </w:t>
      </w:r>
    </w:p>
    <w:p w14:paraId="10649A02" w14:textId="77777777" w:rsidR="0034300A" w:rsidRPr="0034300A" w:rsidRDefault="0034300A" w:rsidP="0034300A">
      <w:pPr>
        <w:spacing w:after="0" w:line="240" w:lineRule="auto"/>
        <w:rPr>
          <w:rFonts w:ascii="Arial" w:eastAsia="Times New Roman" w:hAnsi="Arial" w:cs="Arial"/>
          <w:sz w:val="18"/>
          <w:szCs w:val="18"/>
          <w:lang w:eastAsia="sl-SI"/>
        </w:rPr>
      </w:pPr>
    </w:p>
    <w:p w14:paraId="7E74EE61" w14:textId="77777777" w:rsidR="0034300A" w:rsidRPr="0034300A" w:rsidRDefault="0034300A" w:rsidP="0034300A">
      <w:pPr>
        <w:spacing w:after="0" w:line="240" w:lineRule="auto"/>
        <w:jc w:val="center"/>
        <w:rPr>
          <w:rFonts w:ascii="Arial" w:eastAsia="Times New Roman" w:hAnsi="Arial" w:cs="Arial"/>
          <w:sz w:val="18"/>
          <w:szCs w:val="18"/>
          <w:lang w:eastAsia="sl-SI"/>
        </w:rPr>
      </w:pPr>
    </w:p>
    <w:p w14:paraId="66E9ED28" w14:textId="04994713" w:rsidR="0034300A" w:rsidRPr="0034300A" w:rsidRDefault="0034300A" w:rsidP="0034300A">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POGODBO O</w:t>
      </w:r>
      <w:r w:rsidRPr="0034300A">
        <w:rPr>
          <w:rFonts w:ascii="Arial" w:eastAsia="Times New Roman" w:hAnsi="Arial" w:cs="Arial"/>
          <w:sz w:val="18"/>
          <w:szCs w:val="18"/>
          <w:lang w:eastAsia="sl-SI"/>
        </w:rPr>
        <w:t xml:space="preserve"> </w:t>
      </w:r>
      <w:r w:rsidRPr="0034300A">
        <w:rPr>
          <w:rFonts w:ascii="Arial" w:eastAsia="Times New Roman" w:hAnsi="Arial" w:cs="Arial"/>
          <w:b/>
          <w:sz w:val="18"/>
          <w:szCs w:val="18"/>
          <w:lang w:eastAsia="sl-SI"/>
        </w:rPr>
        <w:t xml:space="preserve">POGARANCIJSKEM VZDRŽEVANJU </w:t>
      </w:r>
      <w:r w:rsidR="009A60CE" w:rsidRPr="009A60CE">
        <w:rPr>
          <w:rFonts w:ascii="Arial" w:eastAsia="Times New Roman" w:hAnsi="Arial" w:cs="Arial"/>
          <w:b/>
          <w:color w:val="808080" w:themeColor="background1" w:themeShade="80"/>
          <w:sz w:val="18"/>
          <w:szCs w:val="18"/>
          <w:lang w:eastAsia="sl-SI"/>
        </w:rPr>
        <w:t>OČESNEGA ULTRAZVOKA /  OPREME ZA TKIVNO BANKO / NE-MIDRIATIČNE RETINALNE KAMERE</w:t>
      </w:r>
    </w:p>
    <w:p w14:paraId="373C035B" w14:textId="77777777" w:rsidR="0034300A" w:rsidRPr="0034300A" w:rsidRDefault="0034300A" w:rsidP="0034300A">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(v nadaljevanju: pogodba)</w:t>
      </w:r>
    </w:p>
    <w:p w14:paraId="14597C26" w14:textId="77777777" w:rsidR="0034300A" w:rsidRPr="0034300A" w:rsidRDefault="0034300A" w:rsidP="0034300A">
      <w:pPr>
        <w:spacing w:after="0" w:line="240" w:lineRule="auto"/>
        <w:jc w:val="center"/>
        <w:rPr>
          <w:rFonts w:ascii="Arial" w:eastAsia="Times New Roman" w:hAnsi="Arial" w:cs="Arial"/>
          <w:b/>
          <w:sz w:val="18"/>
          <w:szCs w:val="18"/>
          <w:lang w:eastAsia="sl-SI"/>
        </w:rPr>
      </w:pPr>
    </w:p>
    <w:p w14:paraId="47FC7939"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3BC35B1F" w14:textId="77777777" w:rsidR="0034300A" w:rsidRPr="0034300A" w:rsidRDefault="0034300A" w:rsidP="00154E67">
      <w:pPr>
        <w:numPr>
          <w:ilvl w:val="0"/>
          <w:numId w:val="32"/>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PREDMET POGODBE</w:t>
      </w:r>
    </w:p>
    <w:p w14:paraId="508B7ED1" w14:textId="77777777" w:rsidR="0034300A" w:rsidRPr="0034300A" w:rsidRDefault="0034300A" w:rsidP="0034300A">
      <w:pPr>
        <w:spacing w:after="0" w:line="240" w:lineRule="auto"/>
        <w:rPr>
          <w:rFonts w:ascii="Arial" w:eastAsia="Times New Roman" w:hAnsi="Arial" w:cs="Arial"/>
          <w:b/>
          <w:sz w:val="18"/>
          <w:szCs w:val="18"/>
          <w:lang w:eastAsia="sl-SI"/>
        </w:rPr>
      </w:pPr>
    </w:p>
    <w:p w14:paraId="128CE781" w14:textId="0971CB13" w:rsidR="0034300A" w:rsidRPr="0034300A" w:rsidRDefault="0034300A" w:rsidP="00154E67">
      <w:pPr>
        <w:numPr>
          <w:ilvl w:val="1"/>
          <w:numId w:val="32"/>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Pogodba se sklepa na podlagi izvedenega </w:t>
      </w:r>
      <w:r w:rsidR="00731494" w:rsidRPr="00731494">
        <w:rPr>
          <w:rFonts w:ascii="Arial" w:eastAsia="Calibri" w:hAnsi="Arial" w:cs="Arial"/>
          <w:sz w:val="18"/>
          <w:szCs w:val="18"/>
        </w:rPr>
        <w:t xml:space="preserve">postopka oddaje </w:t>
      </w:r>
      <w:r w:rsidRPr="0034300A">
        <w:rPr>
          <w:rFonts w:ascii="Arial" w:eastAsia="Calibri" w:hAnsi="Arial" w:cs="Arial"/>
          <w:sz w:val="18"/>
          <w:szCs w:val="18"/>
        </w:rPr>
        <w:t>javnega naročila, objavljenega na portalu javnih naročil pod št. _____ in e-JN dne ____________ .</w:t>
      </w:r>
    </w:p>
    <w:p w14:paraId="4299EF98" w14:textId="77777777" w:rsidR="0034300A" w:rsidRPr="0034300A" w:rsidRDefault="0034300A" w:rsidP="0034300A">
      <w:pPr>
        <w:spacing w:after="0" w:line="240" w:lineRule="auto"/>
        <w:ind w:left="360"/>
        <w:jc w:val="both"/>
        <w:rPr>
          <w:rFonts w:ascii="Arial" w:eastAsia="Times New Roman" w:hAnsi="Arial" w:cs="Arial"/>
          <w:sz w:val="18"/>
          <w:szCs w:val="18"/>
          <w:lang w:eastAsia="sl-SI"/>
        </w:rPr>
      </w:pPr>
    </w:p>
    <w:p w14:paraId="5265E9F5" w14:textId="3F046E12" w:rsidR="006B18AF" w:rsidRPr="0034300A" w:rsidRDefault="006B18AF" w:rsidP="006B18AF">
      <w:pPr>
        <w:spacing w:after="0"/>
        <w:ind w:left="708"/>
        <w:contextualSpacing/>
        <w:jc w:val="both"/>
        <w:rPr>
          <w:rFonts w:ascii="Arial" w:eastAsia="Calibri" w:hAnsi="Arial" w:cs="Arial"/>
          <w:sz w:val="18"/>
          <w:szCs w:val="18"/>
        </w:rPr>
      </w:pPr>
      <w:r w:rsidRPr="006B18AF">
        <w:rPr>
          <w:rFonts w:ascii="Arial" w:eastAsia="Calibri" w:hAnsi="Arial" w:cs="Arial"/>
          <w:sz w:val="18"/>
          <w:szCs w:val="18"/>
        </w:rPr>
        <w:t xml:space="preserve">Predmet pogodbe je obveznost izvajalca, da v času  pogarancijske dobe izvaja preventivno in kurativno vzdrževanje opreme po pogodbi ______________________, št.______________ (v nadaljevanju tudi: oprema ali aparat/i) in skladno z oddano ponudbo št.:______________ z dne ____________, in sicer za obdobje </w:t>
      </w:r>
      <w:r>
        <w:rPr>
          <w:rFonts w:ascii="Arial" w:eastAsia="Calibri" w:hAnsi="Arial" w:cs="Arial"/>
          <w:sz w:val="18"/>
          <w:szCs w:val="18"/>
        </w:rPr>
        <w:t>60</w:t>
      </w:r>
      <w:r w:rsidRPr="006B18AF">
        <w:rPr>
          <w:rFonts w:ascii="Arial" w:eastAsia="Calibri" w:hAnsi="Arial" w:cs="Arial"/>
          <w:sz w:val="18"/>
          <w:szCs w:val="18"/>
        </w:rPr>
        <w:t xml:space="preserve"> mesecev po preteku garancijske dobe opreme. </w:t>
      </w:r>
    </w:p>
    <w:p w14:paraId="008428A7" w14:textId="77777777" w:rsidR="0034300A" w:rsidRPr="0034300A" w:rsidRDefault="0034300A" w:rsidP="008673CC">
      <w:pPr>
        <w:spacing w:after="0"/>
        <w:ind w:left="708"/>
        <w:contextualSpacing/>
        <w:jc w:val="both"/>
        <w:rPr>
          <w:rFonts w:ascii="Arial" w:eastAsia="Calibri" w:hAnsi="Arial" w:cs="Arial"/>
          <w:sz w:val="18"/>
          <w:szCs w:val="18"/>
        </w:rPr>
      </w:pPr>
    </w:p>
    <w:p w14:paraId="69184A29" w14:textId="77777777" w:rsidR="0034300A" w:rsidRPr="0034300A" w:rsidRDefault="0034300A" w:rsidP="00154E67">
      <w:pPr>
        <w:numPr>
          <w:ilvl w:val="1"/>
          <w:numId w:val="32"/>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Izvajalec mora zagotoviti pooblaščen servis v Republiki Sloveniji ali v EU, ki ima certifikat s strani proizvajalca za vzdrževanje opreme. Serviser mora komunicirati v  slovenskem ali angleškem jeziku. Izvajalec mora izvesti vse meritve (skladno z zakonodajo) potrebne za prvi zagon aparata ter letne meritve sevanja s strani Zavoda pri varstvu pri delu oziroma pristojne institucije. </w:t>
      </w:r>
    </w:p>
    <w:p w14:paraId="63E1E946" w14:textId="77777777" w:rsidR="0034300A" w:rsidRPr="0034300A" w:rsidRDefault="0034300A" w:rsidP="0034300A">
      <w:pPr>
        <w:spacing w:after="0"/>
        <w:ind w:left="360"/>
        <w:jc w:val="both"/>
        <w:rPr>
          <w:rFonts w:ascii="Arial" w:eastAsia="Times New Roman" w:hAnsi="Arial" w:cs="Arial"/>
          <w:sz w:val="18"/>
          <w:szCs w:val="18"/>
          <w:lang w:eastAsia="sl-SI"/>
        </w:rPr>
      </w:pPr>
    </w:p>
    <w:p w14:paraId="6CBF1AB0" w14:textId="77777777" w:rsidR="0034300A" w:rsidRPr="0034300A" w:rsidRDefault="0034300A" w:rsidP="00154E67">
      <w:pPr>
        <w:numPr>
          <w:ilvl w:val="1"/>
          <w:numId w:val="32"/>
        </w:numPr>
        <w:spacing w:after="0" w:line="220" w:lineRule="atLeast"/>
        <w:ind w:left="709" w:hanging="709"/>
        <w:jc w:val="both"/>
        <w:rPr>
          <w:rFonts w:ascii="Arial" w:eastAsia="Times New Roman" w:hAnsi="Arial" w:cs="Arial"/>
          <w:sz w:val="18"/>
          <w:szCs w:val="18"/>
          <w:lang w:eastAsia="x-none"/>
        </w:rPr>
      </w:pPr>
      <w:r w:rsidRPr="0034300A">
        <w:rPr>
          <w:rFonts w:ascii="Arial" w:eastAsia="Calibri" w:hAnsi="Arial" w:cs="Arial"/>
          <w:sz w:val="18"/>
          <w:szCs w:val="18"/>
        </w:rPr>
        <w:t>Vzdrževanje opreme</w:t>
      </w:r>
      <w:r w:rsidRPr="0034300A">
        <w:rPr>
          <w:rFonts w:ascii="Arial" w:eastAsia="Times New Roman" w:hAnsi="Arial" w:cs="Arial"/>
          <w:sz w:val="18"/>
          <w:szCs w:val="18"/>
          <w:lang w:eastAsia="x-none"/>
        </w:rPr>
        <w:t xml:space="preserve"> po tej pogodbi obsega:</w:t>
      </w:r>
    </w:p>
    <w:p w14:paraId="7A6FC03B" w14:textId="77777777" w:rsidR="0034300A" w:rsidRPr="0034300A" w:rsidRDefault="0034300A" w:rsidP="0034300A">
      <w:pPr>
        <w:spacing w:after="0" w:line="220" w:lineRule="atLeast"/>
        <w:ind w:left="360"/>
        <w:jc w:val="both"/>
        <w:rPr>
          <w:rFonts w:ascii="Arial" w:eastAsia="Times New Roman" w:hAnsi="Arial" w:cs="Arial"/>
          <w:sz w:val="18"/>
          <w:szCs w:val="18"/>
          <w:lang w:eastAsia="x-none"/>
        </w:rPr>
      </w:pPr>
    </w:p>
    <w:p w14:paraId="2C2E7FA9" w14:textId="77777777" w:rsidR="0034300A" w:rsidRPr="0034300A" w:rsidRDefault="0034300A" w:rsidP="0034300A">
      <w:pPr>
        <w:spacing w:after="0"/>
        <w:ind w:left="709" w:right="23"/>
        <w:jc w:val="both"/>
        <w:rPr>
          <w:rFonts w:ascii="Arial" w:eastAsia="Calibri" w:hAnsi="Arial" w:cs="Arial"/>
          <w:sz w:val="18"/>
          <w:szCs w:val="18"/>
        </w:rPr>
      </w:pPr>
      <w:r w:rsidRPr="0034300A">
        <w:rPr>
          <w:rFonts w:ascii="Arial" w:eastAsia="Times New Roman" w:hAnsi="Arial" w:cs="Arial"/>
          <w:sz w:val="18"/>
          <w:szCs w:val="18"/>
          <w:lang w:eastAsia="x-none"/>
        </w:rPr>
        <w:t xml:space="preserve">1.3.1 </w:t>
      </w:r>
      <w:r w:rsidRPr="0034300A">
        <w:rPr>
          <w:rFonts w:ascii="Arial" w:eastAsia="Calibri" w:hAnsi="Arial" w:cs="Arial"/>
          <w:sz w:val="18"/>
          <w:szCs w:val="18"/>
        </w:rPr>
        <w:t>Preventivno vzdrževanje:</w:t>
      </w:r>
    </w:p>
    <w:p w14:paraId="0EE44359" w14:textId="77777777" w:rsidR="0034300A" w:rsidRPr="0034300A" w:rsidRDefault="0034300A" w:rsidP="0034300A">
      <w:pPr>
        <w:spacing w:after="0"/>
        <w:ind w:left="360" w:right="23"/>
        <w:jc w:val="both"/>
        <w:rPr>
          <w:rFonts w:ascii="Arial" w:eastAsia="Times New Roman" w:hAnsi="Arial" w:cs="Arial"/>
          <w:sz w:val="18"/>
          <w:szCs w:val="18"/>
          <w:highlight w:val="yellow"/>
          <w:lang w:eastAsia="x-none"/>
        </w:rPr>
      </w:pPr>
    </w:p>
    <w:p w14:paraId="65F875B6" w14:textId="77777777" w:rsidR="0034300A" w:rsidRPr="0034300A" w:rsidRDefault="0034300A" w:rsidP="00154E67">
      <w:pPr>
        <w:numPr>
          <w:ilvl w:val="0"/>
          <w:numId w:val="45"/>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preventivno vzdrževanje po programu proizvajalca, ki je izvedeno v naprej določenih obdobjih, vendar najmanj 1x letno in je v skladu s predpisanimi proizvajalčevimi kriteriji, z namenom, da se zagotovi varno delovanje, zmanjša možnost okvar ter zagotovi stalno optimalno delovanje opreme, kot je navedeno v prilogi št. 2 k tej pogodbi (načrt preventivnega vzdrževanja),</w:t>
      </w:r>
    </w:p>
    <w:p w14:paraId="07C8B2CB" w14:textId="77777777" w:rsidR="0034300A" w:rsidRPr="0034300A" w:rsidRDefault="0034300A" w:rsidP="00154E67">
      <w:pPr>
        <w:numPr>
          <w:ilvl w:val="0"/>
          <w:numId w:val="45"/>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mesečne kalibracije/validacije aparata ali posodobitev in nadgradnja programske opreme aparata, če je le ta potrebna,</w:t>
      </w:r>
    </w:p>
    <w:p w14:paraId="397FC9E6" w14:textId="77777777" w:rsidR="0034300A" w:rsidRPr="0034300A" w:rsidRDefault="0034300A" w:rsidP="00154E67">
      <w:pPr>
        <w:numPr>
          <w:ilvl w:val="0"/>
          <w:numId w:val="45"/>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delo, ki je potrebno za odpravo napak, ki so nastale ob normalni uporabi aparatov,</w:t>
      </w:r>
    </w:p>
    <w:p w14:paraId="76714036" w14:textId="77777777" w:rsidR="0034300A" w:rsidRPr="0034300A" w:rsidRDefault="0034300A" w:rsidP="00154E67">
      <w:pPr>
        <w:numPr>
          <w:ilvl w:val="0"/>
          <w:numId w:val="45"/>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dobavo in zamenjavo oziroma vgradnjo vseh potrebnih originalnih rezervnih delov oziroma nadomestnih delov kot navedeno v podtočki c) točke 1.5 te pogodbe, predvidenih v okviru preventivnega vzdrževanja po priporočilih proizvajalca.</w:t>
      </w:r>
    </w:p>
    <w:p w14:paraId="71B958A4" w14:textId="77777777" w:rsidR="0034300A" w:rsidRPr="0034300A" w:rsidRDefault="0034300A" w:rsidP="0034300A">
      <w:pPr>
        <w:spacing w:after="0"/>
        <w:ind w:left="1080" w:right="23"/>
        <w:jc w:val="both"/>
        <w:rPr>
          <w:rFonts w:ascii="Arial" w:eastAsia="Times New Roman" w:hAnsi="Arial" w:cs="Arial"/>
          <w:sz w:val="18"/>
          <w:szCs w:val="18"/>
          <w:lang w:eastAsia="x-none"/>
        </w:rPr>
      </w:pPr>
    </w:p>
    <w:p w14:paraId="6E8A83B0" w14:textId="27FF8B4C" w:rsidR="0034300A" w:rsidRPr="0034300A" w:rsidRDefault="0034300A" w:rsidP="0034300A">
      <w:pPr>
        <w:spacing w:after="0"/>
        <w:ind w:left="709"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1.3.2 </w:t>
      </w:r>
      <w:r w:rsidR="006B18AF">
        <w:rPr>
          <w:rFonts w:ascii="Arial" w:eastAsia="Times New Roman" w:hAnsi="Arial" w:cs="Arial"/>
          <w:sz w:val="18"/>
          <w:szCs w:val="18"/>
          <w:lang w:eastAsia="x-none"/>
        </w:rPr>
        <w:t>Kurativno</w:t>
      </w:r>
      <w:r w:rsidR="006B18AF" w:rsidRPr="0034300A">
        <w:rPr>
          <w:rFonts w:ascii="Arial" w:eastAsia="Times New Roman" w:hAnsi="Arial" w:cs="Arial"/>
          <w:sz w:val="18"/>
          <w:szCs w:val="18"/>
          <w:lang w:eastAsia="x-none"/>
        </w:rPr>
        <w:t xml:space="preserve"> </w:t>
      </w:r>
      <w:r w:rsidRPr="0034300A">
        <w:rPr>
          <w:rFonts w:ascii="Arial" w:eastAsia="Times New Roman" w:hAnsi="Arial" w:cs="Arial"/>
          <w:sz w:val="18"/>
          <w:szCs w:val="18"/>
          <w:lang w:eastAsia="x-none"/>
        </w:rPr>
        <w:t xml:space="preserve">vzdrževanje: </w:t>
      </w:r>
    </w:p>
    <w:p w14:paraId="52EAD75F" w14:textId="77777777" w:rsidR="0034300A" w:rsidRPr="0034300A" w:rsidRDefault="0034300A" w:rsidP="0034300A">
      <w:pPr>
        <w:spacing w:after="0" w:line="220" w:lineRule="atLeast"/>
        <w:ind w:left="720"/>
        <w:jc w:val="both"/>
        <w:rPr>
          <w:rFonts w:ascii="Arial" w:eastAsia="Times New Roman" w:hAnsi="Arial" w:cs="Arial"/>
          <w:sz w:val="18"/>
          <w:szCs w:val="18"/>
          <w:lang w:eastAsia="x-none"/>
        </w:rPr>
      </w:pPr>
    </w:p>
    <w:p w14:paraId="165528A9" w14:textId="4ECDC106" w:rsidR="0034300A" w:rsidRPr="0034300A" w:rsidRDefault="0034300A" w:rsidP="00154E67">
      <w:pPr>
        <w:numPr>
          <w:ilvl w:val="0"/>
          <w:numId w:val="47"/>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pomeni servisiranje in vzdrževanje, ki se izvrši v primeru okvare opreme, in ga naročnik zahteva od izvajalca oziroma ga mora izvajalec izvesti na poziv naročnika. </w:t>
      </w:r>
      <w:r w:rsidR="00B42739">
        <w:rPr>
          <w:rFonts w:ascii="Arial" w:eastAsia="Times New Roman" w:hAnsi="Arial" w:cs="Arial"/>
          <w:sz w:val="18"/>
          <w:szCs w:val="18"/>
          <w:lang w:eastAsia="x-none"/>
        </w:rPr>
        <w:t>Kurativno</w:t>
      </w:r>
      <w:r w:rsidR="00B42739" w:rsidRPr="0034300A">
        <w:rPr>
          <w:rFonts w:ascii="Arial" w:eastAsia="Times New Roman" w:hAnsi="Arial" w:cs="Arial"/>
          <w:sz w:val="18"/>
          <w:szCs w:val="18"/>
          <w:lang w:eastAsia="x-none"/>
        </w:rPr>
        <w:t xml:space="preserve">  </w:t>
      </w:r>
      <w:r w:rsidRPr="0034300A">
        <w:rPr>
          <w:rFonts w:ascii="Arial" w:eastAsia="Times New Roman" w:hAnsi="Arial" w:cs="Arial"/>
          <w:sz w:val="18"/>
          <w:szCs w:val="18"/>
          <w:lang w:eastAsia="x-none"/>
        </w:rPr>
        <w:t xml:space="preserve">vzdrževanje je namenjeno vzpostavitvi takega stanja opreme, v katerem oprema opravlja svojo predvideno funkcijo. </w:t>
      </w:r>
      <w:r w:rsidR="00B42739">
        <w:rPr>
          <w:rFonts w:ascii="Arial" w:eastAsia="Times New Roman" w:hAnsi="Arial" w:cs="Arial"/>
          <w:sz w:val="18"/>
          <w:szCs w:val="18"/>
          <w:lang w:eastAsia="x-none"/>
        </w:rPr>
        <w:t xml:space="preserve">Kurativno </w:t>
      </w:r>
      <w:r w:rsidRPr="0034300A">
        <w:rPr>
          <w:rFonts w:ascii="Arial" w:eastAsia="Times New Roman" w:hAnsi="Arial" w:cs="Arial"/>
          <w:sz w:val="18"/>
          <w:szCs w:val="18"/>
          <w:lang w:eastAsia="x-none"/>
        </w:rPr>
        <w:t>vzdrževanje lahko vključuje tudi nadgradnjo strojne in programske opreme.</w:t>
      </w:r>
    </w:p>
    <w:p w14:paraId="5C05AA5E" w14:textId="77777777" w:rsidR="0034300A" w:rsidRPr="0034300A" w:rsidRDefault="0034300A" w:rsidP="0034300A">
      <w:pPr>
        <w:spacing w:after="0"/>
        <w:jc w:val="both"/>
        <w:rPr>
          <w:rFonts w:ascii="Arial" w:eastAsia="Times New Roman" w:hAnsi="Arial" w:cs="Arial"/>
          <w:sz w:val="18"/>
          <w:szCs w:val="18"/>
          <w:lang w:eastAsia="x-none"/>
        </w:rPr>
      </w:pPr>
    </w:p>
    <w:p w14:paraId="6065C338" w14:textId="77777777" w:rsidR="0034300A" w:rsidRPr="0034300A" w:rsidRDefault="0034300A" w:rsidP="00154E67">
      <w:pPr>
        <w:numPr>
          <w:ilvl w:val="1"/>
          <w:numId w:val="32"/>
        </w:numPr>
        <w:spacing w:after="0" w:line="240" w:lineRule="auto"/>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Naslednje besede in izrazi v tej pogodbi bodo imeli pomen, kot je določen v tem členu, razen ko ni v  besedilu drugače navedeno.</w:t>
      </w:r>
    </w:p>
    <w:p w14:paraId="3AFF2AD6" w14:textId="77777777" w:rsidR="0034300A" w:rsidRPr="0034300A" w:rsidRDefault="0034300A" w:rsidP="0034300A">
      <w:pPr>
        <w:tabs>
          <w:tab w:val="left" w:pos="-284"/>
          <w:tab w:val="left" w:pos="993"/>
        </w:tabs>
        <w:suppressAutoHyphens/>
        <w:spacing w:after="0"/>
        <w:jc w:val="both"/>
        <w:rPr>
          <w:rFonts w:ascii="Arial" w:eastAsia="Times New Roman" w:hAnsi="Arial" w:cs="Arial"/>
          <w:sz w:val="18"/>
          <w:szCs w:val="18"/>
          <w:lang w:eastAsia="sl-SI"/>
        </w:rPr>
      </w:pPr>
    </w:p>
    <w:p w14:paraId="6A1B385E" w14:textId="77777777" w:rsidR="0034300A" w:rsidRPr="0034300A" w:rsidRDefault="0034300A" w:rsidP="00154E67">
      <w:pPr>
        <w:numPr>
          <w:ilvl w:val="0"/>
          <w:numId w:val="28"/>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Redne delovne ure</w:t>
      </w:r>
    </w:p>
    <w:p w14:paraId="314E6C2E" w14:textId="77777777"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Ure med katerimi bo opravljeno preventivno vzdrževanje ob delavnikih (od ponedeljka do petka) med  7:00 in 17:00 uro. </w:t>
      </w:r>
    </w:p>
    <w:p w14:paraId="2898E81F" w14:textId="77777777"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0D0DA4B6" w14:textId="77777777" w:rsidR="0034300A" w:rsidRPr="0034300A" w:rsidRDefault="0034300A" w:rsidP="00154E67">
      <w:pPr>
        <w:numPr>
          <w:ilvl w:val="0"/>
          <w:numId w:val="28"/>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Rezervni deli</w:t>
      </w:r>
    </w:p>
    <w:p w14:paraId="5F749D7A" w14:textId="3EC6E3CD"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Rezervni deli so </w:t>
      </w:r>
      <w:r w:rsidRPr="0034300A">
        <w:rPr>
          <w:rFonts w:ascii="Arial" w:eastAsia="Times New Roman" w:hAnsi="Arial" w:cs="Arial"/>
          <w:bCs/>
          <w:sz w:val="18"/>
          <w:szCs w:val="18"/>
          <w:lang w:eastAsia="sl-SI"/>
        </w:rPr>
        <w:t xml:space="preserve">pomeni </w:t>
      </w:r>
      <w:r w:rsidRPr="0034300A">
        <w:rPr>
          <w:rFonts w:ascii="Arial" w:eastAsia="Times New Roman" w:hAnsi="Arial" w:cs="Arial"/>
          <w:sz w:val="18"/>
          <w:szCs w:val="18"/>
          <w:lang w:eastAsia="sl-SI"/>
        </w:rPr>
        <w:t xml:space="preserve">tiste komponente, ki so potrebne za zamenjavo tehničnih delov, ki se okvarijo in/ali izrabijo med normalno uporabo opreme. Sem šteje tudi potrošni in drug material, ki ga/jih je potrebno zamenjati zaradi okvare ali napak na opremi ali zaradi predvidenega postopka preventivnega in/ali </w:t>
      </w:r>
      <w:r w:rsidR="00B42739">
        <w:rPr>
          <w:rFonts w:ascii="Arial" w:eastAsia="Times New Roman" w:hAnsi="Arial" w:cs="Arial"/>
          <w:sz w:val="18"/>
          <w:szCs w:val="18"/>
          <w:lang w:eastAsia="sl-SI"/>
        </w:rPr>
        <w:t>kurativnega</w:t>
      </w:r>
      <w:r w:rsidR="00B42739" w:rsidRPr="0034300A">
        <w:rPr>
          <w:rFonts w:ascii="Arial" w:eastAsia="Times New Roman" w:hAnsi="Arial" w:cs="Arial"/>
          <w:sz w:val="18"/>
          <w:szCs w:val="18"/>
          <w:lang w:eastAsia="sl-SI"/>
        </w:rPr>
        <w:t xml:space="preserve"> </w:t>
      </w:r>
      <w:r w:rsidRPr="0034300A">
        <w:rPr>
          <w:rFonts w:ascii="Arial" w:eastAsia="Times New Roman" w:hAnsi="Arial" w:cs="Arial"/>
          <w:sz w:val="18"/>
          <w:szCs w:val="18"/>
          <w:lang w:eastAsia="sl-SI"/>
        </w:rPr>
        <w:t xml:space="preserve">vzdrževanja ter potrošni in drug material, ki je potreben za zamenjavo samega rezervnega dela v okviru preventivnega in/ali </w:t>
      </w:r>
      <w:r w:rsidR="00B42739">
        <w:rPr>
          <w:rFonts w:ascii="Arial" w:eastAsia="Times New Roman" w:hAnsi="Arial" w:cs="Arial"/>
          <w:sz w:val="18"/>
          <w:szCs w:val="18"/>
          <w:lang w:eastAsia="sl-SI"/>
        </w:rPr>
        <w:t>kurativnega</w:t>
      </w:r>
      <w:r w:rsidR="00B42739" w:rsidRPr="0034300A">
        <w:rPr>
          <w:rFonts w:ascii="Arial" w:eastAsia="Times New Roman" w:hAnsi="Arial" w:cs="Arial"/>
          <w:sz w:val="18"/>
          <w:szCs w:val="18"/>
          <w:lang w:eastAsia="sl-SI"/>
        </w:rPr>
        <w:t xml:space="preserve"> </w:t>
      </w:r>
      <w:r w:rsidRPr="0034300A">
        <w:rPr>
          <w:rFonts w:ascii="Arial" w:eastAsia="Times New Roman" w:hAnsi="Arial" w:cs="Arial"/>
          <w:sz w:val="18"/>
          <w:szCs w:val="18"/>
          <w:lang w:eastAsia="sl-SI"/>
        </w:rPr>
        <w:t>vzdrževanja. Rezevni deli morajo biti novi oz. nerabljeni.</w:t>
      </w:r>
    </w:p>
    <w:p w14:paraId="17CA367A" w14:textId="77777777"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4398A20A" w14:textId="77777777" w:rsidR="0034300A" w:rsidRPr="0034300A" w:rsidRDefault="0034300A" w:rsidP="00154E67">
      <w:pPr>
        <w:numPr>
          <w:ilvl w:val="0"/>
          <w:numId w:val="28"/>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Odzivni čas in čas za odpravo napak</w:t>
      </w:r>
    </w:p>
    <w:p w14:paraId="2F2E9936" w14:textId="465AA273" w:rsidR="000F6780" w:rsidRPr="0034300A" w:rsidRDefault="0034300A" w:rsidP="000F6780">
      <w:pPr>
        <w:spacing w:after="0"/>
        <w:ind w:left="1418" w:hanging="425"/>
        <w:jc w:val="both"/>
        <w:rPr>
          <w:rFonts w:ascii="Arial" w:eastAsia="Times New Roman" w:hAnsi="Arial" w:cs="Arial"/>
          <w:bCs/>
          <w:sz w:val="18"/>
          <w:szCs w:val="18"/>
          <w:lang w:eastAsia="x-none"/>
        </w:rPr>
      </w:pPr>
      <w:r w:rsidRPr="0034300A">
        <w:rPr>
          <w:rFonts w:ascii="Arial" w:eastAsia="Times New Roman" w:hAnsi="Arial" w:cs="Arial"/>
          <w:bCs/>
          <w:sz w:val="18"/>
          <w:szCs w:val="18"/>
          <w:lang w:eastAsia="x-none"/>
        </w:rPr>
        <w:t xml:space="preserve"> </w:t>
      </w:r>
      <w:r w:rsidR="000F6780" w:rsidRPr="00005E3C">
        <w:rPr>
          <w:rFonts w:ascii="Arial" w:eastAsia="Times New Roman" w:hAnsi="Arial" w:cs="Arial"/>
          <w:bCs/>
          <w:sz w:val="18"/>
          <w:szCs w:val="18"/>
          <w:lang w:eastAsia="x-none"/>
        </w:rPr>
        <w:t>Odzivni čas za odpravo napak je največ 24 ur od trenutka obvestila o napaki ali okvari. Odzivni čas predstavlja čas od prijave oziroma obvestila o napaki s strani naročnika, do začetka intervencije in diagnosticiranja napake.</w:t>
      </w:r>
      <w:r w:rsidR="000F6780" w:rsidRPr="0034300A">
        <w:rPr>
          <w:rFonts w:ascii="Arial" w:eastAsia="Times New Roman" w:hAnsi="Arial" w:cs="Arial"/>
          <w:bCs/>
          <w:sz w:val="18"/>
          <w:szCs w:val="18"/>
          <w:lang w:eastAsia="x-none"/>
        </w:rPr>
        <w:t>.</w:t>
      </w:r>
    </w:p>
    <w:p w14:paraId="29B86A36" w14:textId="77777777" w:rsidR="000F6780" w:rsidRPr="0034300A" w:rsidRDefault="000F6780" w:rsidP="000F6780">
      <w:pPr>
        <w:spacing w:after="0"/>
        <w:ind w:left="1065" w:hanging="357"/>
        <w:jc w:val="both"/>
        <w:rPr>
          <w:rFonts w:ascii="Arial" w:eastAsia="Times New Roman" w:hAnsi="Arial" w:cs="Arial"/>
          <w:bCs/>
          <w:sz w:val="18"/>
          <w:szCs w:val="18"/>
          <w:lang w:eastAsia="x-none"/>
        </w:rPr>
      </w:pPr>
    </w:p>
    <w:p w14:paraId="22CF58EF" w14:textId="5E43C8D7" w:rsidR="000F6780" w:rsidRDefault="000F6780" w:rsidP="000F6780">
      <w:pPr>
        <w:spacing w:after="0"/>
        <w:ind w:left="708"/>
        <w:jc w:val="both"/>
        <w:rPr>
          <w:rFonts w:ascii="Arial" w:eastAsia="Times New Roman" w:hAnsi="Arial" w:cs="Arial"/>
          <w:bCs/>
          <w:sz w:val="18"/>
          <w:szCs w:val="18"/>
          <w:lang w:eastAsia="x-none"/>
        </w:rPr>
      </w:pPr>
      <w:r w:rsidRPr="00005E3C">
        <w:rPr>
          <w:rFonts w:ascii="Arial" w:eastAsia="Times New Roman" w:hAnsi="Arial" w:cs="Arial"/>
          <w:bCs/>
          <w:sz w:val="18"/>
          <w:szCs w:val="18"/>
          <w:lang w:eastAsia="x-none"/>
        </w:rPr>
        <w:t>Rok za odpravo napak (obdobje v katerem mora dobavitelj ugotovljene napake odpraviti) je največ sedem (7) dni od dneva, ko je naročnik napako prijavil oziroma o tem obvestil dobavitelja. V tem času je zahtevano, da dobavitelj odpravi napako. V kolikor zaradi narave napake odprava ni mogoča v zahtevanem roku, se lahko naročnik in dobavitelj dogovorita za podaljšanje roka, vendar za rok, ki ni daljši od 48 ur. V kolikor dobavitelj tudi v 48 urah ne more odpraviti napake, je dolžan naročniku brezplačno zagotoviti</w:t>
      </w:r>
      <w:r w:rsidR="0032674E">
        <w:rPr>
          <w:rFonts w:ascii="Arial" w:eastAsia="Times New Roman" w:hAnsi="Arial" w:cs="Arial"/>
          <w:bCs/>
          <w:sz w:val="18"/>
          <w:szCs w:val="18"/>
          <w:lang w:eastAsia="x-none"/>
        </w:rPr>
        <w:t xml:space="preserve"> </w:t>
      </w:r>
      <w:r w:rsidR="0032674E">
        <w:rPr>
          <w:rFonts w:ascii="Arial" w:hAnsi="Arial" w:cs="Arial"/>
          <w:sz w:val="18"/>
          <w:szCs w:val="18"/>
        </w:rPr>
        <w:t>enakovredno</w:t>
      </w:r>
      <w:r w:rsidRPr="00005E3C">
        <w:rPr>
          <w:rFonts w:ascii="Arial" w:eastAsia="Times New Roman" w:hAnsi="Arial" w:cs="Arial"/>
          <w:bCs/>
          <w:sz w:val="18"/>
          <w:szCs w:val="18"/>
          <w:lang w:eastAsia="x-none"/>
        </w:rPr>
        <w:t xml:space="preserve"> </w:t>
      </w:r>
      <w:r>
        <w:rPr>
          <w:rFonts w:ascii="Arial" w:eastAsia="Times New Roman" w:hAnsi="Arial" w:cs="Arial"/>
          <w:bCs/>
          <w:sz w:val="18"/>
          <w:szCs w:val="18"/>
          <w:lang w:eastAsia="x-none"/>
        </w:rPr>
        <w:t>nadomestno opremo</w:t>
      </w:r>
      <w:r w:rsidRPr="00005E3C">
        <w:rPr>
          <w:rFonts w:ascii="Arial" w:eastAsia="Times New Roman" w:hAnsi="Arial" w:cs="Arial"/>
          <w:bCs/>
          <w:sz w:val="18"/>
          <w:szCs w:val="18"/>
          <w:lang w:eastAsia="x-none"/>
        </w:rPr>
        <w:t>, ki j</w:t>
      </w:r>
      <w:r>
        <w:rPr>
          <w:rFonts w:ascii="Arial" w:eastAsia="Times New Roman" w:hAnsi="Arial" w:cs="Arial"/>
          <w:bCs/>
          <w:sz w:val="18"/>
          <w:szCs w:val="18"/>
          <w:lang w:eastAsia="x-none"/>
        </w:rPr>
        <w:t>o</w:t>
      </w:r>
      <w:r w:rsidRPr="00005E3C">
        <w:rPr>
          <w:rFonts w:ascii="Arial" w:eastAsia="Times New Roman" w:hAnsi="Arial" w:cs="Arial"/>
          <w:bCs/>
          <w:sz w:val="18"/>
          <w:szCs w:val="18"/>
          <w:lang w:eastAsia="x-none"/>
        </w:rPr>
        <w:t xml:space="preserve"> lahko naročnik uporablja za čas odprave napak. Dobavitelj iz tega naslova ni upravičen do kakršnegakoli dodatnega plačila.</w:t>
      </w:r>
    </w:p>
    <w:p w14:paraId="732CE692" w14:textId="77777777" w:rsidR="0034300A" w:rsidRPr="0034300A" w:rsidRDefault="0034300A" w:rsidP="000F6780">
      <w:pPr>
        <w:spacing w:after="0"/>
        <w:ind w:left="1418" w:hanging="425"/>
        <w:jc w:val="both"/>
        <w:rPr>
          <w:rFonts w:ascii="Arial" w:eastAsia="Times New Roman" w:hAnsi="Arial" w:cs="Arial"/>
          <w:bCs/>
          <w:sz w:val="18"/>
          <w:szCs w:val="18"/>
          <w:lang w:eastAsia="x-none"/>
        </w:rPr>
      </w:pPr>
    </w:p>
    <w:p w14:paraId="1C965E29" w14:textId="77777777" w:rsidR="0034300A" w:rsidRPr="0034300A" w:rsidRDefault="0034300A" w:rsidP="0034300A">
      <w:pPr>
        <w:spacing w:after="0"/>
        <w:ind w:left="709" w:hanging="1"/>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Vsaka prijava napake mora biti izvedena telefonsko na številko _____________, slediti ji mora pisna potrditev po elektronski pošti na dogovorjen elektronski naslov __________________________. </w:t>
      </w:r>
    </w:p>
    <w:p w14:paraId="4FA70CC2" w14:textId="77777777" w:rsidR="0034300A" w:rsidRPr="0034300A" w:rsidRDefault="0034300A" w:rsidP="0034300A">
      <w:pPr>
        <w:spacing w:after="0"/>
        <w:ind w:left="709" w:hanging="1"/>
        <w:jc w:val="both"/>
        <w:rPr>
          <w:rFonts w:ascii="Arial" w:eastAsia="Times New Roman" w:hAnsi="Arial" w:cs="Arial"/>
          <w:sz w:val="18"/>
          <w:szCs w:val="18"/>
          <w:lang w:eastAsia="x-none"/>
        </w:rPr>
      </w:pPr>
    </w:p>
    <w:p w14:paraId="56A13B5A"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Pri prijavi okvare je potrebno navesti: </w:t>
      </w:r>
    </w:p>
    <w:p w14:paraId="026ED37A"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a) ime naročnika in ime osebe, ki okvaro prijavlja, </w:t>
      </w:r>
    </w:p>
    <w:p w14:paraId="70B39262"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b) lokacijo naprave, </w:t>
      </w:r>
    </w:p>
    <w:p w14:paraId="3403BA1B"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c) vrsto in tip naprave v okvari, </w:t>
      </w:r>
    </w:p>
    <w:p w14:paraId="0E077BFF" w14:textId="77777777" w:rsidR="0034300A" w:rsidRPr="0034300A" w:rsidRDefault="0034300A" w:rsidP="0034300A">
      <w:pPr>
        <w:spacing w:after="0"/>
        <w:ind w:left="709"/>
        <w:jc w:val="both"/>
        <w:rPr>
          <w:rFonts w:ascii="Arial" w:eastAsia="Times New Roman" w:hAnsi="Arial" w:cs="Arial"/>
          <w:color w:val="1F497D"/>
          <w:sz w:val="18"/>
          <w:szCs w:val="18"/>
          <w:lang w:eastAsia="x-none"/>
        </w:rPr>
      </w:pPr>
      <w:r w:rsidRPr="0034300A">
        <w:rPr>
          <w:rFonts w:ascii="Arial" w:eastAsia="Times New Roman" w:hAnsi="Arial" w:cs="Arial"/>
          <w:sz w:val="18"/>
          <w:szCs w:val="18"/>
          <w:lang w:eastAsia="x-none"/>
        </w:rPr>
        <w:t>d) opis okvare,</w:t>
      </w:r>
      <w:r w:rsidRPr="0034300A">
        <w:rPr>
          <w:rFonts w:ascii="Arial" w:eastAsia="Times New Roman" w:hAnsi="Arial" w:cs="Arial"/>
          <w:color w:val="1F497D"/>
          <w:sz w:val="18"/>
          <w:szCs w:val="18"/>
          <w:lang w:eastAsia="x-none"/>
        </w:rPr>
        <w:t xml:space="preserve"> </w:t>
      </w:r>
    </w:p>
    <w:p w14:paraId="502CA57A" w14:textId="77777777" w:rsidR="0034300A" w:rsidRPr="0034300A" w:rsidRDefault="0034300A" w:rsidP="0034300A">
      <w:pPr>
        <w:spacing w:after="0"/>
        <w:ind w:left="709"/>
        <w:jc w:val="both"/>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e) odgovorna oseba na oddelku.</w:t>
      </w:r>
    </w:p>
    <w:p w14:paraId="5BD509DE" w14:textId="77777777" w:rsidR="0034300A" w:rsidRPr="0034300A" w:rsidRDefault="0034300A" w:rsidP="0034300A">
      <w:pPr>
        <w:spacing w:after="0"/>
        <w:ind w:left="1422" w:hanging="357"/>
        <w:jc w:val="both"/>
        <w:rPr>
          <w:rFonts w:ascii="Arial" w:eastAsia="Times New Roman" w:hAnsi="Arial" w:cs="Arial"/>
          <w:color w:val="FF0000"/>
          <w:sz w:val="18"/>
          <w:szCs w:val="18"/>
          <w:lang w:eastAsia="x-none"/>
        </w:rPr>
      </w:pPr>
    </w:p>
    <w:p w14:paraId="16E86D9B" w14:textId="77777777" w:rsidR="0034300A" w:rsidRPr="0034300A" w:rsidRDefault="0034300A" w:rsidP="00154E67">
      <w:pPr>
        <w:numPr>
          <w:ilvl w:val="0"/>
          <w:numId w:val="29"/>
        </w:numPr>
        <w:spacing w:after="0" w:line="240" w:lineRule="auto"/>
        <w:outlineLvl w:val="0"/>
        <w:rPr>
          <w:rFonts w:ascii="Arial" w:eastAsia="Times New Roman" w:hAnsi="Arial" w:cs="Arial"/>
          <w:b/>
          <w:sz w:val="18"/>
          <w:szCs w:val="18"/>
          <w:lang w:eastAsia="sl-SI"/>
        </w:rPr>
      </w:pPr>
      <w:r w:rsidRPr="0034300A">
        <w:rPr>
          <w:rFonts w:ascii="Arial" w:eastAsia="Times New Roman" w:hAnsi="Arial" w:cs="Arial"/>
          <w:b/>
          <w:bCs/>
          <w:sz w:val="18"/>
          <w:szCs w:val="18"/>
          <w:lang w:eastAsia="sl-SI"/>
        </w:rPr>
        <w:t>OBDOBJE VZDRŽEVANJA</w:t>
      </w:r>
    </w:p>
    <w:p w14:paraId="6DC1929F" w14:textId="77777777" w:rsidR="0034300A" w:rsidRPr="0034300A" w:rsidRDefault="0034300A" w:rsidP="0034300A">
      <w:pPr>
        <w:spacing w:after="0" w:line="240" w:lineRule="auto"/>
        <w:jc w:val="both"/>
        <w:rPr>
          <w:rFonts w:ascii="Arial" w:eastAsia="Times New Roman" w:hAnsi="Arial" w:cs="Arial"/>
          <w:bCs/>
          <w:sz w:val="18"/>
          <w:szCs w:val="18"/>
          <w:lang w:eastAsia="sl-SI"/>
        </w:rPr>
      </w:pPr>
    </w:p>
    <w:p w14:paraId="3622CA42" w14:textId="6F1DFEAB" w:rsidR="0034300A" w:rsidRPr="0034300A" w:rsidRDefault="0034300A" w:rsidP="00154E67">
      <w:pPr>
        <w:numPr>
          <w:ilvl w:val="1"/>
          <w:numId w:val="29"/>
        </w:numPr>
        <w:spacing w:after="0" w:line="240" w:lineRule="auto"/>
        <w:ind w:left="709" w:hanging="709"/>
        <w:jc w:val="both"/>
        <w:outlineLvl w:val="0"/>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 xml:space="preserve">Izvajalec bo pričel z pogarancijskim vzdrževanjem opreme po tej pogodbi prvi naslednji dan po preteku garancijske dobe. </w:t>
      </w:r>
      <w:r w:rsidR="006B18AF" w:rsidRPr="006B18AF">
        <w:rPr>
          <w:rFonts w:ascii="Arial" w:eastAsia="Times New Roman" w:hAnsi="Arial" w:cs="Arial"/>
          <w:color w:val="000000"/>
          <w:sz w:val="18"/>
          <w:szCs w:val="18"/>
          <w:lang w:eastAsia="x-none"/>
        </w:rPr>
        <w:t xml:space="preserve">Pogarancijsko kurativno in preventivno vzdrževanje </w:t>
      </w:r>
      <w:r w:rsidRPr="0034300A">
        <w:rPr>
          <w:rFonts w:ascii="Arial" w:eastAsia="Times New Roman" w:hAnsi="Arial" w:cs="Arial"/>
          <w:color w:val="000000"/>
          <w:sz w:val="18"/>
          <w:szCs w:val="18"/>
          <w:lang w:eastAsia="x-none"/>
        </w:rPr>
        <w:t xml:space="preserve">se bo izvajalo 60 mesecev. </w:t>
      </w:r>
    </w:p>
    <w:p w14:paraId="6FB6206A" w14:textId="77777777" w:rsidR="0034300A" w:rsidRPr="0034300A" w:rsidRDefault="0034300A" w:rsidP="0034300A">
      <w:pPr>
        <w:spacing w:after="0"/>
        <w:jc w:val="both"/>
        <w:outlineLvl w:val="0"/>
        <w:rPr>
          <w:rFonts w:ascii="Arial" w:eastAsia="Times New Roman" w:hAnsi="Arial" w:cs="Arial"/>
          <w:color w:val="000000"/>
          <w:sz w:val="18"/>
          <w:szCs w:val="18"/>
          <w:lang w:eastAsia="x-none"/>
        </w:rPr>
      </w:pPr>
    </w:p>
    <w:p w14:paraId="39066590" w14:textId="77777777" w:rsidR="0034300A" w:rsidRPr="0034300A" w:rsidRDefault="0034300A" w:rsidP="00154E67">
      <w:pPr>
        <w:numPr>
          <w:ilvl w:val="0"/>
          <w:numId w:val="30"/>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ODGOVORNOST IZVAJALCA </w:t>
      </w:r>
    </w:p>
    <w:p w14:paraId="4573243F" w14:textId="77777777" w:rsidR="0034300A" w:rsidRPr="0034300A" w:rsidRDefault="0034300A" w:rsidP="0034300A">
      <w:pPr>
        <w:tabs>
          <w:tab w:val="num" w:pos="567"/>
        </w:tabs>
        <w:spacing w:after="0" w:line="240" w:lineRule="auto"/>
        <w:ind w:left="567" w:hanging="567"/>
        <w:rPr>
          <w:rFonts w:ascii="Arial" w:eastAsia="Times New Roman" w:hAnsi="Arial" w:cs="Arial"/>
          <w:b/>
          <w:sz w:val="18"/>
          <w:szCs w:val="18"/>
          <w:lang w:eastAsia="sl-SI"/>
        </w:rPr>
      </w:pPr>
    </w:p>
    <w:p w14:paraId="6D42640B" w14:textId="77777777" w:rsidR="0034300A" w:rsidRPr="0034300A" w:rsidRDefault="0034300A" w:rsidP="00154E67">
      <w:pPr>
        <w:numPr>
          <w:ilvl w:val="1"/>
          <w:numId w:val="30"/>
        </w:numPr>
        <w:tabs>
          <w:tab w:val="num" w:pos="709"/>
        </w:tabs>
        <w:spacing w:after="0" w:line="240" w:lineRule="auto"/>
        <w:ind w:left="709" w:hanging="709"/>
        <w:rPr>
          <w:rFonts w:ascii="Arial" w:eastAsia="Times New Roman" w:hAnsi="Arial" w:cs="Arial"/>
          <w:sz w:val="18"/>
          <w:szCs w:val="18"/>
          <w:lang w:eastAsia="sl-SI"/>
        </w:rPr>
      </w:pPr>
      <w:r w:rsidRPr="0034300A">
        <w:rPr>
          <w:rFonts w:ascii="Arial" w:eastAsia="Times New Roman" w:hAnsi="Arial" w:cs="Arial"/>
          <w:sz w:val="18"/>
          <w:szCs w:val="18"/>
          <w:lang w:eastAsia="sl-SI"/>
        </w:rPr>
        <w:t>Izvajalec bo v skladu z določili te pogodbe opravil predvsem sledeče:</w:t>
      </w:r>
    </w:p>
    <w:p w14:paraId="2704EE10" w14:textId="77777777" w:rsidR="0034300A" w:rsidRPr="0034300A" w:rsidRDefault="0034300A" w:rsidP="0034300A">
      <w:pPr>
        <w:tabs>
          <w:tab w:val="left" w:pos="567"/>
        </w:tabs>
        <w:spacing w:after="0" w:line="240" w:lineRule="auto"/>
        <w:rPr>
          <w:rFonts w:ascii="Arial" w:eastAsia="Times New Roman" w:hAnsi="Arial" w:cs="Arial"/>
          <w:b/>
          <w:sz w:val="18"/>
          <w:szCs w:val="18"/>
          <w:lang w:eastAsia="sl-SI"/>
        </w:rPr>
      </w:pPr>
    </w:p>
    <w:p w14:paraId="032D9D3B" w14:textId="77777777" w:rsidR="0034300A" w:rsidRPr="0034300A" w:rsidRDefault="0034300A" w:rsidP="00154E67">
      <w:pPr>
        <w:numPr>
          <w:ilvl w:val="0"/>
          <w:numId w:val="44"/>
        </w:numPr>
        <w:tabs>
          <w:tab w:val="left" w:pos="-567"/>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 Opravil število obiskov preventivnega vzdrževanja, kakor je določeno v tej pogodbi v primernih časovnih intervalih. Preventivno vzdrževanje bo izvedeno v času rednih delovnih ur in v terminih, ki so predhodno usklajeni z naročnikom. </w:t>
      </w:r>
    </w:p>
    <w:p w14:paraId="07F58381" w14:textId="77777777" w:rsidR="0034300A" w:rsidRPr="0034300A" w:rsidRDefault="0034300A" w:rsidP="0034300A">
      <w:pPr>
        <w:tabs>
          <w:tab w:val="left" w:pos="-567"/>
          <w:tab w:val="left" w:pos="0"/>
          <w:tab w:val="num" w:pos="1349"/>
        </w:tabs>
        <w:suppressAutoHyphens/>
        <w:spacing w:after="0"/>
        <w:rPr>
          <w:rFonts w:ascii="Arial" w:eastAsia="Times New Roman" w:hAnsi="Arial" w:cs="Arial"/>
          <w:sz w:val="18"/>
          <w:szCs w:val="18"/>
          <w:lang w:eastAsia="sl-SI"/>
        </w:rPr>
      </w:pPr>
    </w:p>
    <w:p w14:paraId="70C29FA3" w14:textId="77777777" w:rsidR="0034300A" w:rsidRPr="0034300A" w:rsidRDefault="0034300A" w:rsidP="00154E67">
      <w:pPr>
        <w:numPr>
          <w:ilvl w:val="0"/>
          <w:numId w:val="44"/>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Izvajalec bo ob koncu vsakega 12 mesečnega obdobja predal naročniku oz. skrbniku pogodbe poročilo o stanju opreme z oceno smiselnosti nadaljnjega servisiranja in Excelovo tabelo vseh stroškov nastalih na sistemu (ure dela, vrsta dela, ure nedelovanja aparata, cena vgrajenega rezervnega dela, dan in pričetek ter konec dela, inventarna številka aparata). </w:t>
      </w:r>
    </w:p>
    <w:p w14:paraId="757334C0" w14:textId="77777777" w:rsidR="0034300A" w:rsidRPr="0034300A" w:rsidRDefault="0034300A" w:rsidP="0034300A">
      <w:pPr>
        <w:tabs>
          <w:tab w:val="left" w:pos="-567"/>
          <w:tab w:val="left" w:pos="0"/>
          <w:tab w:val="num" w:pos="1349"/>
        </w:tabs>
        <w:suppressAutoHyphens/>
        <w:spacing w:after="0"/>
        <w:rPr>
          <w:rFonts w:ascii="Arial" w:eastAsia="Times New Roman" w:hAnsi="Arial" w:cs="Arial"/>
          <w:sz w:val="18"/>
          <w:szCs w:val="18"/>
          <w:lang w:eastAsia="sl-SI"/>
        </w:rPr>
      </w:pPr>
    </w:p>
    <w:p w14:paraId="5FBBA71A" w14:textId="77777777" w:rsidR="0034300A" w:rsidRPr="0034300A" w:rsidRDefault="0034300A" w:rsidP="00154E67">
      <w:pPr>
        <w:numPr>
          <w:ilvl w:val="0"/>
          <w:numId w:val="44"/>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 V primeru resnejših okvar, ki po oceni izvajalca presegajo vrednost 4.000,00 EUR z DDV po posamezni aparaturi, mora izvajalec predhodno obvestiti odgovorno osebo naročnika in pridobiti njegovo soglasje za popravilo.</w:t>
      </w:r>
    </w:p>
    <w:p w14:paraId="3D068C4D" w14:textId="77777777" w:rsidR="0034300A" w:rsidRPr="0034300A" w:rsidRDefault="0034300A" w:rsidP="0034300A">
      <w:pPr>
        <w:tabs>
          <w:tab w:val="left" w:pos="-567"/>
          <w:tab w:val="left" w:pos="0"/>
          <w:tab w:val="num" w:pos="1349"/>
        </w:tabs>
        <w:suppressAutoHyphens/>
        <w:spacing w:after="0"/>
        <w:jc w:val="both"/>
        <w:rPr>
          <w:rFonts w:ascii="Arial" w:eastAsia="Times New Roman" w:hAnsi="Arial" w:cs="Arial"/>
          <w:sz w:val="18"/>
          <w:szCs w:val="18"/>
          <w:lang w:eastAsia="sl-SI"/>
        </w:rPr>
      </w:pPr>
    </w:p>
    <w:p w14:paraId="3F41497A" w14:textId="77777777" w:rsidR="0034300A" w:rsidRPr="0034300A" w:rsidRDefault="0034300A" w:rsidP="00154E67">
      <w:pPr>
        <w:numPr>
          <w:ilvl w:val="1"/>
          <w:numId w:val="30"/>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 xml:space="preserve">Izvajalec mora ob podpisu pogodbe dostaviti naročniku načrt preventivnega vzdrževanja za vsako opremo posebej. Načrt preventivnega vzdrževanja je naveden v Prilogi št. 2 k tej pogodbi. Iz načrta mora biti razviden predviden potreben čas vzdrževanja.  </w:t>
      </w:r>
    </w:p>
    <w:p w14:paraId="46ACAF8D" w14:textId="77777777" w:rsidR="0034300A" w:rsidRPr="0034300A" w:rsidRDefault="0034300A" w:rsidP="0034300A">
      <w:pPr>
        <w:tabs>
          <w:tab w:val="left" w:pos="-567"/>
          <w:tab w:val="left" w:pos="0"/>
          <w:tab w:val="num" w:pos="567"/>
          <w:tab w:val="left" w:pos="4643"/>
        </w:tabs>
        <w:suppressAutoHyphens/>
        <w:spacing w:after="0"/>
        <w:ind w:left="567" w:hanging="567"/>
        <w:jc w:val="both"/>
        <w:rPr>
          <w:rFonts w:ascii="Arial" w:eastAsia="Times New Roman" w:hAnsi="Arial" w:cs="Arial"/>
          <w:sz w:val="18"/>
          <w:szCs w:val="18"/>
          <w:lang w:eastAsia="sl-SI"/>
        </w:rPr>
      </w:pPr>
    </w:p>
    <w:p w14:paraId="69D79314" w14:textId="77777777" w:rsidR="0034300A" w:rsidRPr="0034300A" w:rsidRDefault="0034300A" w:rsidP="00154E67">
      <w:pPr>
        <w:numPr>
          <w:ilvl w:val="1"/>
          <w:numId w:val="30"/>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se obvezuje brezplačno odpraviti vsako okvaro/napako/pomanjkljivost na vgrajenih delih v času garancije za te rezervne dele. Izvajalec bo na svoje stroške popravil okvaro/napako/pomanjkljivost in zamenjal okvarjeni del opreme. Tako okvaro mora izvajalec odpraviti v času, ki velja za urgentne primere, tudi izven rednih delovnih ur.</w:t>
      </w:r>
    </w:p>
    <w:p w14:paraId="0E3264D3" w14:textId="77777777" w:rsidR="0034300A" w:rsidRPr="0034300A" w:rsidRDefault="0034300A" w:rsidP="0034300A">
      <w:pPr>
        <w:tabs>
          <w:tab w:val="left" w:pos="-567"/>
          <w:tab w:val="left" w:pos="0"/>
        </w:tabs>
        <w:suppressAutoHyphens/>
        <w:spacing w:after="0"/>
        <w:jc w:val="both"/>
        <w:rPr>
          <w:rFonts w:ascii="Arial" w:eastAsia="Times New Roman" w:hAnsi="Arial" w:cs="Arial"/>
          <w:sz w:val="18"/>
          <w:szCs w:val="18"/>
          <w:lang w:eastAsia="sl-SI"/>
        </w:rPr>
      </w:pPr>
    </w:p>
    <w:p w14:paraId="3E529E1C" w14:textId="77777777" w:rsidR="0034300A" w:rsidRPr="0034300A" w:rsidRDefault="0034300A" w:rsidP="0034300A">
      <w:pPr>
        <w:tabs>
          <w:tab w:val="left" w:pos="-567"/>
        </w:tabs>
        <w:suppressAutoHyphen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da bo aparat v okvari več kot 24 ur, mora izvajalec o tem pisno obvestiti strokovnega skrbnika na strani naročnika.</w:t>
      </w:r>
    </w:p>
    <w:p w14:paraId="02887F81" w14:textId="77777777" w:rsidR="0034300A" w:rsidRPr="0034300A" w:rsidRDefault="0034300A" w:rsidP="0034300A">
      <w:pPr>
        <w:tabs>
          <w:tab w:val="left" w:pos="-567"/>
          <w:tab w:val="left" w:pos="0"/>
        </w:tabs>
        <w:suppressAutoHyphens/>
        <w:spacing w:after="0"/>
        <w:ind w:left="720"/>
        <w:jc w:val="both"/>
        <w:rPr>
          <w:rFonts w:ascii="Arial" w:eastAsia="Times New Roman" w:hAnsi="Arial" w:cs="Arial"/>
          <w:sz w:val="18"/>
          <w:szCs w:val="18"/>
          <w:lang w:eastAsia="sl-SI"/>
        </w:rPr>
      </w:pPr>
    </w:p>
    <w:p w14:paraId="4990177C" w14:textId="77777777" w:rsidR="0034300A" w:rsidRPr="0034300A" w:rsidRDefault="0034300A" w:rsidP="00154E67">
      <w:pPr>
        <w:numPr>
          <w:ilvl w:val="1"/>
          <w:numId w:val="30"/>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Vsi serviserji/vzdrževalci izvajalca se morajo v območju in v prostorih UKCL obnašati v skladu z Navodili , ki veljajo za obiskovalce UKCL (priponka izdana pri UKCL z imenom na vidnem mestu, dostop v sam objekt, obveščanje ob prihodu in odhodu).</w:t>
      </w:r>
    </w:p>
    <w:p w14:paraId="37E1BC8D" w14:textId="77777777" w:rsidR="0034300A" w:rsidRPr="0034300A" w:rsidRDefault="0034300A" w:rsidP="0034300A">
      <w:pPr>
        <w:tabs>
          <w:tab w:val="left" w:pos="-567"/>
          <w:tab w:val="left" w:pos="0"/>
        </w:tabs>
        <w:suppressAutoHyphens/>
        <w:spacing w:after="0" w:line="240" w:lineRule="auto"/>
        <w:ind w:left="360"/>
        <w:jc w:val="both"/>
        <w:rPr>
          <w:rFonts w:ascii="Arial" w:eastAsia="Times New Roman" w:hAnsi="Arial" w:cs="Arial"/>
          <w:sz w:val="18"/>
          <w:szCs w:val="18"/>
          <w:lang w:eastAsia="sl-SI"/>
        </w:rPr>
      </w:pPr>
    </w:p>
    <w:p w14:paraId="6A0B4928" w14:textId="77777777" w:rsidR="0034300A" w:rsidRPr="0034300A" w:rsidRDefault="0034300A" w:rsidP="00154E67">
      <w:pPr>
        <w:numPr>
          <w:ilvl w:val="0"/>
          <w:numId w:val="30"/>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REZERVNI DELI</w:t>
      </w:r>
    </w:p>
    <w:p w14:paraId="4E027EDD" w14:textId="77777777" w:rsidR="0034300A" w:rsidRPr="0034300A" w:rsidRDefault="0034300A" w:rsidP="0034300A">
      <w:pPr>
        <w:tabs>
          <w:tab w:val="left" w:pos="567"/>
        </w:tabs>
        <w:spacing w:after="0" w:line="240" w:lineRule="auto"/>
        <w:rPr>
          <w:rFonts w:ascii="Arial" w:eastAsia="Times New Roman" w:hAnsi="Arial" w:cs="Arial"/>
          <w:b/>
          <w:sz w:val="18"/>
          <w:szCs w:val="18"/>
          <w:lang w:eastAsia="sl-SI"/>
        </w:rPr>
      </w:pPr>
    </w:p>
    <w:p w14:paraId="50C9BD60" w14:textId="77777777" w:rsidR="0034300A" w:rsidRPr="0034300A" w:rsidRDefault="0034300A" w:rsidP="00154E67">
      <w:pPr>
        <w:numPr>
          <w:ilvl w:val="1"/>
          <w:numId w:val="30"/>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se obvezuje, da bo zagotavljal dobavo in zamenjavo oz. vgradnjo originalnih rezervnih delov v času garancijske in pogarancijske dobe. </w:t>
      </w:r>
    </w:p>
    <w:p w14:paraId="6672E497"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60B85117" w14:textId="77777777" w:rsidR="0034300A" w:rsidRPr="0034300A" w:rsidRDefault="0034300A" w:rsidP="00154E67">
      <w:pPr>
        <w:numPr>
          <w:ilvl w:val="1"/>
          <w:numId w:val="30"/>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odgovarja za napake skladno z določili Obligacijskega zakonika. Za vgrajene rezervne dele in nadomestne dele nudi izvajalec garancijo za odpravo napak po specifikaciji proizvajalca. Seznam garancijskih rokov za rezervne dele po specifikaciji proizvajalca je priloga 3 te pogodbe.</w:t>
      </w:r>
    </w:p>
    <w:p w14:paraId="1A0BD033"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523EFD22" w14:textId="77777777" w:rsidR="0034300A" w:rsidRPr="0034300A" w:rsidRDefault="0034300A" w:rsidP="00154E67">
      <w:pPr>
        <w:numPr>
          <w:ilvl w:val="1"/>
          <w:numId w:val="30"/>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Stroški dobave in zamenjave oz. vgradnje rezervnih delov iz 4.1. točke tega člena so zajeti v končni pogodbeni ceni, ki je določena v 7. točki te pogodbe.</w:t>
      </w:r>
    </w:p>
    <w:p w14:paraId="5581DB90" w14:textId="77777777" w:rsidR="0034300A" w:rsidRPr="0034300A" w:rsidRDefault="0034300A" w:rsidP="0034300A">
      <w:pPr>
        <w:tabs>
          <w:tab w:val="num" w:pos="567"/>
        </w:tabs>
        <w:spacing w:after="0" w:line="240" w:lineRule="auto"/>
        <w:rPr>
          <w:rFonts w:ascii="Arial" w:eastAsia="Times New Roman" w:hAnsi="Arial" w:cs="Arial"/>
          <w:b/>
          <w:sz w:val="18"/>
          <w:szCs w:val="18"/>
          <w:lang w:eastAsia="sl-SI"/>
        </w:rPr>
      </w:pPr>
    </w:p>
    <w:p w14:paraId="71D117D3" w14:textId="77777777" w:rsidR="0034300A" w:rsidRPr="0034300A" w:rsidRDefault="0034300A" w:rsidP="00154E67">
      <w:pPr>
        <w:numPr>
          <w:ilvl w:val="0"/>
          <w:numId w:val="30"/>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POROČANJE</w:t>
      </w:r>
    </w:p>
    <w:p w14:paraId="7D8BE4CC" w14:textId="77777777" w:rsidR="0034300A" w:rsidRPr="0034300A" w:rsidRDefault="0034300A" w:rsidP="0034300A">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7AD55CB8" w14:textId="6CBFE619" w:rsidR="0034300A" w:rsidRPr="0034300A" w:rsidRDefault="0034300A" w:rsidP="00154E67">
      <w:pPr>
        <w:numPr>
          <w:ilvl w:val="1"/>
          <w:numId w:val="30"/>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bo naročniku </w:t>
      </w:r>
      <w:r w:rsidRPr="0034300A">
        <w:rPr>
          <w:rFonts w:ascii="Arial" w:eastAsia="Times New Roman" w:hAnsi="Arial" w:cs="Arial"/>
          <w:b/>
          <w:sz w:val="18"/>
          <w:szCs w:val="18"/>
          <w:u w:val="single"/>
          <w:lang w:eastAsia="sl-SI"/>
        </w:rPr>
        <w:t xml:space="preserve">po vsakem </w:t>
      </w:r>
      <w:r w:rsidR="006B18AF">
        <w:rPr>
          <w:rFonts w:ascii="Arial" w:eastAsia="Times New Roman" w:hAnsi="Arial" w:cs="Arial"/>
          <w:b/>
          <w:sz w:val="18"/>
          <w:szCs w:val="18"/>
          <w:u w:val="single"/>
          <w:lang w:eastAsia="sl-SI"/>
        </w:rPr>
        <w:t>servisiranju</w:t>
      </w:r>
      <w:r w:rsidR="006B18AF" w:rsidRPr="0034300A">
        <w:rPr>
          <w:rFonts w:ascii="Arial" w:eastAsia="Times New Roman" w:hAnsi="Arial" w:cs="Arial"/>
          <w:b/>
          <w:sz w:val="18"/>
          <w:szCs w:val="18"/>
          <w:u w:val="single"/>
          <w:lang w:eastAsia="sl-SI"/>
        </w:rPr>
        <w:t xml:space="preserve"> </w:t>
      </w:r>
      <w:r w:rsidRPr="0034300A">
        <w:rPr>
          <w:rFonts w:ascii="Arial" w:eastAsia="Times New Roman" w:hAnsi="Arial" w:cs="Arial"/>
          <w:sz w:val="18"/>
          <w:szCs w:val="18"/>
          <w:lang w:eastAsia="sl-SI"/>
        </w:rPr>
        <w:t>na opremi podal poročilo v obliki delovnega naloga z natančnim opisom izvedenih storitev in o eventualni zamenjavi delov, in sicer:</w:t>
      </w:r>
    </w:p>
    <w:p w14:paraId="6652ED5C" w14:textId="77777777" w:rsidR="0034300A" w:rsidRPr="0034300A" w:rsidRDefault="0034300A" w:rsidP="0034300A">
      <w:pPr>
        <w:tabs>
          <w:tab w:val="left" w:pos="-567"/>
          <w:tab w:val="left" w:pos="0"/>
        </w:tabs>
        <w:suppressAutoHyphens/>
        <w:spacing w:after="0"/>
        <w:jc w:val="both"/>
        <w:rPr>
          <w:rFonts w:ascii="Arial" w:eastAsia="Times New Roman" w:hAnsi="Arial" w:cs="Arial"/>
          <w:sz w:val="18"/>
          <w:szCs w:val="18"/>
          <w:lang w:eastAsia="sl-SI"/>
        </w:rPr>
      </w:pPr>
    </w:p>
    <w:p w14:paraId="1668DFA1" w14:textId="77777777" w:rsidR="0034300A" w:rsidRPr="0034300A" w:rsidRDefault="0034300A" w:rsidP="00154E67">
      <w:pPr>
        <w:numPr>
          <w:ilvl w:val="0"/>
          <w:numId w:val="18"/>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število opravljenih ur (redne, izredne),</w:t>
      </w:r>
    </w:p>
    <w:p w14:paraId="5057EAF8" w14:textId="77777777" w:rsidR="0034300A" w:rsidRPr="0034300A" w:rsidRDefault="0034300A" w:rsidP="00154E67">
      <w:pPr>
        <w:numPr>
          <w:ilvl w:val="0"/>
          <w:numId w:val="18"/>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prihoda in čas odhoda izvajalca,</w:t>
      </w:r>
    </w:p>
    <w:p w14:paraId="57DE10DF" w14:textId="77777777" w:rsidR="0034300A" w:rsidRPr="0034300A" w:rsidRDefault="0034300A" w:rsidP="00154E67">
      <w:pPr>
        <w:numPr>
          <w:ilvl w:val="0"/>
          <w:numId w:val="18"/>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inventarna številka  in naziv opreme oz. aparata,</w:t>
      </w:r>
    </w:p>
    <w:p w14:paraId="7D3A209C" w14:textId="77777777" w:rsidR="0034300A" w:rsidRPr="0034300A" w:rsidRDefault="0034300A" w:rsidP="00154E67">
      <w:pPr>
        <w:numPr>
          <w:ilvl w:val="0"/>
          <w:numId w:val="18"/>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lokacija aparata,  </w:t>
      </w:r>
    </w:p>
    <w:p w14:paraId="3A020C90" w14:textId="77777777" w:rsidR="0034300A" w:rsidRPr="0034300A" w:rsidRDefault="0034300A" w:rsidP="00154E67">
      <w:pPr>
        <w:numPr>
          <w:ilvl w:val="0"/>
          <w:numId w:val="18"/>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in naziv novega vgrajenega materiala oz. rezervnih delov,</w:t>
      </w:r>
    </w:p>
    <w:p w14:paraId="7BA8CEF2" w14:textId="77777777" w:rsidR="0034300A" w:rsidRPr="0034300A" w:rsidRDefault="0034300A" w:rsidP="00154E67">
      <w:pPr>
        <w:numPr>
          <w:ilvl w:val="0"/>
          <w:numId w:val="18"/>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naziv obnovljenega vgrajenega materiala oz. rezervnih delov,</w:t>
      </w:r>
    </w:p>
    <w:p w14:paraId="16180391" w14:textId="77777777" w:rsidR="0034300A" w:rsidRPr="0034300A" w:rsidRDefault="0034300A" w:rsidP="00154E67">
      <w:pPr>
        <w:numPr>
          <w:ilvl w:val="0"/>
          <w:numId w:val="18"/>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dolžino garancijskega obdobja za vgrajene rezervne dele,</w:t>
      </w:r>
    </w:p>
    <w:p w14:paraId="324D89A6" w14:textId="77777777" w:rsidR="0034300A" w:rsidRPr="0034300A" w:rsidRDefault="0034300A" w:rsidP="00154E67">
      <w:pPr>
        <w:numPr>
          <w:ilvl w:val="0"/>
          <w:numId w:val="18"/>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da je aparat brezhiben in varen za uporabo (če ni, je potrebno opisati vzrok in kdaj  bo napaka odpravljena), </w:t>
      </w:r>
    </w:p>
    <w:p w14:paraId="63A67314" w14:textId="77777777" w:rsidR="0034300A" w:rsidRPr="0034300A" w:rsidRDefault="0034300A" w:rsidP="00154E67">
      <w:pPr>
        <w:numPr>
          <w:ilvl w:val="0"/>
          <w:numId w:val="18"/>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nedelovanja aparata,</w:t>
      </w:r>
    </w:p>
    <w:p w14:paraId="0399B4F0" w14:textId="77777777" w:rsidR="0034300A" w:rsidRPr="0034300A" w:rsidRDefault="0034300A" w:rsidP="00154E67">
      <w:pPr>
        <w:numPr>
          <w:ilvl w:val="0"/>
          <w:numId w:val="18"/>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znesek zamenjanih rezervnih delov in</w:t>
      </w:r>
    </w:p>
    <w:p w14:paraId="3ABF1987" w14:textId="77777777" w:rsidR="0034300A" w:rsidRPr="0034300A" w:rsidRDefault="0034300A" w:rsidP="00154E67">
      <w:pPr>
        <w:numPr>
          <w:ilvl w:val="0"/>
          <w:numId w:val="18"/>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vrednost inženirske ure,</w:t>
      </w:r>
    </w:p>
    <w:p w14:paraId="50432EAD" w14:textId="77777777" w:rsidR="0034300A" w:rsidRPr="0034300A" w:rsidRDefault="0034300A" w:rsidP="00154E67">
      <w:pPr>
        <w:numPr>
          <w:ilvl w:val="0"/>
          <w:numId w:val="18"/>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biti podpisan s strani pooblaščene osebe izvajalca oz. njegovega namestnika, </w:t>
      </w:r>
      <w:r w:rsidRPr="0034300A">
        <w:rPr>
          <w:rFonts w:ascii="Arial" w:eastAsia="Times New Roman" w:hAnsi="Arial" w:cs="Arial"/>
          <w:sz w:val="18"/>
          <w:szCs w:val="18"/>
        </w:rPr>
        <w:t>delovni nalog se v primeru dela več dni izstavi oziroma napiše za vsak dan posega z natančnim opisom in kot je to definirano v predhodnih točkah tega člena te pogodbe,</w:t>
      </w:r>
    </w:p>
    <w:p w14:paraId="3C628C7F" w14:textId="77777777" w:rsidR="0034300A" w:rsidRPr="0034300A" w:rsidRDefault="0034300A" w:rsidP="00154E67">
      <w:pPr>
        <w:numPr>
          <w:ilvl w:val="0"/>
          <w:numId w:val="18"/>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pooblaščena oseba naročnika mora potrditi opravljeno delo izvajalca na njegov delovni nalog najkasneje v roku 24 ur po opravljenem posegu; </w:t>
      </w:r>
      <w:r w:rsidRPr="0034300A">
        <w:rPr>
          <w:rFonts w:ascii="Arial" w:eastAsia="Times New Roman" w:hAnsi="Arial" w:cs="Arial"/>
          <w:sz w:val="18"/>
          <w:szCs w:val="18"/>
        </w:rPr>
        <w:t>vsak delovni nalog mora biti podpisan s strani pooblaščene osebe naročnika, ki se nanaša na uporabo opreme oziroma njegovega namestnika na delovišču in  pooblaščene osebe oz. skrbnika po tej pogodbi, ki se nanaša na strokovno tehnični del,</w:t>
      </w:r>
    </w:p>
    <w:p w14:paraId="2BB4C253" w14:textId="77777777" w:rsidR="0034300A" w:rsidRPr="0034300A" w:rsidRDefault="0034300A" w:rsidP="00154E67">
      <w:pPr>
        <w:numPr>
          <w:ilvl w:val="0"/>
          <w:numId w:val="18"/>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izvajalec poslati v roku 24 ur od opravljene storitve na e-mail skrbnika tehnično-vzdrževalnega sektorja (v nadaljevanju: TVS), </w:t>
      </w:r>
    </w:p>
    <w:p w14:paraId="508FA9FE" w14:textId="77777777" w:rsidR="0034300A" w:rsidRPr="0034300A" w:rsidRDefault="0034300A" w:rsidP="00154E67">
      <w:pPr>
        <w:numPr>
          <w:ilvl w:val="0"/>
          <w:numId w:val="18"/>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mora strokovnemu skrbniku pogodbe, enkrat letno predložiti mesečno poročilo o vseh opravljenih storitvah (preventivnem in kurativnem vzdrževanju) v Excelovi tabeli.</w:t>
      </w:r>
    </w:p>
    <w:p w14:paraId="327945D3" w14:textId="77777777" w:rsidR="0034300A" w:rsidRPr="0034300A" w:rsidRDefault="0034300A" w:rsidP="0034300A">
      <w:pPr>
        <w:tabs>
          <w:tab w:val="left" w:pos="-567"/>
          <w:tab w:val="left" w:pos="0"/>
        </w:tabs>
        <w:suppressAutoHyphens/>
        <w:spacing w:after="0" w:line="240" w:lineRule="auto"/>
        <w:jc w:val="both"/>
        <w:rPr>
          <w:rFonts w:ascii="Arial" w:eastAsia="Times New Roman" w:hAnsi="Arial" w:cs="Arial"/>
          <w:sz w:val="18"/>
          <w:szCs w:val="18"/>
          <w:lang w:eastAsia="sl-SI"/>
        </w:rPr>
      </w:pPr>
    </w:p>
    <w:p w14:paraId="71786D3E" w14:textId="77777777" w:rsidR="0034300A" w:rsidRPr="0034300A" w:rsidRDefault="0034300A" w:rsidP="0034300A">
      <w:pPr>
        <w:tabs>
          <w:tab w:val="left" w:pos="-567"/>
          <w:tab w:val="left" w:pos="709"/>
        </w:tabs>
        <w:suppressAutoHyphens/>
        <w:spacing w:after="0" w:line="240" w:lineRule="auto"/>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Odprava napake se izvaja  v rednih delovnih urah.  </w:t>
      </w:r>
    </w:p>
    <w:p w14:paraId="3403C934" w14:textId="77777777" w:rsidR="0034300A" w:rsidRPr="0034300A" w:rsidRDefault="0034300A" w:rsidP="0034300A">
      <w:pPr>
        <w:tabs>
          <w:tab w:val="left" w:pos="-567"/>
          <w:tab w:val="left" w:pos="0"/>
        </w:tabs>
        <w:suppressAutoHyphens/>
        <w:spacing w:after="0" w:line="240" w:lineRule="auto"/>
        <w:jc w:val="both"/>
        <w:rPr>
          <w:rFonts w:ascii="Arial" w:eastAsia="Times New Roman" w:hAnsi="Arial" w:cs="Arial"/>
          <w:sz w:val="18"/>
          <w:szCs w:val="18"/>
          <w:lang w:eastAsia="sl-SI"/>
        </w:rPr>
      </w:pPr>
    </w:p>
    <w:p w14:paraId="104A961A" w14:textId="77777777" w:rsidR="0034300A" w:rsidRPr="0034300A" w:rsidRDefault="0034300A" w:rsidP="00154E67">
      <w:pPr>
        <w:numPr>
          <w:ilvl w:val="0"/>
          <w:numId w:val="30"/>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OBVEZNOSTI NAROČNIKA</w:t>
      </w:r>
    </w:p>
    <w:p w14:paraId="186D1E7E" w14:textId="77777777" w:rsidR="0034300A" w:rsidRPr="0034300A" w:rsidRDefault="0034300A" w:rsidP="0034300A">
      <w:pPr>
        <w:tabs>
          <w:tab w:val="left" w:pos="567"/>
        </w:tabs>
        <w:spacing w:after="0" w:line="240" w:lineRule="auto"/>
        <w:rPr>
          <w:rFonts w:ascii="Arial" w:eastAsia="Times New Roman" w:hAnsi="Arial" w:cs="Arial"/>
          <w:b/>
          <w:sz w:val="18"/>
          <w:szCs w:val="18"/>
          <w:lang w:eastAsia="sl-SI"/>
        </w:rPr>
      </w:pPr>
    </w:p>
    <w:p w14:paraId="2D378059" w14:textId="11A56D73" w:rsidR="0034300A" w:rsidRPr="0034300A" w:rsidRDefault="0034300A" w:rsidP="00154E67">
      <w:pPr>
        <w:numPr>
          <w:ilvl w:val="1"/>
          <w:numId w:val="30"/>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Naročnik mora izvajalcu zagotoviti primeren dostop do opreme, ustrezen delovni prostor, kot tudi vse potrebno za </w:t>
      </w:r>
      <w:r w:rsidR="006B18AF" w:rsidRPr="006B18AF">
        <w:rPr>
          <w:rFonts w:ascii="Arial" w:eastAsia="Times New Roman" w:hAnsi="Arial" w:cs="Arial"/>
          <w:sz w:val="18"/>
          <w:szCs w:val="18"/>
          <w:lang w:eastAsia="sl-SI"/>
        </w:rPr>
        <w:t xml:space="preserve">izvedbo preventivnega in kurativnega </w:t>
      </w:r>
      <w:r w:rsidRPr="0034300A">
        <w:rPr>
          <w:rFonts w:ascii="Arial" w:eastAsia="Times New Roman" w:hAnsi="Arial" w:cs="Arial"/>
          <w:sz w:val="18"/>
          <w:szCs w:val="18"/>
          <w:lang w:eastAsia="sl-SI"/>
        </w:rPr>
        <w:t>vzdrževanja in vseh ostalih aktivnosti, ki se izvajajo po tej pogodbi.</w:t>
      </w:r>
    </w:p>
    <w:p w14:paraId="45438F21" w14:textId="77777777" w:rsidR="0034300A" w:rsidRPr="0034300A" w:rsidRDefault="0034300A" w:rsidP="0034300A">
      <w:pPr>
        <w:tabs>
          <w:tab w:val="left" w:pos="-567"/>
          <w:tab w:val="left" w:pos="0"/>
        </w:tabs>
        <w:suppressAutoHyphens/>
        <w:spacing w:after="0"/>
        <w:ind w:left="709"/>
        <w:jc w:val="both"/>
        <w:rPr>
          <w:rFonts w:ascii="Arial" w:eastAsia="Times New Roman" w:hAnsi="Arial" w:cs="Arial"/>
          <w:sz w:val="18"/>
          <w:szCs w:val="18"/>
          <w:lang w:eastAsia="sl-SI"/>
        </w:rPr>
      </w:pPr>
    </w:p>
    <w:p w14:paraId="4BD6B2B0" w14:textId="77777777" w:rsidR="0034300A" w:rsidRPr="0034300A" w:rsidRDefault="0034300A" w:rsidP="00154E67">
      <w:pPr>
        <w:numPr>
          <w:ilvl w:val="1"/>
          <w:numId w:val="30"/>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Naročnik bo izvajalca nemudoma pisno obvestil o kakršnikoli okvari ali nezadovoljivem delovanju opreme in ne bo izvajal sprememb in prilagoditev opreme brez izvajalčeve pisne odobritve.</w:t>
      </w:r>
    </w:p>
    <w:p w14:paraId="0691F1A4" w14:textId="77777777" w:rsidR="0034300A" w:rsidRPr="0034300A" w:rsidRDefault="0034300A" w:rsidP="0034300A">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27EFE30B" w14:textId="77777777" w:rsidR="0034300A" w:rsidRPr="0034300A" w:rsidRDefault="0034300A" w:rsidP="00154E67">
      <w:pPr>
        <w:numPr>
          <w:ilvl w:val="1"/>
          <w:numId w:val="30"/>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Pooblaščena oseba  naročnika  mora potrditi opravljeno delo izvajalca na njegov delovni nalog. Telefonski poziv pooblaščene osebe naročnika velja kot naročilo za vzdrževanje.  </w:t>
      </w:r>
    </w:p>
    <w:p w14:paraId="38E5D4E5" w14:textId="77777777" w:rsidR="0034300A" w:rsidRPr="0034300A" w:rsidRDefault="0034300A" w:rsidP="0034300A">
      <w:pPr>
        <w:tabs>
          <w:tab w:val="left" w:pos="-567"/>
          <w:tab w:val="left" w:pos="0"/>
        </w:tabs>
        <w:suppressAutoHyphens/>
        <w:spacing w:after="0" w:line="240" w:lineRule="auto"/>
        <w:jc w:val="both"/>
        <w:rPr>
          <w:rFonts w:ascii="Arial" w:eastAsia="Times New Roman" w:hAnsi="Arial" w:cs="Arial"/>
          <w:sz w:val="18"/>
          <w:szCs w:val="18"/>
          <w:lang w:eastAsia="sl-SI"/>
        </w:rPr>
      </w:pPr>
    </w:p>
    <w:p w14:paraId="64251BFF" w14:textId="77777777" w:rsidR="0034300A" w:rsidRPr="0034300A" w:rsidRDefault="0034300A" w:rsidP="00154E67">
      <w:pPr>
        <w:numPr>
          <w:ilvl w:val="0"/>
          <w:numId w:val="30"/>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POGODBENA VREDNOST - KUPNINA, PLAČILNI POGOJI, OBRAČUNI</w:t>
      </w:r>
    </w:p>
    <w:p w14:paraId="7EAFF86C" w14:textId="77777777" w:rsidR="0034300A" w:rsidRPr="0034300A" w:rsidRDefault="0034300A" w:rsidP="0034300A">
      <w:pPr>
        <w:tabs>
          <w:tab w:val="left" w:pos="-567"/>
        </w:tabs>
        <w:suppressAutoHyphens/>
        <w:spacing w:after="0"/>
        <w:rPr>
          <w:rFonts w:ascii="Arial" w:eastAsia="Times New Roman" w:hAnsi="Arial" w:cs="Arial"/>
          <w:b/>
          <w:sz w:val="18"/>
          <w:szCs w:val="18"/>
          <w:lang w:eastAsia="sl-SI"/>
        </w:rPr>
      </w:pPr>
    </w:p>
    <w:p w14:paraId="3FDA51ED" w14:textId="77777777" w:rsidR="0034300A" w:rsidRPr="0034300A" w:rsidRDefault="0034300A" w:rsidP="00154E67">
      <w:pPr>
        <w:numPr>
          <w:ilvl w:val="1"/>
          <w:numId w:val="36"/>
        </w:numPr>
        <w:tabs>
          <w:tab w:val="left" w:pos="-567"/>
        </w:tabs>
        <w:suppressAutoHyphens/>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Naročnik in izvajalec sta sporazumna, da znaša pogodbena vrednost za celoten predmet te pogodbe, kot je navedeno v 1. členu te pogodbe in</w:t>
      </w:r>
      <w:r w:rsidRPr="0034300A">
        <w:rPr>
          <w:rFonts w:ascii="Arial" w:eastAsia="Calibri" w:hAnsi="Arial" w:cs="Arial"/>
          <w:i/>
          <w:iCs/>
          <w:sz w:val="18"/>
          <w:szCs w:val="18"/>
        </w:rPr>
        <w:t xml:space="preserve"> </w:t>
      </w:r>
      <w:r w:rsidRPr="0034300A">
        <w:rPr>
          <w:rFonts w:ascii="Arial" w:eastAsia="Calibri" w:hAnsi="Arial" w:cs="Arial"/>
          <w:iCs/>
          <w:sz w:val="18"/>
          <w:szCs w:val="18"/>
        </w:rPr>
        <w:t xml:space="preserve">za </w:t>
      </w:r>
      <w:r w:rsidRPr="0034300A">
        <w:rPr>
          <w:rFonts w:ascii="Arial" w:eastAsia="Calibri" w:hAnsi="Arial" w:cs="Arial"/>
          <w:sz w:val="18"/>
          <w:szCs w:val="18"/>
        </w:rPr>
        <w:t xml:space="preserve">celotno obdobje veljavnosti pogodbe (60 mesecev)____________EUR brez DDV ter ________________ EUR z  vključenim DDV oz. kot je razvidno iz specifikacije k obrazcu predračuna za: </w:t>
      </w:r>
    </w:p>
    <w:p w14:paraId="3585D354" w14:textId="77777777" w:rsidR="0034300A" w:rsidRPr="0034300A" w:rsidRDefault="0034300A" w:rsidP="0034300A">
      <w:pPr>
        <w:tabs>
          <w:tab w:val="left" w:pos="-567"/>
          <w:tab w:val="num" w:pos="1494"/>
        </w:tabs>
        <w:suppressAutoHyphens/>
        <w:spacing w:after="0"/>
        <w:jc w:val="both"/>
        <w:rPr>
          <w:rFonts w:ascii="Arial" w:eastAsia="Times New Roman" w:hAnsi="Arial" w:cs="Arial"/>
          <w:sz w:val="18"/>
          <w:szCs w:val="18"/>
          <w:lang w:eastAsia="sl-SI"/>
        </w:rPr>
      </w:pPr>
    </w:p>
    <w:p w14:paraId="6A091C5F" w14:textId="591E0F99" w:rsidR="0034300A" w:rsidRDefault="0034300A" w:rsidP="0034300A">
      <w:pPr>
        <w:spacing w:after="0" w:line="240" w:lineRule="auto"/>
        <w:ind w:left="709"/>
        <w:jc w:val="both"/>
        <w:rPr>
          <w:rFonts w:ascii="Arial" w:eastAsia="Times New Roman" w:hAnsi="Arial" w:cs="Arial"/>
          <w:b/>
          <w:sz w:val="18"/>
          <w:szCs w:val="18"/>
          <w:lang w:eastAsia="x-none"/>
        </w:rPr>
      </w:pPr>
      <w:r w:rsidRPr="0034300A">
        <w:rPr>
          <w:rFonts w:ascii="Arial" w:eastAsia="Times New Roman" w:hAnsi="Arial" w:cs="Arial"/>
          <w:b/>
          <w:sz w:val="18"/>
          <w:szCs w:val="18"/>
          <w:lang w:eastAsia="x-none"/>
        </w:rPr>
        <w:t xml:space="preserve">POGARANCIJSKO VZDRŽEVANJE </w:t>
      </w:r>
      <w:r w:rsidR="00D6293E">
        <w:rPr>
          <w:rFonts w:ascii="Arial" w:eastAsia="Times New Roman" w:hAnsi="Arial" w:cs="Arial"/>
          <w:b/>
          <w:sz w:val="18"/>
          <w:szCs w:val="18"/>
          <w:lang w:eastAsia="x-none"/>
        </w:rPr>
        <w:t>(preventivno redno vzdrževanje + kurativno vzdrževanje)</w:t>
      </w:r>
    </w:p>
    <w:p w14:paraId="7A926710" w14:textId="77777777" w:rsidR="0034300A" w:rsidRPr="0034300A" w:rsidRDefault="0034300A" w:rsidP="0034300A">
      <w:pPr>
        <w:spacing w:after="0" w:line="240" w:lineRule="auto"/>
        <w:ind w:left="360"/>
        <w:jc w:val="both"/>
        <w:rPr>
          <w:rFonts w:ascii="Arial" w:eastAsia="Times New Roman" w:hAnsi="Arial" w:cs="Arial"/>
          <w:b/>
          <w:sz w:val="18"/>
          <w:szCs w:val="18"/>
          <w:lang w:eastAsia="x-none"/>
        </w:rPr>
      </w:pPr>
    </w:p>
    <w:tbl>
      <w:tblPr>
        <w:tblStyle w:val="Tabela-mrea1"/>
        <w:tblW w:w="8789" w:type="dxa"/>
        <w:tblInd w:w="704" w:type="dxa"/>
        <w:tblLook w:val="04A0" w:firstRow="1" w:lastRow="0" w:firstColumn="1" w:lastColumn="0" w:noHBand="0" w:noVBand="1"/>
      </w:tblPr>
      <w:tblGrid>
        <w:gridCol w:w="3827"/>
        <w:gridCol w:w="2552"/>
        <w:gridCol w:w="2410"/>
      </w:tblGrid>
      <w:tr w:rsidR="0034300A" w:rsidRPr="0034300A" w14:paraId="46658A7B" w14:textId="77777777" w:rsidTr="00313937">
        <w:tc>
          <w:tcPr>
            <w:tcW w:w="3827" w:type="dxa"/>
          </w:tcPr>
          <w:p w14:paraId="5D88C8FF" w14:textId="77777777" w:rsidR="0034300A" w:rsidRPr="0034300A" w:rsidRDefault="0034300A" w:rsidP="0034300A">
            <w:pPr>
              <w:rPr>
                <w:rFonts w:ascii="Arial" w:hAnsi="Arial" w:cs="Arial"/>
                <w:sz w:val="18"/>
                <w:szCs w:val="18"/>
                <w:lang w:eastAsia="sl-SI"/>
              </w:rPr>
            </w:pPr>
          </w:p>
        </w:tc>
        <w:tc>
          <w:tcPr>
            <w:tcW w:w="2552" w:type="dxa"/>
          </w:tcPr>
          <w:p w14:paraId="6393C5F6" w14:textId="77777777" w:rsidR="0034300A" w:rsidRPr="0034300A" w:rsidRDefault="0034300A" w:rsidP="0034300A">
            <w:pPr>
              <w:jc w:val="center"/>
              <w:rPr>
                <w:rFonts w:ascii="Arial" w:hAnsi="Arial" w:cs="Arial"/>
                <w:b/>
                <w:sz w:val="18"/>
                <w:szCs w:val="18"/>
                <w:lang w:eastAsia="sl-SI"/>
              </w:rPr>
            </w:pPr>
            <w:r w:rsidRPr="0034300A">
              <w:rPr>
                <w:rFonts w:ascii="Arial" w:hAnsi="Arial" w:cs="Arial"/>
                <w:b/>
                <w:sz w:val="18"/>
                <w:szCs w:val="18"/>
                <w:lang w:eastAsia="sl-SI"/>
              </w:rPr>
              <w:t>EUR brez DDV</w:t>
            </w:r>
          </w:p>
        </w:tc>
        <w:tc>
          <w:tcPr>
            <w:tcW w:w="2410" w:type="dxa"/>
          </w:tcPr>
          <w:p w14:paraId="371E5AB7" w14:textId="77777777" w:rsidR="0034300A" w:rsidRPr="0034300A" w:rsidRDefault="0034300A" w:rsidP="0034300A">
            <w:pPr>
              <w:ind w:left="720"/>
              <w:jc w:val="both"/>
              <w:rPr>
                <w:rFonts w:ascii="Arial" w:hAnsi="Arial" w:cs="Arial"/>
                <w:b/>
                <w:sz w:val="18"/>
                <w:szCs w:val="18"/>
                <w:lang w:eastAsia="x-none"/>
              </w:rPr>
            </w:pPr>
            <w:r w:rsidRPr="0034300A">
              <w:rPr>
                <w:rFonts w:ascii="Arial" w:hAnsi="Arial" w:cs="Arial"/>
                <w:b/>
                <w:sz w:val="18"/>
                <w:szCs w:val="18"/>
                <w:lang w:eastAsia="x-none"/>
              </w:rPr>
              <w:t xml:space="preserve">EUR z DDV </w:t>
            </w:r>
          </w:p>
          <w:p w14:paraId="228AEAFC" w14:textId="77777777" w:rsidR="0034300A" w:rsidRPr="0034300A" w:rsidRDefault="0034300A" w:rsidP="0034300A">
            <w:pPr>
              <w:rPr>
                <w:rFonts w:ascii="Arial" w:hAnsi="Arial" w:cs="Arial"/>
                <w:b/>
                <w:sz w:val="18"/>
                <w:szCs w:val="18"/>
                <w:lang w:eastAsia="sl-SI"/>
              </w:rPr>
            </w:pPr>
          </w:p>
        </w:tc>
      </w:tr>
      <w:tr w:rsidR="000F6780" w:rsidRPr="0034300A" w14:paraId="4B9C1817" w14:textId="77777777" w:rsidTr="00313937">
        <w:tc>
          <w:tcPr>
            <w:tcW w:w="3827" w:type="dxa"/>
          </w:tcPr>
          <w:p w14:paraId="3B544CC3" w14:textId="0798F07E" w:rsidR="000F6780" w:rsidRPr="0034300A" w:rsidRDefault="000F6780" w:rsidP="000F6780">
            <w:pPr>
              <w:rPr>
                <w:rFonts w:ascii="Arial" w:hAnsi="Arial" w:cs="Arial"/>
                <w:sz w:val="18"/>
                <w:szCs w:val="18"/>
                <w:lang w:eastAsia="sl-SI"/>
              </w:rPr>
            </w:pPr>
            <w:r>
              <w:rPr>
                <w:rFonts w:ascii="Arial" w:hAnsi="Arial" w:cs="Arial"/>
                <w:sz w:val="18"/>
                <w:szCs w:val="18"/>
                <w:lang w:eastAsia="sl-SI"/>
              </w:rPr>
              <w:t>za obdobje prvih 12 mesecev</w:t>
            </w:r>
          </w:p>
        </w:tc>
        <w:tc>
          <w:tcPr>
            <w:tcW w:w="2552" w:type="dxa"/>
          </w:tcPr>
          <w:p w14:paraId="2C119DD2" w14:textId="77777777" w:rsidR="000F6780" w:rsidRPr="0034300A" w:rsidRDefault="000F6780" w:rsidP="000F6780">
            <w:pPr>
              <w:rPr>
                <w:rFonts w:ascii="Arial" w:hAnsi="Arial" w:cs="Arial"/>
                <w:sz w:val="18"/>
                <w:szCs w:val="18"/>
                <w:lang w:eastAsia="sl-SI"/>
              </w:rPr>
            </w:pPr>
          </w:p>
        </w:tc>
        <w:tc>
          <w:tcPr>
            <w:tcW w:w="2410" w:type="dxa"/>
          </w:tcPr>
          <w:p w14:paraId="3AE057FB" w14:textId="77777777" w:rsidR="000F6780" w:rsidRPr="0034300A" w:rsidRDefault="000F6780" w:rsidP="000F6780">
            <w:pPr>
              <w:rPr>
                <w:rFonts w:ascii="Arial" w:hAnsi="Arial" w:cs="Arial"/>
                <w:sz w:val="18"/>
                <w:szCs w:val="18"/>
                <w:lang w:eastAsia="sl-SI"/>
              </w:rPr>
            </w:pPr>
          </w:p>
        </w:tc>
      </w:tr>
      <w:tr w:rsidR="000F6780" w:rsidRPr="0034300A" w14:paraId="12A3947D" w14:textId="77777777" w:rsidTr="00313937">
        <w:tc>
          <w:tcPr>
            <w:tcW w:w="3827" w:type="dxa"/>
          </w:tcPr>
          <w:p w14:paraId="3E551760" w14:textId="114EBF8F" w:rsidR="000F6780" w:rsidRPr="0034300A" w:rsidRDefault="000F6780" w:rsidP="000F6780">
            <w:pPr>
              <w:rPr>
                <w:rFonts w:ascii="Arial" w:hAnsi="Arial" w:cs="Arial"/>
                <w:sz w:val="18"/>
                <w:szCs w:val="18"/>
                <w:lang w:eastAsia="sl-SI"/>
              </w:rPr>
            </w:pPr>
            <w:r>
              <w:rPr>
                <w:rFonts w:ascii="Arial" w:hAnsi="Arial" w:cs="Arial"/>
                <w:sz w:val="18"/>
                <w:szCs w:val="18"/>
                <w:lang w:eastAsia="sl-SI"/>
              </w:rPr>
              <w:t>za obdobje od 12 – 24 meseca</w:t>
            </w:r>
          </w:p>
        </w:tc>
        <w:tc>
          <w:tcPr>
            <w:tcW w:w="2552" w:type="dxa"/>
          </w:tcPr>
          <w:p w14:paraId="616EA2BA" w14:textId="77777777" w:rsidR="000F6780" w:rsidRPr="0034300A" w:rsidRDefault="000F6780" w:rsidP="000F6780">
            <w:pPr>
              <w:rPr>
                <w:rFonts w:ascii="Arial" w:hAnsi="Arial" w:cs="Arial"/>
                <w:sz w:val="18"/>
                <w:szCs w:val="18"/>
                <w:lang w:eastAsia="sl-SI"/>
              </w:rPr>
            </w:pPr>
          </w:p>
        </w:tc>
        <w:tc>
          <w:tcPr>
            <w:tcW w:w="2410" w:type="dxa"/>
          </w:tcPr>
          <w:p w14:paraId="6C65A624" w14:textId="77777777" w:rsidR="000F6780" w:rsidRPr="0034300A" w:rsidRDefault="000F6780" w:rsidP="000F6780">
            <w:pPr>
              <w:rPr>
                <w:rFonts w:ascii="Arial" w:hAnsi="Arial" w:cs="Arial"/>
                <w:sz w:val="18"/>
                <w:szCs w:val="18"/>
                <w:lang w:eastAsia="sl-SI"/>
              </w:rPr>
            </w:pPr>
          </w:p>
        </w:tc>
      </w:tr>
      <w:tr w:rsidR="000F6780" w:rsidRPr="0034300A" w14:paraId="5DE1DFE5" w14:textId="77777777" w:rsidTr="00313937">
        <w:tc>
          <w:tcPr>
            <w:tcW w:w="3827" w:type="dxa"/>
          </w:tcPr>
          <w:p w14:paraId="288437FC" w14:textId="151783C1" w:rsidR="000F6780" w:rsidRPr="0034300A" w:rsidRDefault="000F6780" w:rsidP="000F6780">
            <w:pPr>
              <w:rPr>
                <w:rFonts w:ascii="Arial" w:hAnsi="Arial" w:cs="Arial"/>
                <w:sz w:val="18"/>
                <w:szCs w:val="18"/>
                <w:lang w:eastAsia="sl-SI"/>
              </w:rPr>
            </w:pPr>
            <w:r>
              <w:rPr>
                <w:rFonts w:ascii="Arial" w:hAnsi="Arial" w:cs="Arial"/>
                <w:sz w:val="18"/>
                <w:szCs w:val="18"/>
                <w:lang w:eastAsia="sl-SI"/>
              </w:rPr>
              <w:t>za obdobje od 24 – 36 meseca</w:t>
            </w:r>
          </w:p>
        </w:tc>
        <w:tc>
          <w:tcPr>
            <w:tcW w:w="2552" w:type="dxa"/>
          </w:tcPr>
          <w:p w14:paraId="73647757" w14:textId="77777777" w:rsidR="000F6780" w:rsidRPr="0034300A" w:rsidRDefault="000F6780" w:rsidP="000F6780">
            <w:pPr>
              <w:rPr>
                <w:rFonts w:ascii="Arial" w:hAnsi="Arial" w:cs="Arial"/>
                <w:sz w:val="18"/>
                <w:szCs w:val="18"/>
                <w:lang w:eastAsia="sl-SI"/>
              </w:rPr>
            </w:pPr>
          </w:p>
        </w:tc>
        <w:tc>
          <w:tcPr>
            <w:tcW w:w="2410" w:type="dxa"/>
          </w:tcPr>
          <w:p w14:paraId="704338AB" w14:textId="77777777" w:rsidR="000F6780" w:rsidRPr="0034300A" w:rsidRDefault="000F6780" w:rsidP="000F6780">
            <w:pPr>
              <w:rPr>
                <w:rFonts w:ascii="Arial" w:hAnsi="Arial" w:cs="Arial"/>
                <w:sz w:val="18"/>
                <w:szCs w:val="18"/>
                <w:lang w:eastAsia="sl-SI"/>
              </w:rPr>
            </w:pPr>
          </w:p>
        </w:tc>
      </w:tr>
      <w:tr w:rsidR="000F6780" w:rsidRPr="0034300A" w14:paraId="3F137D5F" w14:textId="77777777" w:rsidTr="00313937">
        <w:tc>
          <w:tcPr>
            <w:tcW w:w="3827" w:type="dxa"/>
          </w:tcPr>
          <w:p w14:paraId="3D57440F" w14:textId="42263C6F" w:rsidR="000F6780" w:rsidRPr="0034300A" w:rsidRDefault="000F6780" w:rsidP="000F6780">
            <w:pPr>
              <w:rPr>
                <w:rFonts w:ascii="Arial" w:hAnsi="Arial" w:cs="Arial"/>
                <w:sz w:val="18"/>
                <w:szCs w:val="18"/>
                <w:lang w:eastAsia="sl-SI"/>
              </w:rPr>
            </w:pPr>
            <w:r>
              <w:rPr>
                <w:rFonts w:ascii="Arial" w:hAnsi="Arial" w:cs="Arial"/>
                <w:sz w:val="18"/>
                <w:szCs w:val="18"/>
                <w:lang w:eastAsia="sl-SI"/>
              </w:rPr>
              <w:t>za obdobje od 36 – 48 meseca</w:t>
            </w:r>
          </w:p>
        </w:tc>
        <w:tc>
          <w:tcPr>
            <w:tcW w:w="2552" w:type="dxa"/>
          </w:tcPr>
          <w:p w14:paraId="57DAD48E" w14:textId="77777777" w:rsidR="000F6780" w:rsidRPr="0034300A" w:rsidRDefault="000F6780" w:rsidP="000F6780">
            <w:pPr>
              <w:rPr>
                <w:rFonts w:ascii="Arial" w:hAnsi="Arial" w:cs="Arial"/>
                <w:sz w:val="18"/>
                <w:szCs w:val="18"/>
                <w:lang w:eastAsia="sl-SI"/>
              </w:rPr>
            </w:pPr>
          </w:p>
        </w:tc>
        <w:tc>
          <w:tcPr>
            <w:tcW w:w="2410" w:type="dxa"/>
          </w:tcPr>
          <w:p w14:paraId="01193504" w14:textId="77777777" w:rsidR="000F6780" w:rsidRPr="0034300A" w:rsidRDefault="000F6780" w:rsidP="000F6780">
            <w:pPr>
              <w:rPr>
                <w:rFonts w:ascii="Arial" w:hAnsi="Arial" w:cs="Arial"/>
                <w:sz w:val="18"/>
                <w:szCs w:val="18"/>
                <w:lang w:eastAsia="sl-SI"/>
              </w:rPr>
            </w:pPr>
          </w:p>
        </w:tc>
      </w:tr>
      <w:tr w:rsidR="000F6780" w:rsidRPr="0034300A" w14:paraId="06429C01" w14:textId="77777777" w:rsidTr="00313937">
        <w:tc>
          <w:tcPr>
            <w:tcW w:w="3827" w:type="dxa"/>
          </w:tcPr>
          <w:p w14:paraId="773AA88A" w14:textId="434027E7" w:rsidR="000F6780" w:rsidRPr="0034300A" w:rsidRDefault="000F6780" w:rsidP="000F6780">
            <w:pPr>
              <w:rPr>
                <w:rFonts w:ascii="Arial" w:hAnsi="Arial" w:cs="Arial"/>
                <w:sz w:val="18"/>
                <w:szCs w:val="18"/>
                <w:lang w:eastAsia="sl-SI"/>
              </w:rPr>
            </w:pPr>
            <w:r>
              <w:rPr>
                <w:rFonts w:ascii="Arial" w:hAnsi="Arial" w:cs="Arial"/>
                <w:sz w:val="18"/>
                <w:szCs w:val="18"/>
                <w:lang w:eastAsia="sl-SI"/>
              </w:rPr>
              <w:t>za obdobje od 48 – 60 meseca</w:t>
            </w:r>
          </w:p>
        </w:tc>
        <w:tc>
          <w:tcPr>
            <w:tcW w:w="2552" w:type="dxa"/>
          </w:tcPr>
          <w:p w14:paraId="2060AA46" w14:textId="77777777" w:rsidR="000F6780" w:rsidRPr="0034300A" w:rsidRDefault="000F6780" w:rsidP="000F6780">
            <w:pPr>
              <w:rPr>
                <w:rFonts w:ascii="Arial" w:hAnsi="Arial" w:cs="Arial"/>
                <w:sz w:val="18"/>
                <w:szCs w:val="18"/>
                <w:lang w:eastAsia="sl-SI"/>
              </w:rPr>
            </w:pPr>
          </w:p>
        </w:tc>
        <w:tc>
          <w:tcPr>
            <w:tcW w:w="2410" w:type="dxa"/>
          </w:tcPr>
          <w:p w14:paraId="377107BD" w14:textId="77777777" w:rsidR="000F6780" w:rsidRPr="0034300A" w:rsidRDefault="000F6780" w:rsidP="000F6780">
            <w:pPr>
              <w:rPr>
                <w:rFonts w:ascii="Arial" w:hAnsi="Arial" w:cs="Arial"/>
                <w:sz w:val="18"/>
                <w:szCs w:val="18"/>
                <w:lang w:eastAsia="sl-SI"/>
              </w:rPr>
            </w:pPr>
          </w:p>
        </w:tc>
      </w:tr>
    </w:tbl>
    <w:p w14:paraId="69BD71B6" w14:textId="77777777" w:rsidR="0034300A" w:rsidRPr="0034300A" w:rsidRDefault="0034300A" w:rsidP="0034300A">
      <w:pPr>
        <w:spacing w:after="0" w:line="240" w:lineRule="auto"/>
        <w:jc w:val="both"/>
        <w:rPr>
          <w:rFonts w:ascii="Arial" w:eastAsia="Times New Roman" w:hAnsi="Arial" w:cs="Arial"/>
          <w:sz w:val="18"/>
          <w:szCs w:val="18"/>
          <w:lang w:eastAsia="x-none"/>
        </w:rPr>
      </w:pPr>
    </w:p>
    <w:p w14:paraId="16C53688" w14:textId="77777777" w:rsidR="0088704B" w:rsidRDefault="0088704B" w:rsidP="0088704B">
      <w:pPr>
        <w:spacing w:after="0" w:line="240" w:lineRule="auto"/>
        <w:ind w:left="720"/>
        <w:jc w:val="both"/>
        <w:rPr>
          <w:rFonts w:ascii="Arial" w:eastAsia="Times New Roman" w:hAnsi="Arial" w:cs="Arial"/>
          <w:sz w:val="18"/>
          <w:szCs w:val="18"/>
          <w:lang w:eastAsia="x-none"/>
        </w:rPr>
      </w:pPr>
    </w:p>
    <w:p w14:paraId="7E9E7227" w14:textId="77777777" w:rsidR="00D6293E" w:rsidRDefault="00D6293E" w:rsidP="00D6293E">
      <w:pPr>
        <w:spacing w:after="0" w:line="240" w:lineRule="auto"/>
        <w:ind w:left="720"/>
        <w:jc w:val="both"/>
        <w:rPr>
          <w:rFonts w:ascii="Arial" w:eastAsia="Times New Roman" w:hAnsi="Arial" w:cs="Arial"/>
          <w:sz w:val="18"/>
          <w:szCs w:val="18"/>
          <w:lang w:eastAsia="x-none"/>
        </w:rPr>
      </w:pPr>
      <w:r>
        <w:rPr>
          <w:rFonts w:ascii="Arial" w:eastAsia="Times New Roman" w:hAnsi="Arial" w:cs="Arial"/>
          <w:sz w:val="18"/>
          <w:szCs w:val="18"/>
          <w:lang w:eastAsia="x-none"/>
        </w:rPr>
        <w:t>Vse z</w:t>
      </w:r>
      <w:r w:rsidRPr="0034300A">
        <w:rPr>
          <w:rFonts w:ascii="Arial" w:eastAsia="Times New Roman" w:hAnsi="Arial" w:cs="Arial"/>
          <w:sz w:val="18"/>
          <w:szCs w:val="18"/>
          <w:lang w:eastAsia="x-none"/>
        </w:rPr>
        <w:t xml:space="preserve">goraj navedene cene so fiksne za </w:t>
      </w:r>
      <w:r>
        <w:rPr>
          <w:rFonts w:ascii="Arial" w:eastAsia="Times New Roman" w:hAnsi="Arial" w:cs="Arial"/>
          <w:sz w:val="18"/>
          <w:szCs w:val="18"/>
          <w:lang w:eastAsia="x-none"/>
        </w:rPr>
        <w:t>obodbje</w:t>
      </w:r>
      <w:r w:rsidRPr="0088704B">
        <w:rPr>
          <w:rFonts w:ascii="Arial" w:eastAsia="Times New Roman" w:hAnsi="Arial" w:cs="Arial"/>
          <w:sz w:val="18"/>
          <w:szCs w:val="18"/>
          <w:lang w:eastAsia="x-none"/>
        </w:rPr>
        <w:t xml:space="preserve"> </w:t>
      </w:r>
      <w:r>
        <w:rPr>
          <w:rFonts w:ascii="Arial" w:eastAsia="Times New Roman" w:hAnsi="Arial" w:cs="Arial"/>
          <w:sz w:val="18"/>
          <w:szCs w:val="18"/>
          <w:lang w:eastAsia="x-none"/>
        </w:rPr>
        <w:t xml:space="preserve">prvega </w:t>
      </w:r>
      <w:r w:rsidRPr="0088704B">
        <w:rPr>
          <w:rFonts w:ascii="Arial" w:eastAsia="Times New Roman" w:hAnsi="Arial" w:cs="Arial"/>
          <w:sz w:val="18"/>
          <w:szCs w:val="18"/>
          <w:lang w:eastAsia="x-none"/>
        </w:rPr>
        <w:t>let</w:t>
      </w:r>
      <w:r>
        <w:rPr>
          <w:rFonts w:ascii="Arial" w:eastAsia="Times New Roman" w:hAnsi="Arial" w:cs="Arial"/>
          <w:sz w:val="18"/>
          <w:szCs w:val="18"/>
          <w:lang w:eastAsia="x-none"/>
        </w:rPr>
        <w:t>a</w:t>
      </w:r>
      <w:r w:rsidRPr="0088704B">
        <w:rPr>
          <w:rFonts w:ascii="Arial" w:eastAsia="Times New Roman" w:hAnsi="Arial" w:cs="Arial"/>
          <w:sz w:val="18"/>
          <w:szCs w:val="18"/>
          <w:lang w:eastAsia="x-none"/>
        </w:rPr>
        <w:t xml:space="preserve"> izvajanja storitev po pogodbi, nato se lahko usklajujejo z indeksom rasti cen življenjskih potrebščin (v nadaljevanju: indeks), ki ga uradno objavlja Statistični urad RS, vendar ko ta kumulativno preseže 4 %, pri čemer je izhodišče za izračun indeksa indeks, ki je uradno objavljen po preteku te dobe – najmanj 12 mesecev od sklenitve pogodbe. Nadaljnje uskladitve cen se lahko izvedejo, ko indeks kumulativno ponovno preseže 4 %, pri čemer je izhodišče za izračun indeksa indeks, ki je uradno objavljen po zadnji spremembi cen. </w:t>
      </w:r>
    </w:p>
    <w:p w14:paraId="1F8E2E38" w14:textId="77777777" w:rsidR="00D6293E" w:rsidRPr="0088704B" w:rsidRDefault="00D6293E" w:rsidP="00D6293E">
      <w:pPr>
        <w:spacing w:after="0" w:line="240" w:lineRule="auto"/>
        <w:ind w:left="720"/>
        <w:jc w:val="both"/>
        <w:rPr>
          <w:rFonts w:ascii="Arial" w:eastAsia="Times New Roman" w:hAnsi="Arial" w:cs="Arial"/>
          <w:sz w:val="18"/>
          <w:szCs w:val="18"/>
          <w:lang w:eastAsia="x-none"/>
        </w:rPr>
      </w:pPr>
    </w:p>
    <w:p w14:paraId="2C8FCAF9" w14:textId="77777777" w:rsidR="00D6293E" w:rsidRDefault="00D6293E" w:rsidP="00D6293E">
      <w:pPr>
        <w:spacing w:after="0" w:line="240" w:lineRule="auto"/>
        <w:ind w:left="720"/>
        <w:jc w:val="both"/>
        <w:rPr>
          <w:rFonts w:ascii="Arial" w:eastAsia="Times New Roman" w:hAnsi="Arial" w:cs="Arial"/>
          <w:sz w:val="18"/>
          <w:szCs w:val="18"/>
          <w:lang w:eastAsia="x-none"/>
        </w:rPr>
      </w:pPr>
      <w:r w:rsidRPr="0088704B">
        <w:rPr>
          <w:rFonts w:ascii="Arial" w:eastAsia="Times New Roman" w:hAnsi="Arial" w:cs="Arial"/>
          <w:sz w:val="18"/>
          <w:szCs w:val="18"/>
          <w:lang w:eastAsia="x-none"/>
        </w:rPr>
        <w:t>Cene se v vseh zgoraj navedenih primerih lahko spremenijo največ v višini 80 % izračunanega indeksa. Vsako spremembo cen mora izvajalec pisno utemeljiti, kar bo podlaga za sklenitev aneksa k pogodbi (Pravilnik o načinih valorizacije denarnih obveznosti, ki jih v večletnih pogodbah dogovarjajo pravne osebe javnega sektorja (Uradni list RS, št. 1/04)).</w:t>
      </w:r>
    </w:p>
    <w:p w14:paraId="634C139F" w14:textId="77777777" w:rsidR="0088704B" w:rsidRDefault="0088704B" w:rsidP="0034300A">
      <w:pPr>
        <w:spacing w:after="0" w:line="240" w:lineRule="auto"/>
        <w:ind w:left="720"/>
        <w:jc w:val="both"/>
        <w:rPr>
          <w:rFonts w:ascii="Arial" w:eastAsia="Times New Roman" w:hAnsi="Arial" w:cs="Arial"/>
          <w:sz w:val="18"/>
          <w:szCs w:val="18"/>
          <w:lang w:eastAsia="x-none"/>
        </w:rPr>
      </w:pPr>
    </w:p>
    <w:p w14:paraId="31614CBA" w14:textId="12998ED4" w:rsidR="0034300A" w:rsidRPr="0034300A" w:rsidRDefault="0034300A" w:rsidP="00154E67">
      <w:pPr>
        <w:numPr>
          <w:ilvl w:val="1"/>
          <w:numId w:val="35"/>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V ceno vzdrževanja po tej pogodbi so všteti tudi vsi stroški prevoza, dnevnic in drugih odvisnih stroškov povezanih z izvajanjem obveznosti  pod točko 1.</w:t>
      </w:r>
      <w:r w:rsidR="00D6293E">
        <w:rPr>
          <w:rFonts w:ascii="Arial" w:eastAsia="Times New Roman" w:hAnsi="Arial" w:cs="Arial"/>
          <w:sz w:val="18"/>
          <w:szCs w:val="18"/>
          <w:lang w:eastAsia="x-none"/>
        </w:rPr>
        <w:t>1</w:t>
      </w:r>
      <w:r w:rsidRPr="0034300A">
        <w:rPr>
          <w:rFonts w:ascii="Arial" w:eastAsia="Times New Roman" w:hAnsi="Arial" w:cs="Arial"/>
          <w:sz w:val="18"/>
          <w:szCs w:val="18"/>
          <w:lang w:eastAsia="x-none"/>
        </w:rPr>
        <w:t xml:space="preserve">. te pogodbe. </w:t>
      </w:r>
    </w:p>
    <w:p w14:paraId="7CC94F09" w14:textId="77777777" w:rsidR="0034300A" w:rsidRPr="0034300A" w:rsidRDefault="0034300A" w:rsidP="0034300A">
      <w:pPr>
        <w:spacing w:after="0" w:line="220" w:lineRule="atLeast"/>
        <w:ind w:left="709"/>
        <w:jc w:val="both"/>
        <w:rPr>
          <w:rFonts w:ascii="Arial" w:eastAsia="Times New Roman" w:hAnsi="Arial" w:cs="Arial"/>
          <w:sz w:val="18"/>
          <w:szCs w:val="18"/>
          <w:lang w:eastAsia="x-none"/>
        </w:rPr>
      </w:pPr>
    </w:p>
    <w:p w14:paraId="51EA19CF" w14:textId="77777777" w:rsidR="0034300A" w:rsidRPr="0034300A" w:rsidRDefault="0034300A" w:rsidP="00154E67">
      <w:pPr>
        <w:numPr>
          <w:ilvl w:val="1"/>
          <w:numId w:val="35"/>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 primeru zamude z izvajanjem pogodbenih obveznosti, definiranih v 1. in 3. členu te pogodbe in sicer  po krivdi izvajalca, bo izvajalec plačal naročniku pogodbeno kazen, in sicer za vsak dan zamude v višini 0,5 % od posamezne letne vrednosti preventivnega vzdrževanja, kakor so slednje opredeljene v točki 7.1. </w:t>
      </w:r>
    </w:p>
    <w:p w14:paraId="1CECF8B0" w14:textId="77777777" w:rsidR="0034300A" w:rsidRPr="0034300A" w:rsidRDefault="0034300A" w:rsidP="0034300A">
      <w:pPr>
        <w:spacing w:after="0"/>
        <w:ind w:left="720"/>
        <w:contextualSpacing/>
        <w:jc w:val="both"/>
        <w:rPr>
          <w:rFonts w:ascii="Arial" w:eastAsia="Calibri" w:hAnsi="Arial" w:cs="Arial"/>
          <w:sz w:val="18"/>
          <w:szCs w:val="18"/>
        </w:rPr>
      </w:pPr>
    </w:p>
    <w:p w14:paraId="4A0D2D49" w14:textId="77777777" w:rsidR="0034300A" w:rsidRPr="0034300A" w:rsidRDefault="0034300A" w:rsidP="0034300A">
      <w:pPr>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Skupna pogodbena kazen lahko znaša iz predmetnega naslova največ 10 % celotne vrednosti pogodbe.</w:t>
      </w:r>
    </w:p>
    <w:p w14:paraId="768F2FF2" w14:textId="77777777" w:rsidR="0034300A" w:rsidRPr="0034300A" w:rsidRDefault="0034300A" w:rsidP="0034300A">
      <w:pPr>
        <w:spacing w:after="0" w:line="260" w:lineRule="atLeast"/>
        <w:ind w:left="720"/>
        <w:contextualSpacing/>
        <w:jc w:val="both"/>
        <w:rPr>
          <w:rFonts w:ascii="Arial" w:eastAsia="Calibri" w:hAnsi="Arial" w:cs="Arial"/>
          <w:sz w:val="18"/>
          <w:szCs w:val="18"/>
        </w:rPr>
      </w:pPr>
    </w:p>
    <w:p w14:paraId="6E2F3C5D" w14:textId="280928DE" w:rsidR="0034300A" w:rsidRPr="0034300A" w:rsidRDefault="0034300A" w:rsidP="0034300A">
      <w:pPr>
        <w:spacing w:after="0"/>
        <w:ind w:left="709"/>
        <w:contextualSpacing/>
        <w:jc w:val="both"/>
        <w:rPr>
          <w:rFonts w:ascii="Arial" w:eastAsia="Calibri" w:hAnsi="Arial" w:cs="Arial"/>
          <w:sz w:val="18"/>
          <w:szCs w:val="18"/>
        </w:rPr>
      </w:pPr>
      <w:r w:rsidRPr="0034300A">
        <w:rPr>
          <w:rFonts w:ascii="Arial" w:eastAsia="Calibri" w:hAnsi="Arial" w:cs="Arial"/>
          <w:sz w:val="18"/>
          <w:szCs w:val="18"/>
        </w:rPr>
        <w:t>Pogodbena kazen opredeljena v pred prejšnjem odstavku dobavitelja ne odvezuje od izpolnitve pogodbenih obveznosti, kakor je le-to opredeljeno v tej pogodbi.</w:t>
      </w:r>
    </w:p>
    <w:p w14:paraId="252BB9E4" w14:textId="77777777" w:rsidR="0034300A" w:rsidRPr="0034300A" w:rsidRDefault="0034300A" w:rsidP="0034300A">
      <w:pPr>
        <w:tabs>
          <w:tab w:val="center" w:pos="4320"/>
          <w:tab w:val="right" w:pos="8640"/>
        </w:tabs>
        <w:spacing w:after="0"/>
        <w:ind w:left="709"/>
        <w:jc w:val="both"/>
        <w:rPr>
          <w:rFonts w:ascii="Arial" w:eastAsia="Times New Roman" w:hAnsi="Arial" w:cs="Arial"/>
          <w:iCs/>
          <w:sz w:val="18"/>
          <w:szCs w:val="18"/>
          <w:lang w:eastAsia="sl-SI"/>
        </w:rPr>
      </w:pPr>
    </w:p>
    <w:p w14:paraId="19872E48" w14:textId="02719BED" w:rsidR="0034300A" w:rsidRPr="0034300A" w:rsidRDefault="0034300A" w:rsidP="0034300A">
      <w:pPr>
        <w:tabs>
          <w:tab w:val="center" w:pos="4320"/>
          <w:tab w:val="right" w:pos="8640"/>
        </w:tabs>
        <w:spacing w:after="0"/>
        <w:ind w:left="709"/>
        <w:jc w:val="both"/>
        <w:rPr>
          <w:rFonts w:ascii="Arial" w:eastAsia="Times New Roman" w:hAnsi="Arial" w:cs="Arial"/>
          <w:iCs/>
          <w:sz w:val="18"/>
          <w:szCs w:val="18"/>
          <w:lang w:eastAsia="sl-SI"/>
        </w:rPr>
      </w:pPr>
      <w:r w:rsidRPr="0034300A">
        <w:rPr>
          <w:rFonts w:ascii="Arial" w:eastAsia="Times New Roman" w:hAnsi="Arial" w:cs="Arial"/>
          <w:iCs/>
          <w:sz w:val="18"/>
          <w:szCs w:val="18"/>
          <w:lang w:eastAsia="sl-SI"/>
        </w:rPr>
        <w:t>V kolikor naročniku iz naslova neizvedenega vzdrževanja nastane škoda, je dobavitelj dolžan poravnati celotno škodo.</w:t>
      </w:r>
    </w:p>
    <w:p w14:paraId="72073A73" w14:textId="77777777" w:rsidR="0034300A" w:rsidRPr="0034300A" w:rsidRDefault="0034300A" w:rsidP="0034300A">
      <w:pPr>
        <w:tabs>
          <w:tab w:val="num" w:pos="567"/>
          <w:tab w:val="center" w:pos="4536"/>
          <w:tab w:val="right" w:pos="9072"/>
        </w:tabs>
        <w:spacing w:after="0"/>
        <w:jc w:val="both"/>
        <w:rPr>
          <w:rFonts w:ascii="Arial" w:eastAsia="Times New Roman" w:hAnsi="Arial" w:cs="Arial"/>
          <w:i/>
          <w:iCs/>
          <w:sz w:val="18"/>
          <w:szCs w:val="18"/>
          <w:lang w:eastAsia="sl-SI"/>
        </w:rPr>
      </w:pPr>
    </w:p>
    <w:p w14:paraId="1A5A33C2" w14:textId="77777777" w:rsidR="0034300A" w:rsidRPr="0034300A" w:rsidRDefault="0034300A" w:rsidP="00154E67">
      <w:pPr>
        <w:numPr>
          <w:ilvl w:val="1"/>
          <w:numId w:val="35"/>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Pogodbeni stranki sta sporazumni, da bo naročnik plačeval izvajalcu navedeno pogodbeno vrednost v petih (5) letnih enakovrednih obrokih. </w:t>
      </w:r>
    </w:p>
    <w:p w14:paraId="11805533" w14:textId="77777777" w:rsidR="0034300A" w:rsidRPr="0034300A" w:rsidRDefault="0034300A" w:rsidP="0034300A">
      <w:pPr>
        <w:tabs>
          <w:tab w:val="num" w:pos="567"/>
          <w:tab w:val="center" w:pos="4320"/>
          <w:tab w:val="right" w:pos="8640"/>
        </w:tabs>
        <w:spacing w:after="0"/>
        <w:ind w:left="567"/>
        <w:jc w:val="both"/>
        <w:rPr>
          <w:rFonts w:ascii="Arial" w:eastAsia="Times New Roman" w:hAnsi="Arial" w:cs="Arial"/>
          <w:i/>
          <w:iCs/>
          <w:sz w:val="18"/>
          <w:szCs w:val="18"/>
          <w:lang w:eastAsia="sl-SI"/>
        </w:rPr>
      </w:pPr>
    </w:p>
    <w:p w14:paraId="03513017" w14:textId="77777777" w:rsidR="0034300A" w:rsidRPr="0034300A" w:rsidRDefault="0034300A" w:rsidP="0034300A">
      <w:pPr>
        <w:tabs>
          <w:tab w:val="center" w:pos="4320"/>
          <w:tab w:val="right" w:pos="864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Plačila bo naročnik plačeval na transakcijski račun izvajalca št. ________________ pri _________________ na podlagi izstavljenega računa </w:t>
      </w:r>
      <w:r w:rsidRPr="0034300A">
        <w:rPr>
          <w:rFonts w:ascii="Arial" w:eastAsia="Times New Roman" w:hAnsi="Arial" w:cs="Arial"/>
          <w:sz w:val="18"/>
          <w:szCs w:val="18"/>
          <w:u w:val="single"/>
          <w:lang w:eastAsia="sl-SI"/>
        </w:rPr>
        <w:t>zadnji dan</w:t>
      </w:r>
      <w:r w:rsidRPr="0034300A">
        <w:rPr>
          <w:rFonts w:ascii="Arial" w:eastAsia="Times New Roman" w:hAnsi="Arial" w:cs="Arial"/>
          <w:sz w:val="18"/>
          <w:szCs w:val="18"/>
          <w:lang w:eastAsia="sl-SI"/>
        </w:rPr>
        <w:t xml:space="preserve"> v mesecu za preteklo leto, v roku določenim z vsakokrat veljavno zakonodajo po datumu prejema pravilno izstavljenega računa. Prvi račun bo izvajalec izstavil 1. leto po poteku garancijske dobe opreme.</w:t>
      </w:r>
    </w:p>
    <w:p w14:paraId="5CAE9C6C" w14:textId="77777777" w:rsidR="0034300A" w:rsidRPr="0034300A" w:rsidRDefault="0034300A" w:rsidP="0034300A">
      <w:pPr>
        <w:tabs>
          <w:tab w:val="center" w:pos="4320"/>
          <w:tab w:val="right" w:pos="8640"/>
        </w:tabs>
        <w:spacing w:after="0"/>
        <w:ind w:left="709"/>
        <w:jc w:val="both"/>
        <w:rPr>
          <w:rFonts w:ascii="Arial" w:eastAsia="Times New Roman" w:hAnsi="Arial" w:cs="Arial"/>
          <w:sz w:val="18"/>
          <w:szCs w:val="18"/>
          <w:lang w:eastAsia="sl-SI"/>
        </w:rPr>
      </w:pPr>
    </w:p>
    <w:p w14:paraId="45DEF7CA" w14:textId="77777777" w:rsidR="0034300A" w:rsidRPr="0034300A" w:rsidRDefault="0034300A" w:rsidP="0034300A">
      <w:pPr>
        <w:tabs>
          <w:tab w:val="center" w:pos="4320"/>
          <w:tab w:val="right" w:pos="8640"/>
        </w:tabs>
        <w:spacing w:after="0" w:line="240" w:lineRule="auto"/>
        <w:jc w:val="both"/>
        <w:rPr>
          <w:rFonts w:ascii="Arial" w:eastAsia="Times New Roman" w:hAnsi="Arial" w:cs="Arial"/>
          <w:sz w:val="18"/>
          <w:szCs w:val="18"/>
          <w:lang w:eastAsia="sl-SI"/>
        </w:rPr>
      </w:pPr>
    </w:p>
    <w:tbl>
      <w:tblPr>
        <w:tblpPr w:leftFromText="141" w:rightFromText="141" w:vertAnchor="text" w:horzAnchor="margin" w:tblpXSpec="right" w:tblpY="177"/>
        <w:tblW w:w="0" w:type="auto"/>
        <w:tblLook w:val="04A0" w:firstRow="1" w:lastRow="0" w:firstColumn="1" w:lastColumn="0" w:noHBand="0" w:noVBand="1"/>
      </w:tblPr>
      <w:tblGrid>
        <w:gridCol w:w="9070"/>
      </w:tblGrid>
      <w:tr w:rsidR="0034300A" w:rsidRPr="0034300A" w14:paraId="201A5D30" w14:textId="77777777" w:rsidTr="00313937">
        <w:tc>
          <w:tcPr>
            <w:tcW w:w="9070" w:type="dxa"/>
          </w:tcPr>
          <w:p w14:paraId="15D4CDB7" w14:textId="77777777" w:rsidR="0034300A" w:rsidRPr="0034300A" w:rsidRDefault="0034300A" w:rsidP="0034300A">
            <w:pPr>
              <w:spacing w:after="0" w:line="240" w:lineRule="auto"/>
              <w:jc w:val="center"/>
              <w:rPr>
                <w:rFonts w:ascii="Arial" w:eastAsia="Times New Roman" w:hAnsi="Arial" w:cs="Arial"/>
                <w:b/>
                <w:color w:val="00B050"/>
                <w:sz w:val="18"/>
                <w:szCs w:val="18"/>
                <w:u w:val="single"/>
                <w:lang w:eastAsia="sl-SI"/>
              </w:rPr>
            </w:pPr>
            <w:r w:rsidRPr="0034300A">
              <w:rPr>
                <w:rFonts w:ascii="Arial" w:eastAsia="Times New Roman" w:hAnsi="Arial" w:cs="Arial"/>
                <w:b/>
                <w:color w:val="00B050"/>
                <w:sz w:val="18"/>
                <w:szCs w:val="18"/>
                <w:u w:val="single"/>
                <w:lang w:eastAsia="sl-SI"/>
              </w:rPr>
              <w:lastRenderedPageBreak/>
              <w:t>V KOLIKOR DOBAVITELJ NE NASTOPA S PODIZVAJALCI, SE SPODNJE DOLOČBE IZBRIŠEJO IZ POGODBE!</w:t>
            </w:r>
          </w:p>
          <w:p w14:paraId="1FE49AFB" w14:textId="77777777" w:rsidR="0034300A" w:rsidRPr="0034300A" w:rsidRDefault="0034300A" w:rsidP="0034300A">
            <w:pPr>
              <w:spacing w:after="0" w:line="240" w:lineRule="auto"/>
              <w:rPr>
                <w:rFonts w:ascii="Arial" w:eastAsia="Times New Roman" w:hAnsi="Arial" w:cs="Arial"/>
                <w:color w:val="00B050"/>
                <w:sz w:val="18"/>
                <w:szCs w:val="18"/>
                <w:lang w:eastAsia="sl-SI"/>
              </w:rPr>
            </w:pPr>
          </w:p>
        </w:tc>
      </w:tr>
      <w:tr w:rsidR="0034300A" w:rsidRPr="0034300A" w14:paraId="5CBD74F8" w14:textId="77777777" w:rsidTr="00313937">
        <w:tc>
          <w:tcPr>
            <w:tcW w:w="9070" w:type="dxa"/>
          </w:tcPr>
          <w:p w14:paraId="2E75B149"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Glavni izvajalec  s podpisom te pogodbe (za vse tiste podizvajalce, ki od naročnika zahtevajo neposredno plačilo), pooblašča naročnika, da na podlagi potrjenega računa oziroma situacije s strani glavnega izvajalca  neposredno plačuje podizvajalcu/em in prilaga soglasje podizvajalca/ev, na podlagi katerega/ih naročnik namesto glavnega izvajalca poravna podizvajalčevo terjatev do glavnega izvajalca. </w:t>
            </w:r>
          </w:p>
          <w:p w14:paraId="741F15DB" w14:textId="77777777" w:rsidR="0034300A" w:rsidRPr="0034300A" w:rsidRDefault="0034300A" w:rsidP="0034300A">
            <w:pPr>
              <w:spacing w:after="0"/>
              <w:jc w:val="both"/>
              <w:rPr>
                <w:rFonts w:ascii="Arial" w:eastAsia="Times New Roman" w:hAnsi="Arial" w:cs="Arial"/>
                <w:sz w:val="18"/>
                <w:szCs w:val="18"/>
                <w:lang w:eastAsia="sl-SI"/>
              </w:rPr>
            </w:pPr>
          </w:p>
          <w:p w14:paraId="679678AE"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da je podizvajalec zahteval neposredno plačilo, sta zahteva in soglasje podizvajalca za neposredno plačilo sestavni del te pogodbe.</w:t>
            </w:r>
          </w:p>
          <w:p w14:paraId="12A08A73" w14:textId="77777777" w:rsidR="0034300A" w:rsidRPr="0034300A" w:rsidRDefault="0034300A" w:rsidP="0034300A">
            <w:pPr>
              <w:spacing w:after="0"/>
              <w:jc w:val="both"/>
              <w:rPr>
                <w:rFonts w:ascii="Arial" w:eastAsia="Times New Roman" w:hAnsi="Arial" w:cs="Arial"/>
                <w:sz w:val="18"/>
                <w:szCs w:val="18"/>
                <w:lang w:eastAsia="sl-SI"/>
              </w:rPr>
            </w:pPr>
          </w:p>
          <w:p w14:paraId="33EC0C16"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Podatki o podizvajalcih in delih, ki se oddajajo v podizvajanje:</w:t>
            </w:r>
          </w:p>
          <w:p w14:paraId="01986536" w14:textId="77777777" w:rsidR="0034300A" w:rsidRPr="0034300A" w:rsidRDefault="0034300A" w:rsidP="0034300A">
            <w:pPr>
              <w:spacing w:after="0"/>
              <w:ind w:left="992"/>
              <w:jc w:val="both"/>
              <w:rPr>
                <w:rFonts w:ascii="Arial" w:eastAsia="Times New Roman" w:hAnsi="Arial" w:cs="Arial"/>
                <w:sz w:val="18"/>
                <w:szCs w:val="18"/>
                <w:lang w:eastAsia="sl-SI"/>
              </w:rPr>
            </w:pPr>
          </w:p>
          <w:p w14:paraId="4E6F8B74" w14:textId="77777777" w:rsidR="0034300A" w:rsidRPr="0034300A" w:rsidRDefault="0034300A" w:rsidP="00154E67">
            <w:pPr>
              <w:numPr>
                <w:ilvl w:val="0"/>
                <w:numId w:val="42"/>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podatki o podizvajalcu (naziv, polni naslov, matična številka, davčna številka in transakcijski račun ter kontaktni podatki): </w:t>
            </w:r>
          </w:p>
          <w:p w14:paraId="2845BBE2" w14:textId="77777777" w:rsidR="0034300A" w:rsidRPr="0034300A" w:rsidRDefault="0034300A" w:rsidP="0034300A">
            <w:pPr>
              <w:spacing w:after="0"/>
              <w:ind w:left="992"/>
              <w:jc w:val="both"/>
              <w:rPr>
                <w:rFonts w:ascii="Arial" w:eastAsia="Times New Roman" w:hAnsi="Arial" w:cs="Arial"/>
                <w:sz w:val="18"/>
                <w:szCs w:val="18"/>
                <w:lang w:eastAsia="sl-SI"/>
              </w:rPr>
            </w:pPr>
          </w:p>
          <w:p w14:paraId="16458AC5"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…………………………………………….matična številka …………..…… davčna številka …………….. TRR ……………………..….……………... pri banki ………....................................., kontaktni podatki: kontaktna oseba……………….., telefonska št…………….., e-naslov……………………….</w:t>
            </w:r>
          </w:p>
          <w:p w14:paraId="04E96DDA" w14:textId="77777777" w:rsidR="0034300A" w:rsidRPr="0034300A" w:rsidRDefault="0034300A" w:rsidP="0034300A">
            <w:pPr>
              <w:spacing w:after="0"/>
              <w:ind w:left="708"/>
              <w:jc w:val="both"/>
              <w:rPr>
                <w:rFonts w:ascii="Arial" w:eastAsia="Times New Roman" w:hAnsi="Arial" w:cs="Arial"/>
                <w:sz w:val="18"/>
                <w:szCs w:val="18"/>
                <w:lang w:eastAsia="sl-SI"/>
              </w:rPr>
            </w:pPr>
          </w:p>
          <w:p w14:paraId="0A280636" w14:textId="77777777" w:rsidR="0034300A" w:rsidRPr="0034300A" w:rsidRDefault="0034300A" w:rsidP="0034300A">
            <w:pPr>
              <w:spacing w:after="0"/>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2. predmet, količina, vrednost, kraj in rok izvedbe teh del: </w:t>
            </w:r>
          </w:p>
          <w:p w14:paraId="3C82FA11" w14:textId="77777777" w:rsidR="0034300A" w:rsidRPr="0034300A" w:rsidRDefault="0034300A" w:rsidP="0034300A">
            <w:pPr>
              <w:spacing w:after="0"/>
              <w:ind w:left="992"/>
              <w:jc w:val="both"/>
              <w:rPr>
                <w:rFonts w:ascii="Arial" w:eastAsia="Times New Roman" w:hAnsi="Arial" w:cs="Arial"/>
                <w:sz w:val="18"/>
                <w:szCs w:val="18"/>
                <w:lang w:eastAsia="sl-SI"/>
              </w:rPr>
            </w:pPr>
          </w:p>
          <w:p w14:paraId="07C03DB7"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 bo opravil naslednje dobave in storitve v zvezi s sklenjeno pogodbo: …………………………………………………………….. .</w:t>
            </w:r>
          </w:p>
          <w:p w14:paraId="750C394B" w14:textId="77777777" w:rsidR="0034300A" w:rsidRPr="0034300A" w:rsidRDefault="0034300A" w:rsidP="0034300A">
            <w:pPr>
              <w:spacing w:after="0"/>
              <w:jc w:val="both"/>
              <w:rPr>
                <w:rFonts w:ascii="Arial" w:eastAsia="Times New Roman" w:hAnsi="Arial" w:cs="Arial"/>
                <w:sz w:val="18"/>
                <w:szCs w:val="18"/>
                <w:lang w:eastAsia="sl-SI"/>
              </w:rPr>
            </w:pPr>
          </w:p>
          <w:p w14:paraId="70FEEBB4"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nastopa s podizvajalci mora izvajalec svojemu računu oziroma situaciji obvezno priložiti račune oziroma situacije svojih podizvajalcev, ki jih je predhodno potrdil. </w:t>
            </w:r>
          </w:p>
          <w:p w14:paraId="7EA54329" w14:textId="77777777" w:rsidR="0034300A" w:rsidRPr="0034300A" w:rsidRDefault="0034300A" w:rsidP="0034300A">
            <w:pPr>
              <w:tabs>
                <w:tab w:val="left" w:pos="709"/>
              </w:tabs>
              <w:spacing w:after="0"/>
              <w:jc w:val="both"/>
              <w:rPr>
                <w:rFonts w:ascii="Arial" w:eastAsia="Times New Roman" w:hAnsi="Arial" w:cs="Arial"/>
                <w:sz w:val="18"/>
                <w:szCs w:val="18"/>
                <w:lang w:eastAsia="sl-SI"/>
              </w:rPr>
            </w:pPr>
          </w:p>
          <w:p w14:paraId="250E75F4" w14:textId="77777777" w:rsidR="0034300A" w:rsidRPr="0034300A" w:rsidRDefault="0034300A" w:rsidP="0034300A">
            <w:pPr>
              <w:tabs>
                <w:tab w:val="left" w:pos="709"/>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Če se po sklenitvi pogodbe zamenja podizvajalec ali če izvajalec sklene pogodbo z novim podizvajalcem ali če pride do morebitnih sprememb informacij iz 2. odstavka 94. člena ZJN-3, mora izvajalec naročniku v 5 dneh po spremembi predložiti: </w:t>
            </w:r>
          </w:p>
          <w:p w14:paraId="36CFE76F" w14:textId="77777777" w:rsidR="0034300A" w:rsidRPr="0034300A" w:rsidRDefault="0034300A" w:rsidP="0034300A">
            <w:pPr>
              <w:tabs>
                <w:tab w:val="left" w:pos="709"/>
              </w:tabs>
              <w:spacing w:after="0"/>
              <w:jc w:val="both"/>
              <w:rPr>
                <w:rFonts w:ascii="Arial" w:eastAsia="Times New Roman" w:hAnsi="Arial" w:cs="Arial"/>
                <w:sz w:val="18"/>
                <w:szCs w:val="18"/>
                <w:lang w:eastAsia="sl-SI"/>
              </w:rPr>
            </w:pPr>
          </w:p>
          <w:p w14:paraId="60EE6656" w14:textId="77777777" w:rsidR="0034300A" w:rsidRPr="0034300A" w:rsidRDefault="0034300A" w:rsidP="00154E67">
            <w:pPr>
              <w:numPr>
                <w:ilvl w:val="0"/>
                <w:numId w:val="43"/>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obvestilo oz. vse dokumente skladno z določbo 3. odstavka 94. člena ZJN-3,</w:t>
            </w:r>
          </w:p>
          <w:p w14:paraId="34D8E95A" w14:textId="77777777" w:rsidR="0034300A" w:rsidRPr="0034300A" w:rsidRDefault="0034300A" w:rsidP="00154E67">
            <w:pPr>
              <w:numPr>
                <w:ilvl w:val="0"/>
                <w:numId w:val="43"/>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pooblastilo za plačilo opravljenih in prevzetih del oziroma dobav neposredno novemu podizvajalcu (v primeru za novi podizvajalec zahteva neposredno plačilo), </w:t>
            </w:r>
          </w:p>
          <w:p w14:paraId="007D020F" w14:textId="77777777" w:rsidR="0034300A" w:rsidRPr="0034300A" w:rsidRDefault="0034300A" w:rsidP="00154E67">
            <w:pPr>
              <w:numPr>
                <w:ilvl w:val="0"/>
                <w:numId w:val="43"/>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zahtevo in soglasje novega podizvajalca k neposrednemu plačilu (v primeru, da novi podizvajalec zahteva neposredno plačilo).</w:t>
            </w:r>
          </w:p>
          <w:p w14:paraId="56C49D30" w14:textId="77777777" w:rsidR="0034300A" w:rsidRPr="0034300A" w:rsidRDefault="0034300A" w:rsidP="0034300A">
            <w:pPr>
              <w:tabs>
                <w:tab w:val="left" w:pos="3071"/>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p>
          <w:p w14:paraId="4FCF2CEE"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Novi podizvajalec mora v takem primeru izpolnjevati vse zahtevane pogoje, ki se nanašajo na podizvajalce v razpisni dokumentaciji oziroma ZJN-3, oziroma pogoje, ki jih je izpolnjeval prvotni podizvajalec. Izvajalec mora naročniku pred zamenjavo podizvajalca posredovati vso zahtevano dokumentacijo, ki se nanaša na izpolnjevanje pogojev za novega podizvajalca.</w:t>
            </w:r>
          </w:p>
          <w:p w14:paraId="59FB7A61" w14:textId="51C2852E" w:rsidR="0034300A" w:rsidRPr="0034300A" w:rsidRDefault="0034300A" w:rsidP="0034300A">
            <w:pPr>
              <w:spacing w:before="100" w:beforeAutospacing="1" w:after="100" w:afterAutospacing="1"/>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Glavni izvajalec  ne predloži zahtevane dokumentacije pred zamenjavo podizvajalca, podizvajalca ne more zamenjati, sicer bo naročnik odstopil od pogodbe in unovčil </w:t>
            </w:r>
            <w:r w:rsidR="00BD73BE">
              <w:rPr>
                <w:rFonts w:ascii="Arial" w:eastAsia="Times New Roman" w:hAnsi="Arial" w:cs="Arial"/>
                <w:sz w:val="18"/>
                <w:szCs w:val="18"/>
                <w:lang w:eastAsia="sl-SI"/>
              </w:rPr>
              <w:t>zavarovanje</w:t>
            </w:r>
            <w:r w:rsidRPr="0034300A">
              <w:rPr>
                <w:rFonts w:ascii="Arial" w:eastAsia="Times New Roman" w:hAnsi="Arial" w:cs="Arial"/>
                <w:sz w:val="18"/>
                <w:szCs w:val="18"/>
                <w:lang w:eastAsia="sl-SI"/>
              </w:rPr>
              <w:t xml:space="preserve"> za dobro izvedbo pogodbenih obveznosti.</w:t>
            </w:r>
          </w:p>
          <w:p w14:paraId="1F92C5DD" w14:textId="77777777" w:rsidR="0034300A" w:rsidRPr="0034300A" w:rsidRDefault="0034300A" w:rsidP="0034300A">
            <w:pPr>
              <w:autoSpaceDE w:val="0"/>
              <w:autoSpaceDN w:val="0"/>
              <w:adjustRightInd w:val="0"/>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Zamenjavo podizvajalca pogodbeni stranki uredita z aneksom k tej pogodbi. V razmerju do naročnika dobavitelj v celoti odgovarja za izvedbo del/dobav, ki so predmet te pogodbe.</w:t>
            </w:r>
          </w:p>
        </w:tc>
      </w:tr>
    </w:tbl>
    <w:p w14:paraId="6B3D2515" w14:textId="77777777" w:rsidR="0034300A" w:rsidRPr="0034300A" w:rsidRDefault="0034300A" w:rsidP="0034300A">
      <w:pPr>
        <w:spacing w:after="0" w:line="240" w:lineRule="auto"/>
        <w:ind w:right="23"/>
        <w:rPr>
          <w:rFonts w:ascii="Arial" w:eastAsia="Times New Roman" w:hAnsi="Arial" w:cs="Arial"/>
          <w:color w:val="000000"/>
          <w:sz w:val="18"/>
          <w:szCs w:val="18"/>
          <w:lang w:eastAsia="x-none"/>
        </w:rPr>
      </w:pPr>
    </w:p>
    <w:p w14:paraId="23C4926A" w14:textId="77777777" w:rsidR="0034300A" w:rsidRPr="0034300A" w:rsidRDefault="0034300A" w:rsidP="00154E67">
      <w:pPr>
        <w:numPr>
          <w:ilvl w:val="0"/>
          <w:numId w:val="37"/>
        </w:numPr>
        <w:spacing w:after="0" w:line="240" w:lineRule="auto"/>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ZAVAROVANJE </w:t>
      </w:r>
    </w:p>
    <w:p w14:paraId="4731A2A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563AD390" w14:textId="77777777" w:rsidR="0034300A" w:rsidRPr="0034300A" w:rsidRDefault="0034300A" w:rsidP="00154E67">
      <w:pPr>
        <w:numPr>
          <w:ilvl w:val="1"/>
          <w:numId w:val="38"/>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 xml:space="preserve">Izvajalec mora najkasneje 30 dni pred potekom garancijskega obdobja kot pogoj za veljavnost le-te naročniku: </w:t>
      </w:r>
    </w:p>
    <w:p w14:paraId="29D319CC"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229182D3" w14:textId="69D79599" w:rsidR="0034300A" w:rsidRPr="0034300A" w:rsidRDefault="0034300A" w:rsidP="00154E67">
      <w:pPr>
        <w:numPr>
          <w:ilvl w:val="0"/>
          <w:numId w:val="39"/>
        </w:numPr>
        <w:spacing w:after="0" w:line="240" w:lineRule="auto"/>
        <w:ind w:left="993"/>
        <w:contextualSpacing/>
        <w:jc w:val="both"/>
        <w:rPr>
          <w:rFonts w:ascii="Arial" w:eastAsia="Calibri" w:hAnsi="Arial" w:cs="Arial"/>
          <w:sz w:val="18"/>
          <w:szCs w:val="18"/>
        </w:rPr>
      </w:pPr>
      <w:r w:rsidRPr="0034300A">
        <w:rPr>
          <w:rFonts w:ascii="Arial" w:eastAsia="Calibri" w:hAnsi="Arial" w:cs="Arial"/>
          <w:sz w:val="18"/>
          <w:szCs w:val="18"/>
          <w:lang w:eastAsia="x-none"/>
        </w:rPr>
        <w:t>Izročiti finančno zavarovanje za dobro izvedbo pogodbenih obveznosti (</w:t>
      </w:r>
      <w:r w:rsidR="00BD73BE">
        <w:rPr>
          <w:rFonts w:ascii="Arial" w:eastAsia="Calibri" w:hAnsi="Arial" w:cs="Arial"/>
          <w:sz w:val="18"/>
          <w:szCs w:val="18"/>
          <w:lang w:eastAsia="x-none"/>
        </w:rPr>
        <w:t>Menična izjava in bianco menica</w:t>
      </w:r>
      <w:r w:rsidRPr="0034300A">
        <w:rPr>
          <w:rFonts w:ascii="Arial" w:eastAsia="Calibri" w:hAnsi="Arial" w:cs="Arial"/>
          <w:sz w:val="18"/>
          <w:szCs w:val="18"/>
          <w:lang w:eastAsia="x-none"/>
        </w:rPr>
        <w:t>) v višini 10% pogodbene vrednosti vključno z DDV</w:t>
      </w:r>
      <w:r w:rsidRPr="0034300A">
        <w:rPr>
          <w:rFonts w:ascii="Arial" w:eastAsia="Calibri" w:hAnsi="Arial" w:cs="Arial"/>
          <w:sz w:val="18"/>
          <w:szCs w:val="18"/>
        </w:rPr>
        <w:t xml:space="preserve">, kar znaša __________________ EUR, z </w:t>
      </w:r>
      <w:r w:rsidRPr="0034300A">
        <w:rPr>
          <w:rFonts w:ascii="Arial" w:eastAsia="Calibri" w:hAnsi="Arial" w:cs="Arial"/>
          <w:sz w:val="18"/>
          <w:szCs w:val="18"/>
        </w:rPr>
        <w:lastRenderedPageBreak/>
        <w:t xml:space="preserve">veljavnostjo finančnega zavarovanja najmanj do </w:t>
      </w:r>
      <w:r w:rsidRPr="0034300A">
        <w:rPr>
          <w:rFonts w:ascii="Arial" w:eastAsia="Calibri" w:hAnsi="Arial" w:cs="Arial"/>
          <w:sz w:val="18"/>
          <w:szCs w:val="18"/>
          <w:lang w:eastAsia="x-none"/>
        </w:rPr>
        <w:t xml:space="preserve">poteka pogodbe o vzdrževanju (60 mesecev) </w:t>
      </w:r>
      <w:r w:rsidRPr="0034300A">
        <w:rPr>
          <w:rFonts w:ascii="Arial" w:eastAsia="Calibri" w:hAnsi="Arial" w:cs="Arial"/>
          <w:sz w:val="18"/>
          <w:szCs w:val="18"/>
        </w:rPr>
        <w:t xml:space="preserve">in dodatnih 30 dni. </w:t>
      </w:r>
      <w:r w:rsidRPr="0034300A" w:rsidDel="009F7AB7">
        <w:rPr>
          <w:rFonts w:ascii="Arial" w:eastAsia="Calibri" w:hAnsi="Arial" w:cs="Arial"/>
          <w:sz w:val="18"/>
          <w:szCs w:val="18"/>
        </w:rPr>
        <w:t xml:space="preserve"> </w:t>
      </w:r>
    </w:p>
    <w:p w14:paraId="435498B7" w14:textId="77777777" w:rsidR="0034300A" w:rsidRPr="0034300A" w:rsidRDefault="0034300A" w:rsidP="0034300A">
      <w:pPr>
        <w:spacing w:after="0"/>
        <w:ind w:left="993"/>
        <w:contextualSpacing/>
        <w:jc w:val="both"/>
        <w:rPr>
          <w:rFonts w:ascii="Arial" w:eastAsia="Calibri" w:hAnsi="Arial" w:cs="Arial"/>
          <w:sz w:val="18"/>
          <w:szCs w:val="18"/>
        </w:rPr>
      </w:pPr>
      <w:r w:rsidRPr="0034300A">
        <w:rPr>
          <w:rFonts w:ascii="Arial" w:eastAsia="Calibri" w:hAnsi="Arial" w:cs="Arial"/>
          <w:sz w:val="18"/>
          <w:szCs w:val="18"/>
        </w:rPr>
        <w:t>ALI</w:t>
      </w:r>
    </w:p>
    <w:p w14:paraId="1F7389F0" w14:textId="77777777" w:rsidR="0034300A" w:rsidRPr="0034300A" w:rsidRDefault="0034300A" w:rsidP="00154E67">
      <w:pPr>
        <w:numPr>
          <w:ilvl w:val="0"/>
          <w:numId w:val="26"/>
        </w:numPr>
        <w:spacing w:after="0" w:line="240" w:lineRule="auto"/>
        <w:ind w:left="99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Vplačati denarni depozit na blagajni UKCL (Zaloška cesta 7 – v glavni stavbi)</w:t>
      </w:r>
      <w:r w:rsidRPr="0034300A">
        <w:rPr>
          <w:rFonts w:ascii="Arial" w:eastAsia="Times New Roman" w:hAnsi="Arial" w:cs="Arial"/>
          <w:b/>
          <w:bCs/>
          <w:i/>
          <w:iCs/>
          <w:sz w:val="18"/>
          <w:szCs w:val="18"/>
          <w:lang w:eastAsia="sl-SI"/>
        </w:rPr>
        <w:t xml:space="preserve"> </w:t>
      </w:r>
      <w:r w:rsidRPr="0034300A">
        <w:rPr>
          <w:rFonts w:ascii="Arial" w:eastAsia="Times New Roman" w:hAnsi="Arial" w:cs="Arial"/>
          <w:sz w:val="18"/>
          <w:szCs w:val="18"/>
          <w:lang w:eastAsia="x-none"/>
        </w:rPr>
        <w:t xml:space="preserve">oziroma preko plačilnega naloga na št. IBAN: SI56 0110 0603 0277 894, SWIFT CODE: BSLJSI2X, namen: Denarni depozit po pogodbi št. ___________ - SM 845-0801, referenca/sklic na št. 20010. Kot dokazilo o vplačilu denarnega depozita predloži dobavitelj naročniku potrdilo o izvršenem vplačilu.  </w:t>
      </w:r>
    </w:p>
    <w:p w14:paraId="2E7F6D6B" w14:textId="77777777" w:rsidR="0034300A" w:rsidRPr="0034300A" w:rsidRDefault="0034300A" w:rsidP="0034300A">
      <w:pPr>
        <w:spacing w:after="0"/>
        <w:jc w:val="both"/>
        <w:rPr>
          <w:rFonts w:ascii="Arial" w:eastAsia="Times New Roman" w:hAnsi="Arial" w:cs="Arial"/>
          <w:sz w:val="18"/>
          <w:szCs w:val="18"/>
          <w:lang w:eastAsia="x-none"/>
        </w:rPr>
      </w:pPr>
    </w:p>
    <w:p w14:paraId="6995624F" w14:textId="77777777" w:rsidR="0034300A" w:rsidRPr="0034300A" w:rsidRDefault="0034300A" w:rsidP="0034300A">
      <w:pPr>
        <w:spacing w:after="160" w:line="252" w:lineRule="auto"/>
        <w:ind w:left="709"/>
        <w:contextualSpacing/>
        <w:rPr>
          <w:rFonts w:ascii="Arial" w:eastAsia="Times New Roman" w:hAnsi="Arial" w:cs="Arial"/>
          <w:sz w:val="18"/>
          <w:szCs w:val="18"/>
          <w:lang w:eastAsia="sl-SI"/>
        </w:rPr>
      </w:pPr>
      <w:r w:rsidRPr="0034300A">
        <w:rPr>
          <w:rFonts w:ascii="Arial" w:eastAsia="Times New Roman" w:hAnsi="Arial" w:cs="Arial"/>
          <w:sz w:val="18"/>
          <w:szCs w:val="18"/>
          <w:lang w:eastAsia="sl-SI"/>
        </w:rPr>
        <w:t>Po preteku zgoraj navedenega obdobja trajanja finančnega zavarovanja bo naročnik denarni depozit neobrestovan vrnil dobavitelju na njegov TRR.</w:t>
      </w:r>
    </w:p>
    <w:p w14:paraId="22E952A2"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C13D3D6" w14:textId="77777777" w:rsidR="0034300A" w:rsidRPr="0034300A" w:rsidRDefault="0034300A" w:rsidP="00154E67">
      <w:pPr>
        <w:numPr>
          <w:ilvl w:val="1"/>
          <w:numId w:val="38"/>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Finančno zavarovanje za dobro izvedbo pogodbenih obveznosti bo naročnik unovčil v primeru, </w:t>
      </w:r>
    </w:p>
    <w:p w14:paraId="4FB2A16B" w14:textId="77777777" w:rsidR="0034300A" w:rsidRPr="0034300A" w:rsidRDefault="0034300A" w:rsidP="00154E67">
      <w:pPr>
        <w:numPr>
          <w:ilvl w:val="0"/>
          <w:numId w:val="39"/>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 xml:space="preserve">če izvajalec predčasno prekine pogodbo ali </w:t>
      </w:r>
    </w:p>
    <w:p w14:paraId="12E75646" w14:textId="77777777" w:rsidR="0034300A" w:rsidRPr="0034300A" w:rsidRDefault="0034300A" w:rsidP="00154E67">
      <w:pPr>
        <w:numPr>
          <w:ilvl w:val="0"/>
          <w:numId w:val="39"/>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če izvajalec ne bo izpolnjeval svojih obveznosti v skladu z  določili te  pogodbe</w:t>
      </w:r>
    </w:p>
    <w:p w14:paraId="4FE56B15" w14:textId="77777777" w:rsidR="0034300A" w:rsidRPr="0034300A" w:rsidRDefault="0034300A" w:rsidP="00154E67">
      <w:pPr>
        <w:numPr>
          <w:ilvl w:val="0"/>
          <w:numId w:val="39"/>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izvajalec svojih pogodbenih obveznosti ne izvaja:</w:t>
      </w:r>
    </w:p>
    <w:p w14:paraId="2F49F28D" w14:textId="77777777" w:rsidR="0034300A" w:rsidRPr="0034300A" w:rsidRDefault="0034300A" w:rsidP="00154E67">
      <w:pPr>
        <w:numPr>
          <w:ilvl w:val="2"/>
          <w:numId w:val="40"/>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dogovorjenih rokih ali</w:t>
      </w:r>
    </w:p>
    <w:p w14:paraId="42EAD09B" w14:textId="77777777" w:rsidR="0034300A" w:rsidRPr="0034300A" w:rsidRDefault="0034300A" w:rsidP="00154E67">
      <w:pPr>
        <w:numPr>
          <w:ilvl w:val="2"/>
          <w:numId w:val="40"/>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količini ali</w:t>
      </w:r>
    </w:p>
    <w:p w14:paraId="4551ABCA" w14:textId="77777777" w:rsidR="0034300A" w:rsidRPr="0034300A" w:rsidRDefault="0034300A" w:rsidP="00154E67">
      <w:pPr>
        <w:numPr>
          <w:ilvl w:val="2"/>
          <w:numId w:val="40"/>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kakovosti ali </w:t>
      </w:r>
    </w:p>
    <w:p w14:paraId="69384A48" w14:textId="77777777" w:rsidR="0034300A" w:rsidRPr="0034300A" w:rsidRDefault="0034300A" w:rsidP="00154E67">
      <w:pPr>
        <w:numPr>
          <w:ilvl w:val="2"/>
          <w:numId w:val="40"/>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v skladu s predpisi ali </w:t>
      </w:r>
    </w:p>
    <w:p w14:paraId="2F86AD8F" w14:textId="77777777" w:rsidR="0034300A" w:rsidRPr="0034300A" w:rsidRDefault="0034300A" w:rsidP="00154E67">
      <w:pPr>
        <w:numPr>
          <w:ilvl w:val="2"/>
          <w:numId w:val="40"/>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pravili stroke ali</w:t>
      </w:r>
    </w:p>
    <w:p w14:paraId="5CBD1506" w14:textId="77777777" w:rsidR="0034300A" w:rsidRPr="0034300A" w:rsidRDefault="0034300A" w:rsidP="00154E67">
      <w:pPr>
        <w:numPr>
          <w:ilvl w:val="2"/>
          <w:numId w:val="40"/>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s skrbnostjo dobrega strokovnjaka</w:t>
      </w:r>
    </w:p>
    <w:p w14:paraId="5CDC6B5B" w14:textId="77777777" w:rsidR="0034300A" w:rsidRPr="0034300A" w:rsidRDefault="0034300A" w:rsidP="00154E67">
      <w:pPr>
        <w:numPr>
          <w:ilvl w:val="0"/>
          <w:numId w:val="39"/>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drugih primerih, predvidenih s to pogodbo.</w:t>
      </w:r>
    </w:p>
    <w:p w14:paraId="0F0F7CA5"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02D7FB6" w14:textId="77777777" w:rsidR="0034300A" w:rsidRPr="0034300A" w:rsidRDefault="0034300A" w:rsidP="00154E67">
      <w:pPr>
        <w:numPr>
          <w:ilvl w:val="0"/>
          <w:numId w:val="38"/>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VIŠJA SILA, SPREMEMBE POGODBE IN POOBLAŠČENE OSEBE</w:t>
      </w:r>
    </w:p>
    <w:p w14:paraId="4C8944AE" w14:textId="77777777" w:rsidR="0034300A" w:rsidRPr="0034300A" w:rsidRDefault="0034300A" w:rsidP="0034300A">
      <w:pPr>
        <w:tabs>
          <w:tab w:val="left" w:pos="567"/>
        </w:tabs>
        <w:spacing w:after="0" w:line="240" w:lineRule="auto"/>
        <w:ind w:left="360"/>
        <w:jc w:val="both"/>
        <w:rPr>
          <w:rFonts w:ascii="Arial" w:eastAsia="Times New Roman" w:hAnsi="Arial" w:cs="Arial"/>
          <w:b/>
          <w:sz w:val="18"/>
          <w:szCs w:val="18"/>
          <w:lang w:eastAsia="sl-SI"/>
        </w:rPr>
      </w:pPr>
    </w:p>
    <w:p w14:paraId="491C9FB3" w14:textId="77777777" w:rsidR="0034300A" w:rsidRPr="0034300A" w:rsidRDefault="0034300A" w:rsidP="00154E67">
      <w:pPr>
        <w:numPr>
          <w:ilvl w:val="1"/>
          <w:numId w:val="38"/>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višje sile. V primeru, da pogodbena stranka druge pogodbene stranke ne obvesti o nastanku višje sile v treh delovnih dneh, primera višje sile ne more uveljavljati.</w:t>
      </w:r>
    </w:p>
    <w:p w14:paraId="6A2783B8"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08F5270D" w14:textId="77777777" w:rsidR="0034300A" w:rsidRPr="0034300A" w:rsidRDefault="0034300A" w:rsidP="00154E67">
      <w:pPr>
        <w:numPr>
          <w:ilvl w:val="1"/>
          <w:numId w:val="38"/>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V primeru, da obdobje preprečitve ali zaostanka zaradi višje sile traja preko treh zaporednih mesecev, sta pogodbeni stranki upravičeni odstopiti od pogodbe. </w:t>
      </w:r>
    </w:p>
    <w:p w14:paraId="3FE7E534"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3E50E0AB" w14:textId="77777777" w:rsidR="0034300A" w:rsidRPr="0034300A" w:rsidRDefault="0034300A" w:rsidP="00154E67">
      <w:pPr>
        <w:numPr>
          <w:ilvl w:val="1"/>
          <w:numId w:val="38"/>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prenehanja pogodbe, kot je navedeno v točki 9.2., mora izvajalec na prošnjo naročnika, ko je stanje višje sile končano, oceniti stanje opreme in izvršiti potrebno vzdrževanje ali popravilo na naročnikove stroške.</w:t>
      </w:r>
    </w:p>
    <w:p w14:paraId="3FC7E5B9" w14:textId="77777777" w:rsidR="0034300A" w:rsidRPr="0034300A" w:rsidRDefault="0034300A" w:rsidP="0034300A">
      <w:pPr>
        <w:spacing w:after="0"/>
        <w:rPr>
          <w:rFonts w:ascii="Arial" w:eastAsia="Times New Roman" w:hAnsi="Arial" w:cs="Arial"/>
          <w:sz w:val="18"/>
          <w:szCs w:val="18"/>
          <w:lang w:eastAsia="sl-SI"/>
        </w:rPr>
      </w:pPr>
    </w:p>
    <w:p w14:paraId="72C4CFBB" w14:textId="77777777" w:rsidR="0034300A" w:rsidRPr="0034300A" w:rsidRDefault="0034300A" w:rsidP="00154E67">
      <w:pPr>
        <w:numPr>
          <w:ilvl w:val="1"/>
          <w:numId w:val="38"/>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Izraz «višja sila» pomeni in vključuje vsa dogajanja oz. dogodke, na katere katerakoli od strank ne more vplivati in zaradi katerih stranka ne more izvajati oz. ni mogoče od nje zahtevati izvajanja dolžnosti iz te pogodbe.</w:t>
      </w:r>
    </w:p>
    <w:p w14:paraId="03623DDC"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AEBDD63" w14:textId="77777777" w:rsidR="0034300A" w:rsidRPr="0034300A" w:rsidRDefault="0034300A" w:rsidP="00154E67">
      <w:pPr>
        <w:numPr>
          <w:ilvl w:val="0"/>
          <w:numId w:val="38"/>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REŠEVANJE SPOROV, DOKUMENTACIJA</w:t>
      </w:r>
    </w:p>
    <w:p w14:paraId="75990F34" w14:textId="77777777" w:rsidR="0034300A" w:rsidRPr="0034300A" w:rsidRDefault="0034300A" w:rsidP="0034300A">
      <w:pPr>
        <w:spacing w:after="0" w:line="240" w:lineRule="auto"/>
        <w:jc w:val="both"/>
        <w:rPr>
          <w:rFonts w:ascii="Arial" w:eastAsia="Times New Roman" w:hAnsi="Arial" w:cs="Arial"/>
          <w:b/>
          <w:sz w:val="18"/>
          <w:szCs w:val="18"/>
          <w:lang w:eastAsia="sl-SI"/>
        </w:rPr>
      </w:pPr>
    </w:p>
    <w:p w14:paraId="0BE941FE" w14:textId="77777777" w:rsidR="0034300A" w:rsidRPr="0034300A" w:rsidRDefault="0034300A" w:rsidP="00154E67">
      <w:pPr>
        <w:numPr>
          <w:ilvl w:val="1"/>
          <w:numId w:val="38"/>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Naročnik in dobavitelj bosta v primeru spora, ki ga ne bi mogli sporazumno rešiti, spor predložila v reševanje pristojnemu sodišču v Ljubljani. Spor se bo reševal po slovenskem pravu.</w:t>
      </w:r>
    </w:p>
    <w:p w14:paraId="0E9569BE" w14:textId="77777777" w:rsidR="0034300A" w:rsidRPr="0034300A" w:rsidRDefault="0034300A" w:rsidP="0034300A">
      <w:pPr>
        <w:spacing w:after="0" w:line="240" w:lineRule="auto"/>
        <w:rPr>
          <w:rFonts w:ascii="Arial" w:eastAsia="Times New Roman" w:hAnsi="Arial" w:cs="Arial"/>
          <w:sz w:val="18"/>
          <w:szCs w:val="18"/>
          <w:lang w:eastAsia="sl-SI"/>
        </w:rPr>
      </w:pPr>
    </w:p>
    <w:p w14:paraId="150667E8" w14:textId="77777777" w:rsidR="0034300A" w:rsidRPr="0034300A" w:rsidRDefault="0034300A" w:rsidP="00154E67">
      <w:pPr>
        <w:numPr>
          <w:ilvl w:val="1"/>
          <w:numId w:val="38"/>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Pri tolmačenju te pogodbe in reševanje sporov se poleg pogodbe in Obligacijskega zakonika upošteva še:  </w:t>
      </w:r>
    </w:p>
    <w:p w14:paraId="31CCE681" w14:textId="77777777" w:rsidR="0034300A" w:rsidRPr="0034300A" w:rsidRDefault="0034300A" w:rsidP="00154E67">
      <w:pPr>
        <w:numPr>
          <w:ilvl w:val="0"/>
          <w:numId w:val="27"/>
        </w:numPr>
        <w:spacing w:after="0" w:line="240" w:lineRule="auto"/>
        <w:jc w:val="both"/>
        <w:rPr>
          <w:rFonts w:ascii="Arial" w:eastAsia="Calibri" w:hAnsi="Arial" w:cs="Arial"/>
          <w:sz w:val="18"/>
          <w:szCs w:val="18"/>
        </w:rPr>
      </w:pPr>
      <w:r w:rsidRPr="0034300A">
        <w:rPr>
          <w:rFonts w:ascii="Arial" w:eastAsia="Calibri" w:hAnsi="Arial" w:cs="Arial"/>
          <w:sz w:val="18"/>
          <w:szCs w:val="18"/>
        </w:rPr>
        <w:t>dokumentacijo v zvezi z oddajo javnega naročila,</w:t>
      </w:r>
    </w:p>
    <w:p w14:paraId="1CB3B7AF" w14:textId="77777777" w:rsidR="0034300A" w:rsidRPr="0034300A" w:rsidRDefault="0034300A" w:rsidP="00154E67">
      <w:pPr>
        <w:numPr>
          <w:ilvl w:val="0"/>
          <w:numId w:val="27"/>
        </w:numPr>
        <w:spacing w:after="0" w:line="240" w:lineRule="auto"/>
        <w:jc w:val="both"/>
        <w:rPr>
          <w:rFonts w:ascii="Arial" w:eastAsia="Calibri" w:hAnsi="Arial" w:cs="Arial"/>
          <w:sz w:val="18"/>
          <w:szCs w:val="18"/>
        </w:rPr>
      </w:pPr>
      <w:r w:rsidRPr="0034300A">
        <w:rPr>
          <w:rFonts w:ascii="Arial" w:eastAsia="Calibri" w:hAnsi="Arial" w:cs="Arial"/>
          <w:sz w:val="18"/>
          <w:szCs w:val="18"/>
        </w:rPr>
        <w:t>ponudbeno dokumentacijo,</w:t>
      </w:r>
    </w:p>
    <w:p w14:paraId="359A7FBA" w14:textId="77777777" w:rsidR="0034300A" w:rsidRPr="0034300A" w:rsidRDefault="0034300A" w:rsidP="00154E67">
      <w:pPr>
        <w:numPr>
          <w:ilvl w:val="0"/>
          <w:numId w:val="27"/>
        </w:numPr>
        <w:spacing w:after="0" w:line="240" w:lineRule="auto"/>
        <w:jc w:val="both"/>
        <w:rPr>
          <w:rFonts w:ascii="Arial" w:eastAsia="Calibri" w:hAnsi="Arial" w:cs="Arial"/>
          <w:sz w:val="18"/>
          <w:szCs w:val="18"/>
        </w:rPr>
      </w:pPr>
      <w:r w:rsidRPr="0034300A">
        <w:rPr>
          <w:rFonts w:ascii="Arial" w:eastAsia="Calibri" w:hAnsi="Arial" w:cs="Arial"/>
          <w:sz w:val="18"/>
          <w:szCs w:val="18"/>
        </w:rPr>
        <w:t>obvestilo o izbiri najugodnejšega ponudnika/odločitev o oddaji javnega naročila,</w:t>
      </w:r>
    </w:p>
    <w:p w14:paraId="0322E388" w14:textId="77777777" w:rsidR="0034300A" w:rsidRPr="0034300A" w:rsidRDefault="0034300A" w:rsidP="00154E67">
      <w:pPr>
        <w:numPr>
          <w:ilvl w:val="0"/>
          <w:numId w:val="27"/>
        </w:numPr>
        <w:spacing w:after="0" w:line="240" w:lineRule="auto"/>
        <w:jc w:val="both"/>
        <w:rPr>
          <w:rFonts w:ascii="Arial" w:eastAsia="Calibri" w:hAnsi="Arial" w:cs="Arial"/>
          <w:sz w:val="18"/>
          <w:szCs w:val="18"/>
        </w:rPr>
      </w:pPr>
      <w:r w:rsidRPr="0034300A">
        <w:rPr>
          <w:rFonts w:ascii="Arial" w:eastAsia="Calibri" w:hAnsi="Arial" w:cs="Arial"/>
          <w:sz w:val="18"/>
          <w:szCs w:val="18"/>
        </w:rPr>
        <w:t>specifikacije in na njih nanašajoče prospekte,</w:t>
      </w:r>
    </w:p>
    <w:p w14:paraId="6C7F8D87" w14:textId="77777777" w:rsidR="0034300A" w:rsidRPr="0034300A" w:rsidRDefault="0034300A" w:rsidP="00154E67">
      <w:pPr>
        <w:numPr>
          <w:ilvl w:val="0"/>
          <w:numId w:val="27"/>
        </w:numPr>
        <w:spacing w:after="0" w:line="240" w:lineRule="auto"/>
        <w:jc w:val="both"/>
        <w:rPr>
          <w:rFonts w:ascii="Arial" w:eastAsia="Calibri" w:hAnsi="Arial" w:cs="Arial"/>
          <w:sz w:val="18"/>
          <w:szCs w:val="18"/>
        </w:rPr>
      </w:pPr>
      <w:r w:rsidRPr="0034300A">
        <w:rPr>
          <w:rFonts w:ascii="Arial" w:eastAsia="Calibri" w:hAnsi="Arial" w:cs="Arial"/>
          <w:sz w:val="18"/>
          <w:szCs w:val="18"/>
        </w:rPr>
        <w:t>drugo dokumentacijo v zvezi s pogodbo.</w:t>
      </w:r>
    </w:p>
    <w:p w14:paraId="74656BED" w14:textId="77777777" w:rsidR="0034300A" w:rsidRPr="0034300A" w:rsidRDefault="0034300A" w:rsidP="0034300A">
      <w:pPr>
        <w:spacing w:after="0"/>
        <w:jc w:val="both"/>
        <w:rPr>
          <w:rFonts w:ascii="Arial" w:eastAsia="Calibri" w:hAnsi="Arial" w:cs="Arial"/>
          <w:sz w:val="18"/>
          <w:szCs w:val="18"/>
        </w:rPr>
      </w:pPr>
    </w:p>
    <w:p w14:paraId="71EA6BFD" w14:textId="77777777" w:rsidR="0034300A" w:rsidRPr="0034300A" w:rsidRDefault="0034300A" w:rsidP="0034300A">
      <w:pPr>
        <w:spacing w:after="0"/>
        <w:ind w:left="567" w:hanging="567"/>
        <w:jc w:val="both"/>
        <w:rPr>
          <w:rFonts w:ascii="Arial" w:eastAsia="Calibri" w:hAnsi="Arial" w:cs="Arial"/>
          <w:sz w:val="18"/>
          <w:szCs w:val="18"/>
          <w:lang w:eastAsia="sl-SI"/>
        </w:rPr>
      </w:pPr>
      <w:r w:rsidRPr="0034300A">
        <w:rPr>
          <w:rFonts w:ascii="Arial" w:eastAsia="Calibri" w:hAnsi="Arial" w:cs="Arial"/>
          <w:b/>
          <w:sz w:val="18"/>
          <w:szCs w:val="18"/>
        </w:rPr>
        <w:t>10</w:t>
      </w:r>
      <w:r w:rsidRPr="0034300A">
        <w:rPr>
          <w:rFonts w:ascii="Arial" w:eastAsia="Calibri" w:hAnsi="Arial" w:cs="Arial"/>
          <w:b/>
          <w:sz w:val="18"/>
          <w:szCs w:val="18"/>
          <w:lang w:eastAsia="sl-SI"/>
        </w:rPr>
        <w:t>.3.</w:t>
      </w:r>
      <w:r w:rsidRPr="0034300A">
        <w:rPr>
          <w:rFonts w:ascii="Arial" w:eastAsia="Calibri" w:hAnsi="Arial" w:cs="Arial"/>
          <w:sz w:val="18"/>
          <w:szCs w:val="18"/>
          <w:lang w:eastAsia="sl-SI"/>
        </w:rPr>
        <w:t xml:space="preserve">   V primeru morebitnega neskladja med določili dokumentov in prejšnjega odstavka ter v primeru neskladja med     določili dokumentov iz prejšnjega odstavka in določili te pogodbe, obveljajo določila te pogodbe, nato sledijo določila dokumentacije v zvezi z oddajo javnega naročila, nato pa določila ponudbene dokumentacije dobavitelja.    </w:t>
      </w:r>
    </w:p>
    <w:p w14:paraId="493DC3B8"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18A3897" w14:textId="77777777" w:rsidR="0034300A" w:rsidRPr="0034300A" w:rsidRDefault="0034300A" w:rsidP="00154E67">
      <w:pPr>
        <w:numPr>
          <w:ilvl w:val="0"/>
          <w:numId w:val="38"/>
        </w:numPr>
        <w:spacing w:after="0" w:line="260" w:lineRule="atLeast"/>
        <w:ind w:left="709" w:hanging="709"/>
        <w:contextualSpacing/>
        <w:jc w:val="both"/>
        <w:rPr>
          <w:rFonts w:ascii="Arial" w:eastAsia="Calibri" w:hAnsi="Arial" w:cs="Arial"/>
          <w:b/>
          <w:bCs/>
          <w:sz w:val="18"/>
          <w:szCs w:val="18"/>
        </w:rPr>
      </w:pPr>
      <w:r w:rsidRPr="0034300A">
        <w:rPr>
          <w:rFonts w:ascii="Arial" w:eastAsia="Calibri" w:hAnsi="Arial" w:cs="Arial"/>
          <w:b/>
          <w:bCs/>
          <w:sz w:val="18"/>
          <w:szCs w:val="18"/>
        </w:rPr>
        <w:t xml:space="preserve">POOBLAŠČENE OSEBE   </w:t>
      </w:r>
    </w:p>
    <w:p w14:paraId="0EA9F564" w14:textId="77777777" w:rsidR="0034300A" w:rsidRPr="0034300A" w:rsidRDefault="0034300A" w:rsidP="0034300A">
      <w:pPr>
        <w:spacing w:after="0" w:line="240" w:lineRule="auto"/>
        <w:jc w:val="both"/>
        <w:rPr>
          <w:rFonts w:ascii="Arial" w:eastAsia="Times New Roman" w:hAnsi="Arial" w:cs="Arial"/>
          <w:b/>
          <w:bCs/>
          <w:sz w:val="18"/>
          <w:szCs w:val="18"/>
          <w:lang w:eastAsia="sl-SI"/>
        </w:rPr>
      </w:pPr>
    </w:p>
    <w:p w14:paraId="2937AC76" w14:textId="77777777" w:rsidR="0034300A" w:rsidRPr="0034300A" w:rsidRDefault="0034300A" w:rsidP="00154E67">
      <w:pPr>
        <w:numPr>
          <w:ilvl w:val="1"/>
          <w:numId w:val="38"/>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lastRenderedPageBreak/>
        <w:t>Pooblaščene osebe pri izvajanju pogodbe so:</w:t>
      </w:r>
    </w:p>
    <w:p w14:paraId="57DFE802" w14:textId="77777777" w:rsidR="0034300A" w:rsidRPr="0034300A" w:rsidRDefault="0034300A" w:rsidP="0034300A">
      <w:pPr>
        <w:spacing w:after="0" w:line="240" w:lineRule="auto"/>
        <w:jc w:val="both"/>
        <w:rPr>
          <w:rFonts w:ascii="Arial" w:eastAsia="Times New Roman" w:hAnsi="Arial" w:cs="Arial"/>
          <w:b/>
          <w:sz w:val="18"/>
          <w:szCs w:val="18"/>
          <w:lang w:eastAsia="sl-SI"/>
        </w:rPr>
      </w:pPr>
    </w:p>
    <w:p w14:paraId="43D476F5" w14:textId="77777777" w:rsidR="0034300A" w:rsidRPr="0034300A" w:rsidRDefault="0034300A" w:rsidP="00154E67">
      <w:pPr>
        <w:numPr>
          <w:ilvl w:val="0"/>
          <w:numId w:val="34"/>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izvajalca:  </w:t>
      </w:r>
      <w:r w:rsidRPr="0034300A">
        <w:rPr>
          <w:rFonts w:ascii="Arial" w:eastAsia="Times New Roman" w:hAnsi="Arial" w:cs="Arial"/>
          <w:sz w:val="18"/>
          <w:szCs w:val="18"/>
          <w:u w:val="single"/>
          <w:lang w:eastAsia="sl-SI"/>
        </w:rPr>
        <w:t xml:space="preserve">                                                                                          .</w:t>
      </w:r>
    </w:p>
    <w:p w14:paraId="48E473DD" w14:textId="77777777" w:rsidR="0034300A" w:rsidRPr="0034300A" w:rsidRDefault="0034300A" w:rsidP="00154E67">
      <w:pPr>
        <w:numPr>
          <w:ilvl w:val="0"/>
          <w:numId w:val="34"/>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naročnika strokovni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p>
    <w:p w14:paraId="7F3DBD79" w14:textId="77777777" w:rsidR="0034300A" w:rsidRPr="0034300A" w:rsidRDefault="0034300A" w:rsidP="00154E67">
      <w:pPr>
        <w:numPr>
          <w:ilvl w:val="0"/>
          <w:numId w:val="34"/>
        </w:numPr>
        <w:spacing w:after="120" w:line="240" w:lineRule="auto"/>
        <w:jc w:val="both"/>
        <w:rPr>
          <w:rFonts w:ascii="Arial" w:eastAsia="Times New Roman" w:hAnsi="Arial" w:cs="Arial"/>
          <w:sz w:val="18"/>
          <w:szCs w:val="18"/>
          <w:u w:val="single"/>
          <w:lang w:eastAsia="sl-SI"/>
        </w:rPr>
      </w:pPr>
      <w:r w:rsidRPr="0034300A">
        <w:rPr>
          <w:rFonts w:ascii="Arial" w:eastAsia="Times New Roman" w:hAnsi="Arial" w:cs="Arial"/>
          <w:sz w:val="18"/>
          <w:szCs w:val="18"/>
          <w:lang w:eastAsia="sl-SI"/>
        </w:rPr>
        <w:t xml:space="preserve">za naročnika komercialni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r w:rsidRPr="0034300A">
        <w:rPr>
          <w:rFonts w:ascii="Arial" w:eastAsia="Times New Roman" w:hAnsi="Arial" w:cs="Arial"/>
          <w:sz w:val="18"/>
          <w:szCs w:val="18"/>
          <w:u w:val="single"/>
          <w:lang w:eastAsia="sl-SI"/>
        </w:rPr>
        <w:t xml:space="preserve"> </w:t>
      </w:r>
    </w:p>
    <w:p w14:paraId="7E9AC323" w14:textId="77777777" w:rsidR="0034300A" w:rsidRPr="0034300A" w:rsidRDefault="0034300A" w:rsidP="0034300A">
      <w:pPr>
        <w:spacing w:after="120" w:line="240" w:lineRule="auto"/>
        <w:ind w:left="1068"/>
        <w:jc w:val="both"/>
        <w:rPr>
          <w:rFonts w:ascii="Arial" w:eastAsia="Times New Roman" w:hAnsi="Arial" w:cs="Arial"/>
          <w:sz w:val="18"/>
          <w:szCs w:val="18"/>
          <w:u w:val="single"/>
          <w:lang w:eastAsia="sl-SI"/>
        </w:rPr>
      </w:pPr>
    </w:p>
    <w:p w14:paraId="123D2368" w14:textId="77777777" w:rsidR="0034300A" w:rsidRPr="0034300A" w:rsidRDefault="0034300A" w:rsidP="00154E67">
      <w:pPr>
        <w:numPr>
          <w:ilvl w:val="1"/>
          <w:numId w:val="38"/>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Pooblaščene osebe za vzdrževanje oziroma sprejemanje pozivov so:</w:t>
      </w:r>
    </w:p>
    <w:p w14:paraId="4E8412D7" w14:textId="77777777" w:rsidR="0034300A" w:rsidRPr="0034300A" w:rsidRDefault="0034300A" w:rsidP="0034300A">
      <w:pPr>
        <w:spacing w:after="0" w:line="240" w:lineRule="auto"/>
        <w:rPr>
          <w:rFonts w:ascii="Arial" w:eastAsia="Times New Roman" w:hAnsi="Arial" w:cs="Arial"/>
          <w:sz w:val="18"/>
          <w:szCs w:val="18"/>
          <w:lang w:eastAsia="sl-SI"/>
        </w:rPr>
      </w:pPr>
    </w:p>
    <w:p w14:paraId="3BD39593" w14:textId="77777777" w:rsidR="0034300A" w:rsidRPr="0034300A" w:rsidRDefault="0034300A" w:rsidP="00154E67">
      <w:pPr>
        <w:numPr>
          <w:ilvl w:val="0"/>
          <w:numId w:val="41"/>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izvajalca: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34300A" w:rsidRPr="0034300A" w14:paraId="0FAD7AFB" w14:textId="77777777" w:rsidTr="00313937">
        <w:tc>
          <w:tcPr>
            <w:tcW w:w="3712" w:type="dxa"/>
            <w:tcBorders>
              <w:top w:val="single" w:sz="4" w:space="0" w:color="auto"/>
              <w:left w:val="single" w:sz="4" w:space="0" w:color="auto"/>
              <w:bottom w:val="single" w:sz="4" w:space="0" w:color="auto"/>
              <w:right w:val="single" w:sz="4" w:space="0" w:color="auto"/>
            </w:tcBorders>
            <w:hideMark/>
          </w:tcPr>
          <w:p w14:paraId="3F1E0F94"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7F487F2C"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1B43B618"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34300A" w:rsidRPr="0034300A" w14:paraId="0E9E922D" w14:textId="77777777" w:rsidTr="00313937">
        <w:tc>
          <w:tcPr>
            <w:tcW w:w="3712" w:type="dxa"/>
            <w:tcBorders>
              <w:top w:val="single" w:sz="4" w:space="0" w:color="auto"/>
              <w:left w:val="single" w:sz="4" w:space="0" w:color="auto"/>
              <w:bottom w:val="single" w:sz="4" w:space="0" w:color="auto"/>
              <w:right w:val="single" w:sz="4" w:space="0" w:color="auto"/>
            </w:tcBorders>
          </w:tcPr>
          <w:p w14:paraId="0D53B4DF"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5F4E7FA3"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61838BFF"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6662B074" w14:textId="77777777" w:rsidTr="00313937">
        <w:tc>
          <w:tcPr>
            <w:tcW w:w="3712" w:type="dxa"/>
            <w:tcBorders>
              <w:top w:val="single" w:sz="4" w:space="0" w:color="auto"/>
              <w:left w:val="single" w:sz="4" w:space="0" w:color="auto"/>
              <w:bottom w:val="single" w:sz="4" w:space="0" w:color="auto"/>
              <w:right w:val="single" w:sz="4" w:space="0" w:color="auto"/>
            </w:tcBorders>
          </w:tcPr>
          <w:p w14:paraId="745A8855"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502D29BA"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6FA6A05B"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45B84386" w14:textId="77777777" w:rsidTr="00313937">
        <w:tc>
          <w:tcPr>
            <w:tcW w:w="3712" w:type="dxa"/>
            <w:tcBorders>
              <w:top w:val="single" w:sz="4" w:space="0" w:color="auto"/>
              <w:left w:val="single" w:sz="4" w:space="0" w:color="auto"/>
              <w:bottom w:val="single" w:sz="4" w:space="0" w:color="auto"/>
              <w:right w:val="single" w:sz="4" w:space="0" w:color="auto"/>
            </w:tcBorders>
          </w:tcPr>
          <w:p w14:paraId="73183378"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027B80ED"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570DC12A" w14:textId="77777777" w:rsidR="0034300A" w:rsidRPr="0034300A" w:rsidRDefault="0034300A" w:rsidP="0034300A">
            <w:pPr>
              <w:spacing w:after="0" w:line="240" w:lineRule="auto"/>
              <w:rPr>
                <w:rFonts w:ascii="Arial" w:eastAsia="Times New Roman" w:hAnsi="Arial" w:cs="Arial"/>
                <w:b/>
                <w:bCs/>
                <w:sz w:val="18"/>
                <w:szCs w:val="18"/>
                <w:lang w:eastAsia="sl-SI"/>
              </w:rPr>
            </w:pPr>
          </w:p>
        </w:tc>
      </w:tr>
    </w:tbl>
    <w:p w14:paraId="49033F4D" w14:textId="77777777" w:rsidR="0034300A" w:rsidRPr="0034300A" w:rsidRDefault="0034300A" w:rsidP="0034300A">
      <w:pPr>
        <w:spacing w:after="0" w:line="260" w:lineRule="atLeast"/>
        <w:ind w:left="720"/>
        <w:contextualSpacing/>
        <w:jc w:val="both"/>
        <w:rPr>
          <w:rFonts w:ascii="Arial" w:eastAsia="Calibri" w:hAnsi="Arial" w:cs="Arial"/>
          <w:b/>
          <w:bCs/>
          <w:sz w:val="18"/>
          <w:szCs w:val="18"/>
        </w:rPr>
      </w:pPr>
    </w:p>
    <w:p w14:paraId="1CA03BBA" w14:textId="77777777" w:rsidR="0034300A" w:rsidRPr="0034300A" w:rsidRDefault="0034300A" w:rsidP="00154E67">
      <w:pPr>
        <w:numPr>
          <w:ilvl w:val="0"/>
          <w:numId w:val="41"/>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naročnika: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34300A" w:rsidRPr="0034300A" w14:paraId="68AF4BE6" w14:textId="77777777" w:rsidTr="00313937">
        <w:tc>
          <w:tcPr>
            <w:tcW w:w="3712" w:type="dxa"/>
            <w:tcBorders>
              <w:top w:val="single" w:sz="4" w:space="0" w:color="auto"/>
              <w:left w:val="single" w:sz="4" w:space="0" w:color="auto"/>
              <w:bottom w:val="single" w:sz="4" w:space="0" w:color="auto"/>
              <w:right w:val="single" w:sz="4" w:space="0" w:color="auto"/>
            </w:tcBorders>
            <w:hideMark/>
          </w:tcPr>
          <w:p w14:paraId="4A1FFE60"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486E7E5E"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51F2BFA7"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34300A" w:rsidRPr="0034300A" w14:paraId="6331F328" w14:textId="77777777" w:rsidTr="00313937">
        <w:tc>
          <w:tcPr>
            <w:tcW w:w="3712" w:type="dxa"/>
            <w:tcBorders>
              <w:top w:val="single" w:sz="4" w:space="0" w:color="auto"/>
              <w:left w:val="single" w:sz="4" w:space="0" w:color="auto"/>
              <w:bottom w:val="single" w:sz="4" w:space="0" w:color="auto"/>
              <w:right w:val="single" w:sz="4" w:space="0" w:color="auto"/>
            </w:tcBorders>
          </w:tcPr>
          <w:p w14:paraId="27FF956A"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1313DBB4"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7BE033D9"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075CC2BF" w14:textId="77777777" w:rsidTr="00313937">
        <w:tc>
          <w:tcPr>
            <w:tcW w:w="3712" w:type="dxa"/>
            <w:tcBorders>
              <w:top w:val="single" w:sz="4" w:space="0" w:color="auto"/>
              <w:left w:val="single" w:sz="4" w:space="0" w:color="auto"/>
              <w:bottom w:val="single" w:sz="4" w:space="0" w:color="auto"/>
              <w:right w:val="single" w:sz="4" w:space="0" w:color="auto"/>
            </w:tcBorders>
          </w:tcPr>
          <w:p w14:paraId="0E4A31F5"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4F6B311C"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5E47E659"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03629622" w14:textId="77777777" w:rsidTr="00313937">
        <w:tc>
          <w:tcPr>
            <w:tcW w:w="3712" w:type="dxa"/>
            <w:tcBorders>
              <w:top w:val="single" w:sz="4" w:space="0" w:color="auto"/>
              <w:left w:val="single" w:sz="4" w:space="0" w:color="auto"/>
              <w:bottom w:val="single" w:sz="4" w:space="0" w:color="auto"/>
              <w:right w:val="single" w:sz="4" w:space="0" w:color="auto"/>
            </w:tcBorders>
          </w:tcPr>
          <w:p w14:paraId="0CA7C7C5"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1BA794C1"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07026ED5" w14:textId="77777777" w:rsidR="0034300A" w:rsidRPr="0034300A" w:rsidRDefault="0034300A" w:rsidP="0034300A">
            <w:pPr>
              <w:spacing w:after="0" w:line="240" w:lineRule="auto"/>
              <w:rPr>
                <w:rFonts w:ascii="Arial" w:eastAsia="Times New Roman" w:hAnsi="Arial" w:cs="Arial"/>
                <w:b/>
                <w:bCs/>
                <w:sz w:val="18"/>
                <w:szCs w:val="18"/>
                <w:lang w:eastAsia="sl-SI"/>
              </w:rPr>
            </w:pPr>
          </w:p>
        </w:tc>
      </w:tr>
    </w:tbl>
    <w:p w14:paraId="78264507" w14:textId="77777777" w:rsidR="0034300A" w:rsidRPr="0034300A" w:rsidRDefault="0034300A" w:rsidP="0034300A">
      <w:pPr>
        <w:spacing w:after="120" w:line="240" w:lineRule="auto"/>
        <w:ind w:left="708"/>
        <w:jc w:val="both"/>
        <w:rPr>
          <w:rFonts w:ascii="Arial" w:eastAsia="Times New Roman" w:hAnsi="Arial" w:cs="Arial"/>
          <w:sz w:val="18"/>
          <w:szCs w:val="18"/>
          <w:lang w:eastAsia="sl-SI"/>
        </w:rPr>
      </w:pPr>
    </w:p>
    <w:p w14:paraId="6F3323F6" w14:textId="77777777" w:rsidR="0034300A" w:rsidRPr="0034300A" w:rsidRDefault="0034300A" w:rsidP="00154E67">
      <w:pPr>
        <w:numPr>
          <w:ilvl w:val="0"/>
          <w:numId w:val="33"/>
        </w:numPr>
        <w:spacing w:after="0" w:line="240" w:lineRule="auto"/>
        <w:ind w:left="709" w:hanging="709"/>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VELJAVNOST POGODBE</w:t>
      </w:r>
    </w:p>
    <w:p w14:paraId="17F78F7A" w14:textId="77777777" w:rsidR="0034300A" w:rsidRPr="0034300A" w:rsidRDefault="0034300A" w:rsidP="0034300A">
      <w:pPr>
        <w:spacing w:after="0"/>
        <w:jc w:val="both"/>
        <w:rPr>
          <w:rFonts w:ascii="Arial" w:eastAsia="Times New Roman" w:hAnsi="Arial" w:cs="Arial"/>
          <w:b/>
          <w:sz w:val="18"/>
          <w:szCs w:val="18"/>
          <w:lang w:eastAsia="sl-SI"/>
        </w:rPr>
      </w:pPr>
    </w:p>
    <w:p w14:paraId="0F47FF95" w14:textId="77777777" w:rsidR="0034300A" w:rsidRPr="0034300A" w:rsidRDefault="0034300A" w:rsidP="00154E67">
      <w:pPr>
        <w:numPr>
          <w:ilvl w:val="1"/>
          <w:numId w:val="33"/>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 xml:space="preserve">Pogodba stopi v veljavo z dnem podpisa obeh pogodbenih strank, pod odložnim pogojem, da dobavitelj predloži finančno zavarovanje za dobro izvedbo pogodbenih obveznosti v skladu z 8.1 členom te pogodbe. Za dan podpisa obeh pogodbenih strank se šteje datum podpisa zadnje od pogodbenih strank. Pogodba je sklenjena v treh (3) izvodih, pri čemer prejem naročnik dva (2) izvoda, izvajalec pa en (1) izvod. </w:t>
      </w:r>
    </w:p>
    <w:p w14:paraId="5824BCD0" w14:textId="77777777" w:rsidR="0034300A" w:rsidRPr="0034300A" w:rsidRDefault="0034300A" w:rsidP="0034300A">
      <w:pPr>
        <w:spacing w:after="0"/>
        <w:ind w:left="709"/>
        <w:jc w:val="both"/>
        <w:rPr>
          <w:rFonts w:ascii="Arial" w:eastAsia="Times New Roman" w:hAnsi="Arial" w:cs="Arial"/>
          <w:iCs/>
          <w:sz w:val="18"/>
          <w:szCs w:val="18"/>
          <w:lang w:eastAsia="sl-SI"/>
        </w:rPr>
      </w:pPr>
    </w:p>
    <w:p w14:paraId="146C4E8F" w14:textId="77777777" w:rsidR="0034300A" w:rsidRPr="0034300A" w:rsidRDefault="0034300A" w:rsidP="00154E67">
      <w:pPr>
        <w:numPr>
          <w:ilvl w:val="1"/>
          <w:numId w:val="33"/>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Če v zvezi s to pogodbo kdo v imenu ali na račun druge pogodbene stranke predstavnikom naročnika obljubi, ponudi ali da kakšno nedovoljeno korist za:</w:t>
      </w:r>
    </w:p>
    <w:p w14:paraId="1A0E7302" w14:textId="77777777" w:rsidR="0034300A" w:rsidRPr="0034300A" w:rsidRDefault="0034300A" w:rsidP="00154E67">
      <w:pPr>
        <w:numPr>
          <w:ilvl w:val="0"/>
          <w:numId w:val="31"/>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pridobitev posla ali </w:t>
      </w:r>
    </w:p>
    <w:p w14:paraId="375EC9E7" w14:textId="77777777" w:rsidR="0034300A" w:rsidRPr="0034300A" w:rsidRDefault="0034300A" w:rsidP="00154E67">
      <w:pPr>
        <w:numPr>
          <w:ilvl w:val="0"/>
          <w:numId w:val="31"/>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 sklenitev posla pod ugodnejšimi pogoji ali</w:t>
      </w:r>
    </w:p>
    <w:p w14:paraId="4A7462E8" w14:textId="77777777" w:rsidR="0034300A" w:rsidRPr="0034300A" w:rsidRDefault="0034300A" w:rsidP="00154E67">
      <w:pPr>
        <w:numPr>
          <w:ilvl w:val="0"/>
          <w:numId w:val="31"/>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opustitev dolžnega nadzora nad izvajanjem pogodbenih obveznosti ali </w:t>
      </w:r>
    </w:p>
    <w:p w14:paraId="6E033CC3" w14:textId="77777777" w:rsidR="0034300A" w:rsidRPr="0034300A" w:rsidRDefault="0034300A" w:rsidP="00154E67">
      <w:pPr>
        <w:numPr>
          <w:ilvl w:val="0"/>
          <w:numId w:val="31"/>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drugo ravnanje ali opustitev, s katerim je naročniku povzročena škoda ali </w:t>
      </w:r>
    </w:p>
    <w:p w14:paraId="0D3F06EB" w14:textId="77777777" w:rsidR="0034300A" w:rsidRPr="0034300A" w:rsidRDefault="0034300A" w:rsidP="00154E67">
      <w:pPr>
        <w:numPr>
          <w:ilvl w:val="0"/>
          <w:numId w:val="31"/>
        </w:numPr>
        <w:spacing w:after="0" w:line="240" w:lineRule="auto"/>
        <w:ind w:left="1057"/>
        <w:jc w:val="both"/>
        <w:rPr>
          <w:rFonts w:ascii="Arial" w:eastAsia="Times New Roman" w:hAnsi="Arial" w:cs="Arial"/>
          <w:b/>
          <w:sz w:val="18"/>
          <w:szCs w:val="18"/>
          <w:lang w:eastAsia="sl-SI"/>
        </w:rPr>
      </w:pPr>
      <w:r w:rsidRPr="0034300A">
        <w:rPr>
          <w:rFonts w:ascii="Arial" w:eastAsia="Times New Roman" w:hAnsi="Arial" w:cs="Arial"/>
          <w:sz w:val="18"/>
          <w:szCs w:val="18"/>
          <w:lang w:eastAsia="sl-SI"/>
        </w:rPr>
        <w:t xml:space="preserve">je omogočena pridobitev nedovoljene koristi predstavnikom naročnika ali posrednikom naročnika, drugi pogodbeni stranki ali njenemu predstavniku, zastopniku, posredniku, </w:t>
      </w:r>
    </w:p>
    <w:p w14:paraId="45F9256F" w14:textId="77777777" w:rsidR="0034300A" w:rsidRPr="0034300A" w:rsidRDefault="0034300A" w:rsidP="0034300A">
      <w:pPr>
        <w:spacing w:after="0"/>
        <w:ind w:left="1057"/>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je ta pogodba nična.</w:t>
      </w:r>
    </w:p>
    <w:p w14:paraId="021DF8C8" w14:textId="77777777" w:rsidR="0034300A" w:rsidRPr="0034300A" w:rsidRDefault="0034300A" w:rsidP="00154E67">
      <w:pPr>
        <w:numPr>
          <w:ilvl w:val="1"/>
          <w:numId w:val="33"/>
        </w:numPr>
        <w:spacing w:after="0" w:line="240" w:lineRule="auto"/>
        <w:ind w:left="709" w:hanging="709"/>
        <w:contextualSpacing/>
        <w:jc w:val="both"/>
        <w:rPr>
          <w:rFonts w:ascii="Arial" w:eastAsia="Calibri" w:hAnsi="Arial" w:cs="Arial"/>
          <w:b/>
          <w:sz w:val="18"/>
          <w:szCs w:val="18"/>
        </w:rPr>
      </w:pPr>
    </w:p>
    <w:p w14:paraId="52DDC1E2" w14:textId="77777777" w:rsidR="0034300A" w:rsidRPr="0034300A" w:rsidRDefault="0034300A" w:rsidP="0034300A">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Ta pogodba je sklenjena pod razveznim pogojem, ki se uresniči, če je naročnik seznanjen, da je sodišče s pravnomočno odločitvijo ugotovilo kršitev obveznosti iz drugega odstavka 3. člena ZJN-3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063E1E8" w14:textId="77777777" w:rsidR="0034300A" w:rsidRPr="0034300A" w:rsidRDefault="0034300A" w:rsidP="0034300A">
      <w:pPr>
        <w:tabs>
          <w:tab w:val="left" w:pos="993"/>
          <w:tab w:val="left" w:pos="1560"/>
        </w:tabs>
        <w:spacing w:after="0" w:line="240" w:lineRule="auto"/>
        <w:ind w:left="709"/>
        <w:jc w:val="both"/>
        <w:rPr>
          <w:rFonts w:ascii="Arial" w:eastAsia="Times New Roman" w:hAnsi="Arial" w:cs="Arial"/>
          <w:sz w:val="18"/>
          <w:szCs w:val="18"/>
          <w:lang w:eastAsia="sl-SI"/>
        </w:rPr>
      </w:pPr>
    </w:p>
    <w:p w14:paraId="32DE53DA" w14:textId="77777777" w:rsidR="0034300A" w:rsidRPr="0034300A" w:rsidRDefault="0034300A" w:rsidP="0034300A">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seznanitve naročnika s kršitvijo iz prejšnjega odstavka mora ta o tem obvestiti dobavitelja v desetih dneh. Dobavitelj lahko v roku, ki ga določi naročnik, ki pa ne bo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tega zakona, ali sam prevzame del, ki ga je oddal v podizvajanje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tega zakona pravočasno predlaganega novega </w:t>
      </w:r>
      <w:r w:rsidRPr="0034300A">
        <w:rPr>
          <w:rFonts w:ascii="Arial" w:eastAsia="Times New Roman" w:hAnsi="Arial" w:cs="Arial"/>
          <w:sz w:val="18"/>
          <w:szCs w:val="18"/>
          <w:lang w:eastAsia="sl-SI"/>
        </w:rPr>
        <w:lastRenderedPageBreak/>
        <w:t xml:space="preserve">podizvajalca zavrne, se razvezni pogoj uresniči pod pogojem, da je od seznanitve naročnika s kršitvijo in do izteka veljavnosti pogodbe še najmanj šest mesecev. </w:t>
      </w:r>
    </w:p>
    <w:p w14:paraId="1643B27B" w14:textId="77777777" w:rsidR="0034300A" w:rsidRPr="0034300A" w:rsidRDefault="0034300A" w:rsidP="0034300A">
      <w:pPr>
        <w:tabs>
          <w:tab w:val="left" w:pos="993"/>
          <w:tab w:val="left" w:pos="1560"/>
        </w:tabs>
        <w:spacing w:after="0" w:line="240" w:lineRule="auto"/>
        <w:ind w:left="709"/>
        <w:jc w:val="both"/>
        <w:rPr>
          <w:rFonts w:ascii="Arial" w:eastAsia="Times New Roman" w:hAnsi="Arial" w:cs="Arial"/>
          <w:sz w:val="18"/>
          <w:szCs w:val="18"/>
          <w:lang w:eastAsia="sl-SI"/>
        </w:rPr>
      </w:pPr>
    </w:p>
    <w:p w14:paraId="3E22DBD2" w14:textId="77777777" w:rsidR="0034300A" w:rsidRPr="0034300A" w:rsidRDefault="0034300A" w:rsidP="0034300A">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A57D789" w14:textId="77777777" w:rsidR="0034300A" w:rsidRPr="0034300A" w:rsidRDefault="0034300A" w:rsidP="0034300A">
      <w:pPr>
        <w:tabs>
          <w:tab w:val="left" w:pos="993"/>
          <w:tab w:val="left" w:pos="1560"/>
        </w:tabs>
        <w:spacing w:after="0" w:line="240" w:lineRule="auto"/>
        <w:ind w:left="709"/>
        <w:jc w:val="both"/>
        <w:rPr>
          <w:rFonts w:ascii="Arial" w:eastAsia="Times New Roman" w:hAnsi="Arial" w:cs="Arial"/>
          <w:iCs/>
          <w:sz w:val="18"/>
          <w:szCs w:val="18"/>
          <w:lang w:eastAsia="sl-SI"/>
        </w:rPr>
      </w:pPr>
    </w:p>
    <w:p w14:paraId="76F49136" w14:textId="77777777" w:rsidR="0034300A" w:rsidRPr="0034300A" w:rsidRDefault="0034300A" w:rsidP="00154E67">
      <w:pPr>
        <w:numPr>
          <w:ilvl w:val="1"/>
          <w:numId w:val="33"/>
        </w:numPr>
        <w:spacing w:after="0" w:line="260" w:lineRule="atLeast"/>
        <w:ind w:left="709" w:hanging="795"/>
        <w:contextualSpacing/>
        <w:jc w:val="both"/>
        <w:rPr>
          <w:rFonts w:ascii="Arial" w:eastAsia="Calibri" w:hAnsi="Arial" w:cs="Arial"/>
          <w:sz w:val="18"/>
          <w:szCs w:val="18"/>
        </w:rPr>
      </w:pPr>
      <w:r w:rsidRPr="0034300A">
        <w:rPr>
          <w:rFonts w:ascii="Arial" w:eastAsia="Calibri" w:hAnsi="Arial" w:cs="Arial"/>
          <w:sz w:val="18"/>
          <w:szCs w:val="18"/>
        </w:rPr>
        <w:t>Pogodba solidarno zavezuje vsakokratne pravne naslednike tudi v primeru organizacijskih oziroma statusno –lastninskih sprememb.</w:t>
      </w:r>
    </w:p>
    <w:p w14:paraId="1F73BAC8"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35D14F5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39DE9247" w14:textId="77777777" w:rsidR="0034300A" w:rsidRPr="0034300A" w:rsidRDefault="0034300A" w:rsidP="0034300A">
      <w:pPr>
        <w:spacing w:after="0" w:line="240" w:lineRule="auto"/>
        <w:jc w:val="both"/>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13.         PRILOGE</w:t>
      </w:r>
    </w:p>
    <w:p w14:paraId="2A9E926C" w14:textId="77777777" w:rsidR="0034300A" w:rsidRPr="0034300A" w:rsidRDefault="0034300A" w:rsidP="0034300A">
      <w:pPr>
        <w:spacing w:after="0" w:line="240" w:lineRule="auto"/>
        <w:jc w:val="both"/>
        <w:rPr>
          <w:rFonts w:ascii="Arial" w:eastAsia="Times New Roman" w:hAnsi="Arial" w:cs="Arial"/>
          <w:b/>
          <w:bCs/>
          <w:sz w:val="18"/>
          <w:szCs w:val="18"/>
          <w:lang w:eastAsia="sl-SI"/>
        </w:rPr>
      </w:pPr>
    </w:p>
    <w:p w14:paraId="206410E7" w14:textId="77777777" w:rsidR="0034300A" w:rsidRPr="0034300A" w:rsidRDefault="0034300A" w:rsidP="0034300A">
      <w:pPr>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13.1.</w:t>
      </w:r>
      <w:r w:rsidRPr="0034300A">
        <w:rPr>
          <w:rFonts w:ascii="Arial" w:eastAsia="Times New Roman" w:hAnsi="Arial" w:cs="Arial"/>
          <w:sz w:val="18"/>
          <w:szCs w:val="18"/>
          <w:lang w:eastAsia="sl-SI"/>
        </w:rPr>
        <w:t xml:space="preserve">      Priloge od 1 do 3, ki sledijo v nadaljevanju so sestavni del te pogodbe. </w:t>
      </w:r>
    </w:p>
    <w:p w14:paraId="39E93553" w14:textId="77777777" w:rsidR="0034300A" w:rsidRPr="0034300A" w:rsidRDefault="0034300A" w:rsidP="0034300A">
      <w:pPr>
        <w:spacing w:after="0" w:line="240" w:lineRule="auto"/>
        <w:ind w:left="360"/>
        <w:jc w:val="both"/>
        <w:rPr>
          <w:rFonts w:ascii="Arial" w:eastAsia="Times New Roman" w:hAnsi="Arial" w:cs="Arial"/>
          <w:sz w:val="18"/>
          <w:szCs w:val="18"/>
          <w:lang w:eastAsia="sl-SI"/>
        </w:rPr>
      </w:pPr>
    </w:p>
    <w:p w14:paraId="42AF8EF6" w14:textId="77777777" w:rsidR="0034300A" w:rsidRPr="0034300A" w:rsidRDefault="0034300A" w:rsidP="0034300A">
      <w:pPr>
        <w:tabs>
          <w:tab w:val="left" w:pos="567"/>
          <w:tab w:val="num" w:pos="1068"/>
        </w:tabs>
        <w:spacing w:after="0" w:line="240" w:lineRule="auto"/>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w:t>
      </w:r>
    </w:p>
    <w:p w14:paraId="640C5D17"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Datum:</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Datum:</w:t>
      </w:r>
    </w:p>
    <w:p w14:paraId="495C2082"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Št. pogodbe:</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Št. pogodbe:</w:t>
      </w:r>
    </w:p>
    <w:p w14:paraId="6E57FD4E"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p>
    <w:p w14:paraId="409D909F"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IZVAJALEC</w:t>
      </w: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t>NAROČNIK</w:t>
      </w:r>
      <w:r w:rsidRPr="0034300A">
        <w:rPr>
          <w:rFonts w:ascii="Arial" w:eastAsia="Times New Roman" w:hAnsi="Arial" w:cs="Arial"/>
          <w:sz w:val="18"/>
          <w:szCs w:val="18"/>
          <w:lang w:eastAsia="sl-SI"/>
        </w:rPr>
        <w:tab/>
      </w:r>
    </w:p>
    <w:p w14:paraId="77C20431" w14:textId="77777777" w:rsidR="0034300A" w:rsidRPr="0034300A" w:rsidRDefault="0034300A" w:rsidP="0034300A">
      <w:pPr>
        <w:tabs>
          <w:tab w:val="left" w:pos="567"/>
          <w:tab w:val="left" w:pos="4536"/>
        </w:tabs>
        <w:spacing w:after="0" w:line="240" w:lineRule="auto"/>
        <w:ind w:left="4962" w:hanging="4962"/>
        <w:rPr>
          <w:rFonts w:ascii="Arial" w:eastAsia="Times New Roman" w:hAnsi="Arial" w:cs="Arial"/>
          <w:b/>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        </w:t>
      </w:r>
      <w:r w:rsidRPr="0034300A">
        <w:rPr>
          <w:rFonts w:ascii="Arial" w:eastAsia="Times New Roman" w:hAnsi="Arial" w:cs="Arial"/>
          <w:b/>
          <w:sz w:val="18"/>
          <w:szCs w:val="18"/>
          <w:lang w:eastAsia="sl-SI"/>
        </w:rPr>
        <w:t>UNIVERZITETNI KLINIČNI CENTER  LJUBLJANA</w:t>
      </w:r>
    </w:p>
    <w:p w14:paraId="6927C33C" w14:textId="77777777" w:rsidR="0034300A" w:rsidRPr="0034300A" w:rsidRDefault="0034300A" w:rsidP="0034300A">
      <w:pPr>
        <w:tabs>
          <w:tab w:val="left" w:pos="567"/>
          <w:tab w:val="left" w:pos="4536"/>
        </w:tabs>
        <w:spacing w:after="0" w:line="240" w:lineRule="auto"/>
        <w:ind w:left="4962" w:hanging="4962"/>
        <w:rPr>
          <w:rFonts w:ascii="Arial Narrow" w:eastAsia="Times New Roman" w:hAnsi="Arial Narrow" w:cs="Arial"/>
          <w:b/>
          <w:lang w:eastAsia="sl-SI"/>
        </w:rPr>
      </w:pP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r>
      <w:r w:rsidRPr="0034300A">
        <w:rPr>
          <w:rFonts w:ascii="Arial Narrow" w:eastAsia="Times New Roman" w:hAnsi="Arial Narrow" w:cs="Arial"/>
          <w:b/>
          <w:lang w:eastAsia="sl-SI"/>
        </w:rPr>
        <w:tab/>
      </w:r>
      <w:r w:rsidRPr="0034300A">
        <w:rPr>
          <w:rFonts w:ascii="Arial Narrow" w:eastAsia="Times New Roman" w:hAnsi="Arial Narrow" w:cs="Times New Roman"/>
          <w:b/>
          <w:lang w:eastAsia="sl-SI"/>
        </w:rPr>
        <w:t>generalni direktor</w:t>
      </w:r>
    </w:p>
    <w:p w14:paraId="3579C351" w14:textId="77777777" w:rsidR="0034300A" w:rsidRPr="0034300A" w:rsidRDefault="0034300A" w:rsidP="0034300A">
      <w:pPr>
        <w:tabs>
          <w:tab w:val="left" w:pos="567"/>
          <w:tab w:val="left" w:pos="4536"/>
        </w:tabs>
        <w:spacing w:after="0" w:line="240" w:lineRule="auto"/>
        <w:ind w:left="4962" w:hanging="4962"/>
        <w:rPr>
          <w:rFonts w:ascii="Arial Narrow" w:eastAsia="Times New Roman" w:hAnsi="Arial Narrow" w:cs="Times New Roman"/>
          <w:b/>
          <w:lang w:eastAsia="sl-SI"/>
        </w:rPr>
      </w:pPr>
      <w:r w:rsidRPr="0034300A">
        <w:rPr>
          <w:rFonts w:ascii="Arial Narrow" w:eastAsia="Times New Roman" w:hAnsi="Arial Narrow" w:cs="Arial"/>
          <w:b/>
          <w:lang w:eastAsia="sl-SI"/>
        </w:rPr>
        <w:tab/>
      </w:r>
      <w:r w:rsidRPr="0034300A">
        <w:rPr>
          <w:rFonts w:ascii="Arial Narrow" w:eastAsia="Times New Roman" w:hAnsi="Arial Narrow" w:cs="Arial"/>
          <w:b/>
          <w:lang w:eastAsia="sl-SI"/>
        </w:rPr>
        <w:tab/>
        <w:t xml:space="preserve">        </w:t>
      </w:r>
      <w:r w:rsidRPr="0034300A">
        <w:rPr>
          <w:rFonts w:ascii="Arial Narrow" w:eastAsia="Times New Roman" w:hAnsi="Arial Narrow" w:cs="Times New Roman"/>
          <w:b/>
          <w:lang w:eastAsia="sl-SI"/>
        </w:rPr>
        <w:t>doc. dr. Marko Jug, dr. med.</w:t>
      </w:r>
    </w:p>
    <w:p w14:paraId="1B46D132" w14:textId="77777777" w:rsidR="0034300A" w:rsidRPr="0034300A" w:rsidRDefault="0034300A" w:rsidP="0034300A">
      <w:pPr>
        <w:tabs>
          <w:tab w:val="left" w:pos="567"/>
          <w:tab w:val="left" w:pos="4536"/>
        </w:tabs>
        <w:spacing w:after="0" w:line="240" w:lineRule="auto"/>
        <w:ind w:left="4962" w:hanging="4962"/>
        <w:rPr>
          <w:rFonts w:ascii="Arial Narrow" w:eastAsia="Times New Roman" w:hAnsi="Arial Narrow" w:cs="Arial"/>
          <w:b/>
          <w:lang w:eastAsia="sl-SI"/>
        </w:rPr>
      </w:pPr>
    </w:p>
    <w:p w14:paraId="7A559EE1" w14:textId="47C36457" w:rsidR="0034300A" w:rsidRPr="00731494" w:rsidRDefault="0034300A" w:rsidP="0034300A">
      <w:pPr>
        <w:spacing w:after="160" w:line="259" w:lineRule="auto"/>
        <w:rPr>
          <w:rFonts w:ascii="Arial Narrow" w:eastAsia="Times New Roman" w:hAnsi="Arial Narrow" w:cs="Arial"/>
          <w:b/>
          <w:lang w:eastAsia="sl-SI"/>
        </w:rPr>
      </w:pPr>
    </w:p>
    <w:sectPr w:rsidR="0034300A" w:rsidRPr="00731494"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B7C08" w14:textId="77777777" w:rsidR="000A16F9" w:rsidRDefault="000A16F9" w:rsidP="006975C6">
      <w:pPr>
        <w:spacing w:after="0" w:line="240" w:lineRule="auto"/>
      </w:pPr>
      <w:r>
        <w:separator/>
      </w:r>
    </w:p>
  </w:endnote>
  <w:endnote w:type="continuationSeparator" w:id="0">
    <w:p w14:paraId="167DA459" w14:textId="77777777" w:rsidR="000A16F9" w:rsidRDefault="000A16F9"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22077" w14:textId="77777777" w:rsidR="00313937" w:rsidRPr="0086756A" w:rsidRDefault="00313937" w:rsidP="00432E71">
    <w:pPr>
      <w:pStyle w:val="Footer"/>
      <w:shd w:val="clear" w:color="auto" w:fill="FFFFFF" w:themeFill="background1"/>
      <w:ind w:left="7513"/>
      <w:jc w:val="center"/>
      <w:rPr>
        <w:rFonts w:ascii="Arial" w:hAnsi="Arial" w:cs="Arial"/>
        <w:sz w:val="10"/>
        <w:szCs w:val="10"/>
      </w:rPr>
    </w:pPr>
  </w:p>
  <w:p w14:paraId="01347CEE" w14:textId="77777777" w:rsidR="00313937" w:rsidRPr="00261B06" w:rsidRDefault="00000000" w:rsidP="00432E71">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313937" w:rsidRPr="00261B06">
          <w:rPr>
            <w:rFonts w:ascii="Arial" w:hAnsi="Arial" w:cs="Arial"/>
            <w:sz w:val="18"/>
            <w:szCs w:val="18"/>
          </w:rPr>
          <w:fldChar w:fldCharType="begin"/>
        </w:r>
        <w:r w:rsidR="00313937" w:rsidRPr="00261B06">
          <w:rPr>
            <w:rFonts w:ascii="Arial" w:hAnsi="Arial" w:cs="Arial"/>
            <w:sz w:val="18"/>
            <w:szCs w:val="18"/>
          </w:rPr>
          <w:instrText xml:space="preserve"> PAGE   \* MERGEFORMAT </w:instrText>
        </w:r>
        <w:r w:rsidR="00313937" w:rsidRPr="00261B06">
          <w:rPr>
            <w:rFonts w:ascii="Arial" w:hAnsi="Arial" w:cs="Arial"/>
            <w:sz w:val="18"/>
            <w:szCs w:val="18"/>
          </w:rPr>
          <w:fldChar w:fldCharType="separate"/>
        </w:r>
        <w:r w:rsidR="00313937">
          <w:rPr>
            <w:rFonts w:ascii="Arial" w:hAnsi="Arial" w:cs="Arial"/>
            <w:sz w:val="18"/>
            <w:szCs w:val="18"/>
          </w:rPr>
          <w:t>2</w:t>
        </w:r>
        <w:r w:rsidR="00313937" w:rsidRPr="00261B06">
          <w:rPr>
            <w:rFonts w:ascii="Arial" w:hAnsi="Arial" w:cs="Arial"/>
            <w:noProof/>
            <w:sz w:val="18"/>
            <w:szCs w:val="18"/>
          </w:rPr>
          <w:fldChar w:fldCharType="end"/>
        </w:r>
      </w:sdtContent>
    </w:sdt>
  </w:p>
  <w:p w14:paraId="55A96823" w14:textId="77777777" w:rsidR="00313937" w:rsidRDefault="00313937" w:rsidP="00432E71">
    <w:pPr>
      <w:pStyle w:val="Footer"/>
      <w:jc w:val="center"/>
      <w:rPr>
        <w:rFonts w:ascii="Arial" w:hAnsi="Arial" w:cs="Arial"/>
        <w:sz w:val="18"/>
        <w:szCs w:val="18"/>
      </w:rPr>
    </w:pPr>
    <w:r>
      <w:rPr>
        <w:rFonts w:ascii="Arial" w:hAnsi="Arial" w:cs="Arial"/>
        <w:sz w:val="18"/>
        <w:szCs w:val="18"/>
      </w:rPr>
      <w:t>RAZPISNA DOKUMENTACIJA</w:t>
    </w:r>
  </w:p>
  <w:p w14:paraId="5F0CF0F6" w14:textId="77777777" w:rsidR="00313937" w:rsidRDefault="00313937" w:rsidP="00432E71">
    <w:pPr>
      <w:pStyle w:val="Footer"/>
      <w:jc w:val="center"/>
      <w:rPr>
        <w:rFonts w:ascii="Arial" w:hAnsi="Arial" w:cs="Arial"/>
        <w:sz w:val="18"/>
        <w:szCs w:val="18"/>
      </w:rPr>
    </w:pPr>
  </w:p>
  <w:p w14:paraId="2F869CB4" w14:textId="562885DA" w:rsidR="00313937" w:rsidRPr="00432E71" w:rsidRDefault="00313937" w:rsidP="00C33F07">
    <w:pPr>
      <w:pStyle w:val="Footer"/>
      <w:jc w:val="center"/>
      <w:rPr>
        <w:rFonts w:ascii="Arial" w:hAnsi="Arial" w:cs="Arial"/>
        <w:b/>
        <w:bCs/>
        <w:sz w:val="18"/>
        <w:szCs w:val="18"/>
      </w:rPr>
    </w:pPr>
    <w:r w:rsidRPr="00856B33">
      <w:rPr>
        <w:rFonts w:ascii="Arial" w:hAnsi="Arial" w:cs="Arial"/>
        <w:b/>
        <w:bCs/>
        <w:sz w:val="18"/>
        <w:szCs w:val="18"/>
      </w:rPr>
      <w:t xml:space="preserve">Nakup </w:t>
    </w:r>
    <w:r w:rsidRPr="00E127CD">
      <w:rPr>
        <w:rFonts w:ascii="Arial" w:hAnsi="Arial" w:cs="Arial"/>
        <w:b/>
        <w:bCs/>
        <w:sz w:val="18"/>
        <w:szCs w:val="18"/>
      </w:rPr>
      <w:t>očesnega ultrazvoka</w:t>
    </w:r>
    <w:r>
      <w:rPr>
        <w:rFonts w:ascii="Arial" w:hAnsi="Arial" w:cs="Arial"/>
        <w:b/>
        <w:bCs/>
        <w:sz w:val="18"/>
        <w:szCs w:val="18"/>
      </w:rPr>
      <w:t>,</w:t>
    </w:r>
    <w:r w:rsidRPr="00E127CD">
      <w:rPr>
        <w:rFonts w:ascii="Arial" w:hAnsi="Arial" w:cs="Arial"/>
        <w:b/>
        <w:bCs/>
        <w:sz w:val="18"/>
        <w:szCs w:val="18"/>
      </w:rPr>
      <w:t xml:space="preserve"> opreme za tkivno banko </w:t>
    </w:r>
    <w:r>
      <w:rPr>
        <w:rFonts w:ascii="Arial" w:hAnsi="Arial" w:cs="Arial"/>
        <w:b/>
        <w:bCs/>
        <w:sz w:val="18"/>
        <w:szCs w:val="18"/>
      </w:rPr>
      <w:t>in n</w:t>
    </w:r>
    <w:r w:rsidRPr="00E127CD">
      <w:rPr>
        <w:rFonts w:ascii="Arial" w:hAnsi="Arial" w:cs="Arial"/>
        <w:b/>
        <w:bCs/>
        <w:sz w:val="18"/>
        <w:szCs w:val="18"/>
      </w:rPr>
      <w:t>e-midriatičn</w:t>
    </w:r>
    <w:r>
      <w:rPr>
        <w:rFonts w:ascii="Arial" w:hAnsi="Arial" w:cs="Arial"/>
        <w:b/>
        <w:bCs/>
        <w:sz w:val="18"/>
        <w:szCs w:val="18"/>
      </w:rPr>
      <w:t>e</w:t>
    </w:r>
    <w:r w:rsidRPr="00E127CD">
      <w:rPr>
        <w:rFonts w:ascii="Arial" w:hAnsi="Arial" w:cs="Arial"/>
        <w:b/>
        <w:bCs/>
        <w:sz w:val="18"/>
        <w:szCs w:val="18"/>
      </w:rPr>
      <w:t xml:space="preserve"> retinaln</w:t>
    </w:r>
    <w:r>
      <w:rPr>
        <w:rFonts w:ascii="Arial" w:hAnsi="Arial" w:cs="Arial"/>
        <w:b/>
        <w:bCs/>
        <w:sz w:val="18"/>
        <w:szCs w:val="18"/>
      </w:rPr>
      <w:t>e</w:t>
    </w:r>
    <w:r w:rsidRPr="00E127CD">
      <w:rPr>
        <w:rFonts w:ascii="Arial" w:hAnsi="Arial" w:cs="Arial"/>
        <w:b/>
        <w:bCs/>
        <w:sz w:val="18"/>
        <w:szCs w:val="18"/>
      </w:rPr>
      <w:t xml:space="preserve"> kamer</w:t>
    </w:r>
    <w:r>
      <w:rPr>
        <w:rFonts w:ascii="Arial" w:hAnsi="Arial" w:cs="Arial"/>
        <w:b/>
        <w:bCs/>
        <w:sz w:val="18"/>
        <w:szCs w:val="18"/>
      </w:rPr>
      <w:t>e</w:t>
    </w:r>
    <w:r w:rsidRPr="00E127CD">
      <w:rPr>
        <w:rFonts w:ascii="Arial" w:hAnsi="Arial" w:cs="Arial"/>
        <w:b/>
        <w:bCs/>
        <w:sz w:val="18"/>
        <w:szCs w:val="18"/>
      </w:rPr>
      <w:t xml:space="preserve"> </w:t>
    </w:r>
    <w:r>
      <w:rPr>
        <w:rFonts w:ascii="Arial" w:hAnsi="Arial" w:cs="Arial"/>
        <w:b/>
        <w:bCs/>
        <w:sz w:val="18"/>
        <w:szCs w:val="18"/>
      </w:rPr>
      <w:t>za potrebe UKC Ljubljana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1C1C2" w14:textId="77777777" w:rsidR="00313937" w:rsidRDefault="00313937" w:rsidP="00313937">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DE00C" w14:textId="77777777" w:rsidR="00313937" w:rsidRDefault="00313937" w:rsidP="00313937">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744E6" w14:textId="77777777" w:rsidR="00313937" w:rsidRDefault="00313937" w:rsidP="00313937">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F03AB" w14:textId="77777777" w:rsidR="00313937" w:rsidRDefault="00313937" w:rsidP="00313937">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EBDBE" w14:textId="77777777" w:rsidR="00313937" w:rsidRDefault="00313937" w:rsidP="00313937">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A8CDA" w14:textId="77777777" w:rsidR="00313937" w:rsidRDefault="00313937" w:rsidP="00313937">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4B080" w14:textId="77777777" w:rsidR="00313937" w:rsidRDefault="00313937" w:rsidP="00313937">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96726" w14:textId="77777777" w:rsidR="000A16F9" w:rsidRDefault="000A16F9" w:rsidP="006975C6">
      <w:pPr>
        <w:spacing w:after="0" w:line="240" w:lineRule="auto"/>
      </w:pPr>
      <w:r>
        <w:separator/>
      </w:r>
    </w:p>
  </w:footnote>
  <w:footnote w:type="continuationSeparator" w:id="0">
    <w:p w14:paraId="3CF8F80B" w14:textId="77777777" w:rsidR="000A16F9" w:rsidRDefault="000A16F9"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874B3" w14:textId="77777777" w:rsidR="00313937" w:rsidRDefault="00313937" w:rsidP="00432E71">
    <w:pPr>
      <w:pStyle w:val="BodyText"/>
      <w:spacing w:line="14" w:lineRule="auto"/>
      <w:rPr>
        <w:sz w:val="20"/>
      </w:rPr>
    </w:pPr>
    <w:r w:rsidRPr="00B07C28">
      <w:rPr>
        <w:noProof/>
        <w:lang w:eastAsia="sl-SI"/>
      </w:rPr>
      <w:drawing>
        <wp:anchor distT="0" distB="0" distL="114300" distR="114300" simplePos="0" relativeHeight="251660800" behindDoc="1" locked="0" layoutInCell="1" allowOverlap="1" wp14:anchorId="2B873A16" wp14:editId="7DCC398D">
          <wp:simplePos x="0" y="0"/>
          <wp:positionH relativeFrom="margin">
            <wp:posOffset>2158365</wp:posOffset>
          </wp:positionH>
          <wp:positionV relativeFrom="paragraph">
            <wp:posOffset>-98607</wp:posOffset>
          </wp:positionV>
          <wp:extent cx="3995140" cy="609600"/>
          <wp:effectExtent l="0" t="0" r="5715"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995140" cy="609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BA1C8FF" w14:textId="77777777" w:rsidR="00313937" w:rsidRDefault="00313937" w:rsidP="00432E71">
    <w:pPr>
      <w:pStyle w:val="Header"/>
    </w:pPr>
  </w:p>
  <w:p w14:paraId="38A8D3E6" w14:textId="77777777" w:rsidR="00313937" w:rsidRDefault="00313937" w:rsidP="00432E71">
    <w:pPr>
      <w:pStyle w:val="Header"/>
    </w:pPr>
  </w:p>
  <w:p w14:paraId="3FD602BC" w14:textId="77777777" w:rsidR="00313937" w:rsidRDefault="00313937" w:rsidP="00432E71">
    <w:pPr>
      <w:pStyle w:val="Header"/>
    </w:pPr>
  </w:p>
  <w:p w14:paraId="56B0DA13" w14:textId="77777777" w:rsidR="00313937" w:rsidRDefault="00313937" w:rsidP="00432E71">
    <w:pPr>
      <w:pStyle w:val="Header"/>
    </w:pPr>
  </w:p>
  <w:p w14:paraId="6173A8C2" w14:textId="77777777" w:rsidR="00313937" w:rsidRPr="00C33F07" w:rsidRDefault="00313937" w:rsidP="00432E71">
    <w:pPr>
      <w:pStyle w:val="Header"/>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0000000A"/>
    <w:name w:val="WW8Num10"/>
    <w:lvl w:ilvl="0">
      <w:start w:val="1"/>
      <w:numFmt w:val="decimal"/>
      <w:lvlText w:val="%1."/>
      <w:lvlJc w:val="left"/>
      <w:pPr>
        <w:tabs>
          <w:tab w:val="num" w:pos="360"/>
        </w:tabs>
        <w:ind w:left="360" w:hanging="360"/>
      </w:pPr>
      <w:rPr>
        <w:rFonts w:hint="default"/>
      </w:rPr>
    </w:lvl>
  </w:abstractNum>
  <w:abstractNum w:abstractNumId="1"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39604B"/>
    <w:multiLevelType w:val="hybridMultilevel"/>
    <w:tmpl w:val="E820AFC0"/>
    <w:lvl w:ilvl="0" w:tplc="04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6731BA4"/>
    <w:multiLevelType w:val="hybridMultilevel"/>
    <w:tmpl w:val="4726E9FA"/>
    <w:lvl w:ilvl="0" w:tplc="04240001">
      <w:start w:val="1"/>
      <w:numFmt w:val="bullet"/>
      <w:lvlText w:val=""/>
      <w:lvlJc w:val="left"/>
      <w:pPr>
        <w:tabs>
          <w:tab w:val="num" w:pos="1068"/>
        </w:tabs>
        <w:ind w:left="1068" w:hanging="360"/>
      </w:pPr>
      <w:rPr>
        <w:rFonts w:ascii="Symbol" w:hAnsi="Symbol" w:hint="default"/>
      </w:rPr>
    </w:lvl>
    <w:lvl w:ilvl="1" w:tplc="04240003">
      <w:start w:val="1"/>
      <w:numFmt w:val="decimal"/>
      <w:lvlText w:val="%2."/>
      <w:lvlJc w:val="left"/>
      <w:pPr>
        <w:tabs>
          <w:tab w:val="num" w:pos="1788"/>
        </w:tabs>
        <w:ind w:left="1788" w:hanging="360"/>
      </w:pPr>
    </w:lvl>
    <w:lvl w:ilvl="2" w:tplc="04240005">
      <w:start w:val="1"/>
      <w:numFmt w:val="decimal"/>
      <w:lvlText w:val="%3."/>
      <w:lvlJc w:val="left"/>
      <w:pPr>
        <w:tabs>
          <w:tab w:val="num" w:pos="2508"/>
        </w:tabs>
        <w:ind w:left="2508" w:hanging="360"/>
      </w:pPr>
    </w:lvl>
    <w:lvl w:ilvl="3" w:tplc="04240001">
      <w:start w:val="1"/>
      <w:numFmt w:val="decimal"/>
      <w:lvlText w:val="%4."/>
      <w:lvlJc w:val="left"/>
      <w:pPr>
        <w:tabs>
          <w:tab w:val="num" w:pos="3228"/>
        </w:tabs>
        <w:ind w:left="3228" w:hanging="360"/>
      </w:pPr>
    </w:lvl>
    <w:lvl w:ilvl="4" w:tplc="04240003">
      <w:start w:val="1"/>
      <w:numFmt w:val="decimal"/>
      <w:lvlText w:val="%5."/>
      <w:lvlJc w:val="left"/>
      <w:pPr>
        <w:tabs>
          <w:tab w:val="num" w:pos="3948"/>
        </w:tabs>
        <w:ind w:left="3948" w:hanging="360"/>
      </w:pPr>
    </w:lvl>
    <w:lvl w:ilvl="5" w:tplc="04240005">
      <w:start w:val="1"/>
      <w:numFmt w:val="decimal"/>
      <w:lvlText w:val="%6."/>
      <w:lvlJc w:val="left"/>
      <w:pPr>
        <w:tabs>
          <w:tab w:val="num" w:pos="4668"/>
        </w:tabs>
        <w:ind w:left="4668" w:hanging="360"/>
      </w:pPr>
    </w:lvl>
    <w:lvl w:ilvl="6" w:tplc="04240001">
      <w:start w:val="1"/>
      <w:numFmt w:val="decimal"/>
      <w:lvlText w:val="%7."/>
      <w:lvlJc w:val="left"/>
      <w:pPr>
        <w:tabs>
          <w:tab w:val="num" w:pos="5388"/>
        </w:tabs>
        <w:ind w:left="5388" w:hanging="360"/>
      </w:pPr>
    </w:lvl>
    <w:lvl w:ilvl="7" w:tplc="04240003">
      <w:start w:val="1"/>
      <w:numFmt w:val="decimal"/>
      <w:lvlText w:val="%8."/>
      <w:lvlJc w:val="left"/>
      <w:pPr>
        <w:tabs>
          <w:tab w:val="num" w:pos="6108"/>
        </w:tabs>
        <w:ind w:left="6108" w:hanging="360"/>
      </w:pPr>
    </w:lvl>
    <w:lvl w:ilvl="8" w:tplc="04240005">
      <w:start w:val="1"/>
      <w:numFmt w:val="decimal"/>
      <w:lvlText w:val="%9."/>
      <w:lvlJc w:val="left"/>
      <w:pPr>
        <w:tabs>
          <w:tab w:val="num" w:pos="6828"/>
        </w:tabs>
        <w:ind w:left="6828" w:hanging="360"/>
      </w:pPr>
    </w:lvl>
  </w:abstractNum>
  <w:abstractNum w:abstractNumId="4" w15:restartNumberingAfterBreak="0">
    <w:nsid w:val="083A5845"/>
    <w:multiLevelType w:val="multilevel"/>
    <w:tmpl w:val="36CC7A68"/>
    <w:lvl w:ilvl="0">
      <w:start w:val="7"/>
      <w:numFmt w:val="decimal"/>
      <w:lvlText w:val="%1."/>
      <w:lvlJc w:val="left"/>
      <w:pPr>
        <w:ind w:left="1068" w:hanging="360"/>
      </w:pPr>
      <w:rPr>
        <w:rFonts w:hint="default"/>
      </w:rPr>
    </w:lvl>
    <w:lvl w:ilvl="1">
      <w:start w:val="2"/>
      <w:numFmt w:val="decimal"/>
      <w:isLgl/>
      <w:lvlText w:val="%1.%2."/>
      <w:lvlJc w:val="left"/>
      <w:pPr>
        <w:ind w:left="121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5" w15:restartNumberingAfterBreak="0">
    <w:nsid w:val="0A992E1B"/>
    <w:multiLevelType w:val="hybridMultilevel"/>
    <w:tmpl w:val="F6C2F22C"/>
    <w:lvl w:ilvl="0" w:tplc="FFFFFFFF">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23B1317"/>
    <w:multiLevelType w:val="multilevel"/>
    <w:tmpl w:val="62D01D5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3E67FB9"/>
    <w:multiLevelType w:val="hybridMultilevel"/>
    <w:tmpl w:val="489E52A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3C6E0C"/>
    <w:multiLevelType w:val="hybridMultilevel"/>
    <w:tmpl w:val="468611FC"/>
    <w:lvl w:ilvl="0" w:tplc="38849324">
      <w:start w:val="1"/>
      <w:numFmt w:val="bullet"/>
      <w:lvlText w:val=""/>
      <w:lvlJc w:val="left"/>
      <w:pPr>
        <w:ind w:left="720" w:hanging="360"/>
      </w:pPr>
      <w:rPr>
        <w:rFonts w:ascii="Symbol" w:hAnsi="Symbol" w:cs="Symbol" w:hint="default"/>
        <w:sz w:val="18"/>
        <w:szCs w:val="18"/>
      </w:rPr>
    </w:lvl>
    <w:lvl w:ilvl="1" w:tplc="7632EDFA">
      <w:start w:val="1"/>
      <w:numFmt w:val="bullet"/>
      <w:lvlText w:val="o"/>
      <w:lvlJc w:val="left"/>
      <w:pPr>
        <w:ind w:left="1440" w:hanging="360"/>
      </w:pPr>
      <w:rPr>
        <w:rFonts w:ascii="Courier New" w:hAnsi="Courier New" w:cs="Courier New" w:hint="default"/>
      </w:rPr>
    </w:lvl>
    <w:lvl w:ilvl="2" w:tplc="573E3924">
      <w:start w:val="1"/>
      <w:numFmt w:val="bullet"/>
      <w:lvlText w:val=""/>
      <w:lvlJc w:val="left"/>
      <w:pPr>
        <w:ind w:left="2160" w:hanging="360"/>
      </w:pPr>
      <w:rPr>
        <w:rFonts w:ascii="Wingdings" w:hAnsi="Wingdings" w:cs="Wingdings" w:hint="default"/>
      </w:rPr>
    </w:lvl>
    <w:lvl w:ilvl="3" w:tplc="90466BEA">
      <w:start w:val="1"/>
      <w:numFmt w:val="bullet"/>
      <w:lvlText w:val=""/>
      <w:lvlJc w:val="left"/>
      <w:pPr>
        <w:ind w:left="2880" w:hanging="360"/>
      </w:pPr>
      <w:rPr>
        <w:rFonts w:ascii="Symbol" w:hAnsi="Symbol" w:cs="Symbol" w:hint="default"/>
      </w:rPr>
    </w:lvl>
    <w:lvl w:ilvl="4" w:tplc="6554C3FA">
      <w:start w:val="1"/>
      <w:numFmt w:val="bullet"/>
      <w:lvlText w:val="o"/>
      <w:lvlJc w:val="left"/>
      <w:pPr>
        <w:ind w:left="3600" w:hanging="360"/>
      </w:pPr>
      <w:rPr>
        <w:rFonts w:ascii="Courier New" w:hAnsi="Courier New" w:cs="Courier New" w:hint="default"/>
      </w:rPr>
    </w:lvl>
    <w:lvl w:ilvl="5" w:tplc="02921A04">
      <w:start w:val="1"/>
      <w:numFmt w:val="bullet"/>
      <w:lvlText w:val=""/>
      <w:lvlJc w:val="left"/>
      <w:pPr>
        <w:ind w:left="4320" w:hanging="360"/>
      </w:pPr>
      <w:rPr>
        <w:rFonts w:ascii="Wingdings" w:hAnsi="Wingdings" w:cs="Wingdings" w:hint="default"/>
      </w:rPr>
    </w:lvl>
    <w:lvl w:ilvl="6" w:tplc="8D602448">
      <w:start w:val="1"/>
      <w:numFmt w:val="bullet"/>
      <w:lvlText w:val=""/>
      <w:lvlJc w:val="left"/>
      <w:pPr>
        <w:ind w:left="5040" w:hanging="360"/>
      </w:pPr>
      <w:rPr>
        <w:rFonts w:ascii="Symbol" w:hAnsi="Symbol" w:cs="Symbol" w:hint="default"/>
      </w:rPr>
    </w:lvl>
    <w:lvl w:ilvl="7" w:tplc="590CA580">
      <w:start w:val="1"/>
      <w:numFmt w:val="bullet"/>
      <w:lvlText w:val="o"/>
      <w:lvlJc w:val="left"/>
      <w:pPr>
        <w:ind w:left="5760" w:hanging="360"/>
      </w:pPr>
      <w:rPr>
        <w:rFonts w:ascii="Courier New" w:hAnsi="Courier New" w:cs="Courier New" w:hint="default"/>
      </w:rPr>
    </w:lvl>
    <w:lvl w:ilvl="8" w:tplc="CFD81F76">
      <w:start w:val="1"/>
      <w:numFmt w:val="bullet"/>
      <w:lvlText w:val=""/>
      <w:lvlJc w:val="left"/>
      <w:pPr>
        <w:ind w:left="6480" w:hanging="360"/>
      </w:pPr>
      <w:rPr>
        <w:rFonts w:ascii="Wingdings" w:hAnsi="Wingdings" w:cs="Wingdings" w:hint="default"/>
      </w:rPr>
    </w:lvl>
  </w:abstractNum>
  <w:abstractNum w:abstractNumId="11" w15:restartNumberingAfterBreak="0">
    <w:nsid w:val="161C6F40"/>
    <w:multiLevelType w:val="hybridMultilevel"/>
    <w:tmpl w:val="7A16173A"/>
    <w:lvl w:ilvl="0" w:tplc="DF00931E">
      <w:start w:val="34"/>
      <w:numFmt w:val="bullet"/>
      <w:lvlText w:val="-"/>
      <w:lvlJc w:val="left"/>
      <w:pPr>
        <w:ind w:left="1069" w:hanging="360"/>
      </w:pPr>
      <w:rPr>
        <w:rFonts w:ascii="Arial" w:eastAsia="Times New Roman" w:hAnsi="Arial" w:cs="Arial" w:hint="default"/>
        <w:sz w:val="22"/>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7D86649"/>
    <w:multiLevelType w:val="hybridMultilevel"/>
    <w:tmpl w:val="0CBCC5B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4" w15:restartNumberingAfterBreak="0">
    <w:nsid w:val="1DFA3BE0"/>
    <w:multiLevelType w:val="hybridMultilevel"/>
    <w:tmpl w:val="8722B924"/>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966C36"/>
    <w:multiLevelType w:val="hybridMultilevel"/>
    <w:tmpl w:val="5CD608DC"/>
    <w:lvl w:ilvl="0" w:tplc="55D6473E">
      <w:start w:val="1"/>
      <w:numFmt w:val="bullet"/>
      <w:lvlText w:val=""/>
      <w:lvlJc w:val="left"/>
      <w:pPr>
        <w:ind w:left="720" w:hanging="360"/>
      </w:pPr>
      <w:rPr>
        <w:rFonts w:ascii="Symbol" w:hAnsi="Symbol" w:cs="Symbol" w:hint="default"/>
        <w:sz w:val="18"/>
        <w:szCs w:val="18"/>
      </w:rPr>
    </w:lvl>
    <w:lvl w:ilvl="1" w:tplc="A1DE4A38">
      <w:start w:val="1"/>
      <w:numFmt w:val="bullet"/>
      <w:lvlText w:val="o"/>
      <w:lvlJc w:val="left"/>
      <w:pPr>
        <w:ind w:left="1440" w:hanging="360"/>
      </w:pPr>
      <w:rPr>
        <w:rFonts w:ascii="Courier New" w:hAnsi="Courier New" w:cs="Courier New" w:hint="default"/>
      </w:rPr>
    </w:lvl>
    <w:lvl w:ilvl="2" w:tplc="98DA822E">
      <w:start w:val="1"/>
      <w:numFmt w:val="bullet"/>
      <w:lvlText w:val=""/>
      <w:lvlJc w:val="left"/>
      <w:pPr>
        <w:ind w:left="2160" w:hanging="360"/>
      </w:pPr>
      <w:rPr>
        <w:rFonts w:ascii="Wingdings" w:hAnsi="Wingdings" w:cs="Wingdings" w:hint="default"/>
      </w:rPr>
    </w:lvl>
    <w:lvl w:ilvl="3" w:tplc="ADC264B0">
      <w:start w:val="1"/>
      <w:numFmt w:val="bullet"/>
      <w:lvlText w:val=""/>
      <w:lvlJc w:val="left"/>
      <w:pPr>
        <w:ind w:left="2880" w:hanging="360"/>
      </w:pPr>
      <w:rPr>
        <w:rFonts w:ascii="Symbol" w:hAnsi="Symbol" w:cs="Symbol" w:hint="default"/>
      </w:rPr>
    </w:lvl>
    <w:lvl w:ilvl="4" w:tplc="386627BC">
      <w:start w:val="1"/>
      <w:numFmt w:val="bullet"/>
      <w:lvlText w:val="o"/>
      <w:lvlJc w:val="left"/>
      <w:pPr>
        <w:ind w:left="3600" w:hanging="360"/>
      </w:pPr>
      <w:rPr>
        <w:rFonts w:ascii="Courier New" w:hAnsi="Courier New" w:cs="Courier New" w:hint="default"/>
      </w:rPr>
    </w:lvl>
    <w:lvl w:ilvl="5" w:tplc="9C247666">
      <w:start w:val="1"/>
      <w:numFmt w:val="bullet"/>
      <w:lvlText w:val=""/>
      <w:lvlJc w:val="left"/>
      <w:pPr>
        <w:ind w:left="4320" w:hanging="360"/>
      </w:pPr>
      <w:rPr>
        <w:rFonts w:ascii="Wingdings" w:hAnsi="Wingdings" w:cs="Wingdings" w:hint="default"/>
      </w:rPr>
    </w:lvl>
    <w:lvl w:ilvl="6" w:tplc="81669FCE">
      <w:start w:val="1"/>
      <w:numFmt w:val="bullet"/>
      <w:lvlText w:val=""/>
      <w:lvlJc w:val="left"/>
      <w:pPr>
        <w:ind w:left="5040" w:hanging="360"/>
      </w:pPr>
      <w:rPr>
        <w:rFonts w:ascii="Symbol" w:hAnsi="Symbol" w:cs="Symbol" w:hint="default"/>
      </w:rPr>
    </w:lvl>
    <w:lvl w:ilvl="7" w:tplc="1722D378">
      <w:start w:val="1"/>
      <w:numFmt w:val="bullet"/>
      <w:lvlText w:val="o"/>
      <w:lvlJc w:val="left"/>
      <w:pPr>
        <w:ind w:left="5760" w:hanging="360"/>
      </w:pPr>
      <w:rPr>
        <w:rFonts w:ascii="Courier New" w:hAnsi="Courier New" w:cs="Courier New" w:hint="default"/>
      </w:rPr>
    </w:lvl>
    <w:lvl w:ilvl="8" w:tplc="493293BA">
      <w:start w:val="1"/>
      <w:numFmt w:val="bullet"/>
      <w:lvlText w:val=""/>
      <w:lvlJc w:val="left"/>
      <w:pPr>
        <w:ind w:left="6480" w:hanging="360"/>
      </w:pPr>
      <w:rPr>
        <w:rFonts w:ascii="Wingdings" w:hAnsi="Wingdings" w:cs="Wingdings" w:hint="default"/>
      </w:rPr>
    </w:lvl>
  </w:abstractNum>
  <w:abstractNum w:abstractNumId="16" w15:restartNumberingAfterBreak="0">
    <w:nsid w:val="2333192D"/>
    <w:multiLevelType w:val="multilevel"/>
    <w:tmpl w:val="3828D71C"/>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23505BF0"/>
    <w:multiLevelType w:val="hybridMultilevel"/>
    <w:tmpl w:val="E820AFC0"/>
    <w:lvl w:ilvl="0" w:tplc="FFFFFFFF">
      <w:start w:val="1"/>
      <w:numFmt w:val="upp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2741343A"/>
    <w:multiLevelType w:val="hybridMultilevel"/>
    <w:tmpl w:val="CBA62B8C"/>
    <w:lvl w:ilvl="0" w:tplc="0E98439C">
      <w:start w:val="1"/>
      <w:numFmt w:val="bullet"/>
      <w:lvlText w:val=""/>
      <w:lvlJc w:val="left"/>
      <w:pPr>
        <w:ind w:left="720" w:hanging="360"/>
      </w:pPr>
      <w:rPr>
        <w:rFonts w:ascii="Symbol" w:hAnsi="Symbol" w:cs="Symbol" w:hint="default"/>
        <w:sz w:val="18"/>
        <w:szCs w:val="18"/>
      </w:rPr>
    </w:lvl>
    <w:lvl w:ilvl="1" w:tplc="41F0E48E">
      <w:start w:val="1"/>
      <w:numFmt w:val="bullet"/>
      <w:lvlText w:val="o"/>
      <w:lvlJc w:val="left"/>
      <w:pPr>
        <w:ind w:left="1440" w:hanging="360"/>
      </w:pPr>
      <w:rPr>
        <w:rFonts w:ascii="Courier New" w:hAnsi="Courier New" w:cs="Courier New" w:hint="default"/>
      </w:rPr>
    </w:lvl>
    <w:lvl w:ilvl="2" w:tplc="C4B6FB52">
      <w:start w:val="1"/>
      <w:numFmt w:val="bullet"/>
      <w:lvlText w:val=""/>
      <w:lvlJc w:val="left"/>
      <w:pPr>
        <w:ind w:left="2160" w:hanging="360"/>
      </w:pPr>
      <w:rPr>
        <w:rFonts w:ascii="Wingdings" w:hAnsi="Wingdings" w:cs="Wingdings" w:hint="default"/>
      </w:rPr>
    </w:lvl>
    <w:lvl w:ilvl="3" w:tplc="1F9C0698">
      <w:start w:val="1"/>
      <w:numFmt w:val="bullet"/>
      <w:lvlText w:val=""/>
      <w:lvlJc w:val="left"/>
      <w:pPr>
        <w:ind w:left="2880" w:hanging="360"/>
      </w:pPr>
      <w:rPr>
        <w:rFonts w:ascii="Symbol" w:hAnsi="Symbol" w:cs="Symbol" w:hint="default"/>
      </w:rPr>
    </w:lvl>
    <w:lvl w:ilvl="4" w:tplc="30AC8FAA">
      <w:start w:val="1"/>
      <w:numFmt w:val="bullet"/>
      <w:lvlText w:val="o"/>
      <w:lvlJc w:val="left"/>
      <w:pPr>
        <w:ind w:left="3600" w:hanging="360"/>
      </w:pPr>
      <w:rPr>
        <w:rFonts w:ascii="Courier New" w:hAnsi="Courier New" w:cs="Courier New" w:hint="default"/>
      </w:rPr>
    </w:lvl>
    <w:lvl w:ilvl="5" w:tplc="FA74F180">
      <w:start w:val="1"/>
      <w:numFmt w:val="bullet"/>
      <w:lvlText w:val=""/>
      <w:lvlJc w:val="left"/>
      <w:pPr>
        <w:ind w:left="4320" w:hanging="360"/>
      </w:pPr>
      <w:rPr>
        <w:rFonts w:ascii="Wingdings" w:hAnsi="Wingdings" w:cs="Wingdings" w:hint="default"/>
      </w:rPr>
    </w:lvl>
    <w:lvl w:ilvl="6" w:tplc="74D475C4">
      <w:start w:val="1"/>
      <w:numFmt w:val="bullet"/>
      <w:lvlText w:val=""/>
      <w:lvlJc w:val="left"/>
      <w:pPr>
        <w:ind w:left="5040" w:hanging="360"/>
      </w:pPr>
      <w:rPr>
        <w:rFonts w:ascii="Symbol" w:hAnsi="Symbol" w:cs="Symbol" w:hint="default"/>
      </w:rPr>
    </w:lvl>
    <w:lvl w:ilvl="7" w:tplc="45EA8098">
      <w:start w:val="1"/>
      <w:numFmt w:val="bullet"/>
      <w:lvlText w:val="o"/>
      <w:lvlJc w:val="left"/>
      <w:pPr>
        <w:ind w:left="5760" w:hanging="360"/>
      </w:pPr>
      <w:rPr>
        <w:rFonts w:ascii="Courier New" w:hAnsi="Courier New" w:cs="Courier New" w:hint="default"/>
      </w:rPr>
    </w:lvl>
    <w:lvl w:ilvl="8" w:tplc="D298ADDE">
      <w:start w:val="1"/>
      <w:numFmt w:val="bullet"/>
      <w:lvlText w:val=""/>
      <w:lvlJc w:val="left"/>
      <w:pPr>
        <w:ind w:left="6480" w:hanging="360"/>
      </w:pPr>
      <w:rPr>
        <w:rFonts w:ascii="Wingdings" w:hAnsi="Wingdings" w:cs="Wingdings" w:hint="default"/>
      </w:rPr>
    </w:lvl>
  </w:abstractNum>
  <w:abstractNum w:abstractNumId="19" w15:restartNumberingAfterBreak="0">
    <w:nsid w:val="2A401032"/>
    <w:multiLevelType w:val="multilevel"/>
    <w:tmpl w:val="C9AE9538"/>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C864BD3"/>
    <w:multiLevelType w:val="hybridMultilevel"/>
    <w:tmpl w:val="5CF45C3E"/>
    <w:lvl w:ilvl="0" w:tplc="2FF64BC0">
      <w:start w:val="1"/>
      <w:numFmt w:val="bullet"/>
      <w:lvlText w:val=""/>
      <w:lvlJc w:val="left"/>
      <w:pPr>
        <w:ind w:left="720" w:hanging="360"/>
      </w:pPr>
      <w:rPr>
        <w:rFonts w:ascii="Symbol" w:hAnsi="Symbol" w:cs="Symbol" w:hint="default"/>
        <w:sz w:val="18"/>
        <w:szCs w:val="18"/>
      </w:rPr>
    </w:lvl>
    <w:lvl w:ilvl="1" w:tplc="5B1CC8C8">
      <w:start w:val="1"/>
      <w:numFmt w:val="bullet"/>
      <w:lvlText w:val="o"/>
      <w:lvlJc w:val="left"/>
      <w:pPr>
        <w:ind w:left="1440" w:hanging="360"/>
      </w:pPr>
      <w:rPr>
        <w:rFonts w:ascii="Courier New" w:hAnsi="Courier New" w:cs="Courier New" w:hint="default"/>
      </w:rPr>
    </w:lvl>
    <w:lvl w:ilvl="2" w:tplc="1B640BC4">
      <w:start w:val="1"/>
      <w:numFmt w:val="bullet"/>
      <w:lvlText w:val=""/>
      <w:lvlJc w:val="left"/>
      <w:pPr>
        <w:ind w:left="2160" w:hanging="360"/>
      </w:pPr>
      <w:rPr>
        <w:rFonts w:ascii="Wingdings" w:hAnsi="Wingdings" w:cs="Wingdings" w:hint="default"/>
      </w:rPr>
    </w:lvl>
    <w:lvl w:ilvl="3" w:tplc="E1E4910C">
      <w:start w:val="1"/>
      <w:numFmt w:val="bullet"/>
      <w:lvlText w:val=""/>
      <w:lvlJc w:val="left"/>
      <w:pPr>
        <w:ind w:left="2880" w:hanging="360"/>
      </w:pPr>
      <w:rPr>
        <w:rFonts w:ascii="Symbol" w:hAnsi="Symbol" w:cs="Symbol" w:hint="default"/>
      </w:rPr>
    </w:lvl>
    <w:lvl w:ilvl="4" w:tplc="1BEA3D04">
      <w:start w:val="1"/>
      <w:numFmt w:val="bullet"/>
      <w:lvlText w:val="o"/>
      <w:lvlJc w:val="left"/>
      <w:pPr>
        <w:ind w:left="3600" w:hanging="360"/>
      </w:pPr>
      <w:rPr>
        <w:rFonts w:ascii="Courier New" w:hAnsi="Courier New" w:cs="Courier New" w:hint="default"/>
      </w:rPr>
    </w:lvl>
    <w:lvl w:ilvl="5" w:tplc="1CA8D978">
      <w:start w:val="1"/>
      <w:numFmt w:val="bullet"/>
      <w:lvlText w:val=""/>
      <w:lvlJc w:val="left"/>
      <w:pPr>
        <w:ind w:left="4320" w:hanging="360"/>
      </w:pPr>
      <w:rPr>
        <w:rFonts w:ascii="Wingdings" w:hAnsi="Wingdings" w:cs="Wingdings" w:hint="default"/>
      </w:rPr>
    </w:lvl>
    <w:lvl w:ilvl="6" w:tplc="49269E94">
      <w:start w:val="1"/>
      <w:numFmt w:val="bullet"/>
      <w:lvlText w:val=""/>
      <w:lvlJc w:val="left"/>
      <w:pPr>
        <w:ind w:left="5040" w:hanging="360"/>
      </w:pPr>
      <w:rPr>
        <w:rFonts w:ascii="Symbol" w:hAnsi="Symbol" w:cs="Symbol" w:hint="default"/>
      </w:rPr>
    </w:lvl>
    <w:lvl w:ilvl="7" w:tplc="FDFEA734">
      <w:start w:val="1"/>
      <w:numFmt w:val="bullet"/>
      <w:lvlText w:val="o"/>
      <w:lvlJc w:val="left"/>
      <w:pPr>
        <w:ind w:left="5760" w:hanging="360"/>
      </w:pPr>
      <w:rPr>
        <w:rFonts w:ascii="Courier New" w:hAnsi="Courier New" w:cs="Courier New" w:hint="default"/>
      </w:rPr>
    </w:lvl>
    <w:lvl w:ilvl="8" w:tplc="E1CC121A">
      <w:start w:val="1"/>
      <w:numFmt w:val="bullet"/>
      <w:lvlText w:val=""/>
      <w:lvlJc w:val="left"/>
      <w:pPr>
        <w:ind w:left="6480" w:hanging="360"/>
      </w:pPr>
      <w:rPr>
        <w:rFonts w:ascii="Wingdings" w:hAnsi="Wingdings" w:cs="Wingdings" w:hint="default"/>
      </w:rPr>
    </w:lvl>
  </w:abstractNum>
  <w:abstractNum w:abstractNumId="21" w15:restartNumberingAfterBreak="0">
    <w:nsid w:val="30876FB7"/>
    <w:multiLevelType w:val="hybridMultilevel"/>
    <w:tmpl w:val="0D000E22"/>
    <w:lvl w:ilvl="0" w:tplc="B020522A">
      <w:start w:val="1"/>
      <w:numFmt w:val="bullet"/>
      <w:lvlText w:val=""/>
      <w:lvlJc w:val="left"/>
      <w:pPr>
        <w:ind w:left="720" w:hanging="360"/>
      </w:pPr>
      <w:rPr>
        <w:rFonts w:ascii="Symbol" w:hAnsi="Symbol" w:cs="Symbol" w:hint="default"/>
        <w:sz w:val="18"/>
        <w:szCs w:val="18"/>
      </w:rPr>
    </w:lvl>
    <w:lvl w:ilvl="1" w:tplc="9E0A5A64">
      <w:start w:val="1"/>
      <w:numFmt w:val="bullet"/>
      <w:lvlText w:val="o"/>
      <w:lvlJc w:val="left"/>
      <w:pPr>
        <w:ind w:left="1440" w:hanging="360"/>
      </w:pPr>
      <w:rPr>
        <w:rFonts w:ascii="Courier New" w:hAnsi="Courier New" w:cs="Courier New" w:hint="default"/>
      </w:rPr>
    </w:lvl>
    <w:lvl w:ilvl="2" w:tplc="00CE610A">
      <w:start w:val="1"/>
      <w:numFmt w:val="bullet"/>
      <w:lvlText w:val=""/>
      <w:lvlJc w:val="left"/>
      <w:pPr>
        <w:ind w:left="2160" w:hanging="360"/>
      </w:pPr>
      <w:rPr>
        <w:rFonts w:ascii="Wingdings" w:hAnsi="Wingdings" w:cs="Wingdings" w:hint="default"/>
      </w:rPr>
    </w:lvl>
    <w:lvl w:ilvl="3" w:tplc="4FA024A6">
      <w:start w:val="1"/>
      <w:numFmt w:val="bullet"/>
      <w:lvlText w:val=""/>
      <w:lvlJc w:val="left"/>
      <w:pPr>
        <w:ind w:left="2880" w:hanging="360"/>
      </w:pPr>
      <w:rPr>
        <w:rFonts w:ascii="Symbol" w:hAnsi="Symbol" w:cs="Symbol" w:hint="default"/>
      </w:rPr>
    </w:lvl>
    <w:lvl w:ilvl="4" w:tplc="7632FF6E">
      <w:start w:val="1"/>
      <w:numFmt w:val="bullet"/>
      <w:lvlText w:val="o"/>
      <w:lvlJc w:val="left"/>
      <w:pPr>
        <w:ind w:left="3600" w:hanging="360"/>
      </w:pPr>
      <w:rPr>
        <w:rFonts w:ascii="Courier New" w:hAnsi="Courier New" w:cs="Courier New" w:hint="default"/>
      </w:rPr>
    </w:lvl>
    <w:lvl w:ilvl="5" w:tplc="E6EEF4B8">
      <w:start w:val="1"/>
      <w:numFmt w:val="bullet"/>
      <w:lvlText w:val=""/>
      <w:lvlJc w:val="left"/>
      <w:pPr>
        <w:ind w:left="4320" w:hanging="360"/>
      </w:pPr>
      <w:rPr>
        <w:rFonts w:ascii="Wingdings" w:hAnsi="Wingdings" w:cs="Wingdings" w:hint="default"/>
      </w:rPr>
    </w:lvl>
    <w:lvl w:ilvl="6" w:tplc="FF9208A2">
      <w:start w:val="1"/>
      <w:numFmt w:val="bullet"/>
      <w:lvlText w:val=""/>
      <w:lvlJc w:val="left"/>
      <w:pPr>
        <w:ind w:left="5040" w:hanging="360"/>
      </w:pPr>
      <w:rPr>
        <w:rFonts w:ascii="Symbol" w:hAnsi="Symbol" w:cs="Symbol" w:hint="default"/>
      </w:rPr>
    </w:lvl>
    <w:lvl w:ilvl="7" w:tplc="81204A76">
      <w:start w:val="1"/>
      <w:numFmt w:val="bullet"/>
      <w:lvlText w:val="o"/>
      <w:lvlJc w:val="left"/>
      <w:pPr>
        <w:ind w:left="5760" w:hanging="360"/>
      </w:pPr>
      <w:rPr>
        <w:rFonts w:ascii="Courier New" w:hAnsi="Courier New" w:cs="Courier New" w:hint="default"/>
      </w:rPr>
    </w:lvl>
    <w:lvl w:ilvl="8" w:tplc="26E0C3E2">
      <w:start w:val="1"/>
      <w:numFmt w:val="bullet"/>
      <w:lvlText w:val=""/>
      <w:lvlJc w:val="left"/>
      <w:pPr>
        <w:ind w:left="6480" w:hanging="360"/>
      </w:pPr>
      <w:rPr>
        <w:rFonts w:ascii="Wingdings" w:hAnsi="Wingdings" w:cs="Wingdings" w:hint="default"/>
      </w:rPr>
    </w:lvl>
  </w:abstractNum>
  <w:abstractNum w:abstractNumId="22" w15:restartNumberingAfterBreak="0">
    <w:nsid w:val="320B1D34"/>
    <w:multiLevelType w:val="hybridMultilevel"/>
    <w:tmpl w:val="24C85E9C"/>
    <w:lvl w:ilvl="0" w:tplc="FC5882A2">
      <w:start w:val="1"/>
      <w:numFmt w:val="bullet"/>
      <w:lvlText w:val=""/>
      <w:lvlJc w:val="left"/>
      <w:pPr>
        <w:ind w:left="720" w:hanging="360"/>
      </w:pPr>
      <w:rPr>
        <w:rFonts w:ascii="Symbol" w:hAnsi="Symbol" w:cs="Symbol" w:hint="default"/>
        <w:sz w:val="18"/>
        <w:szCs w:val="18"/>
      </w:rPr>
    </w:lvl>
    <w:lvl w:ilvl="1" w:tplc="FED27ED0">
      <w:start w:val="1"/>
      <w:numFmt w:val="bullet"/>
      <w:lvlText w:val="o"/>
      <w:lvlJc w:val="left"/>
      <w:pPr>
        <w:ind w:left="1440" w:hanging="360"/>
      </w:pPr>
      <w:rPr>
        <w:rFonts w:ascii="Courier New" w:hAnsi="Courier New" w:cs="Courier New" w:hint="default"/>
      </w:rPr>
    </w:lvl>
    <w:lvl w:ilvl="2" w:tplc="533ED396">
      <w:start w:val="1"/>
      <w:numFmt w:val="bullet"/>
      <w:lvlText w:val=""/>
      <w:lvlJc w:val="left"/>
      <w:pPr>
        <w:ind w:left="2160" w:hanging="360"/>
      </w:pPr>
      <w:rPr>
        <w:rFonts w:ascii="Wingdings" w:hAnsi="Wingdings" w:cs="Wingdings" w:hint="default"/>
      </w:rPr>
    </w:lvl>
    <w:lvl w:ilvl="3" w:tplc="A5FE9AFE">
      <w:start w:val="1"/>
      <w:numFmt w:val="bullet"/>
      <w:lvlText w:val=""/>
      <w:lvlJc w:val="left"/>
      <w:pPr>
        <w:ind w:left="2880" w:hanging="360"/>
      </w:pPr>
      <w:rPr>
        <w:rFonts w:ascii="Symbol" w:hAnsi="Symbol" w:cs="Symbol" w:hint="default"/>
      </w:rPr>
    </w:lvl>
    <w:lvl w:ilvl="4" w:tplc="72988E96">
      <w:start w:val="1"/>
      <w:numFmt w:val="bullet"/>
      <w:lvlText w:val="o"/>
      <w:lvlJc w:val="left"/>
      <w:pPr>
        <w:ind w:left="3600" w:hanging="360"/>
      </w:pPr>
      <w:rPr>
        <w:rFonts w:ascii="Courier New" w:hAnsi="Courier New" w:cs="Courier New" w:hint="default"/>
      </w:rPr>
    </w:lvl>
    <w:lvl w:ilvl="5" w:tplc="9BEE79A4">
      <w:start w:val="1"/>
      <w:numFmt w:val="bullet"/>
      <w:lvlText w:val=""/>
      <w:lvlJc w:val="left"/>
      <w:pPr>
        <w:ind w:left="4320" w:hanging="360"/>
      </w:pPr>
      <w:rPr>
        <w:rFonts w:ascii="Wingdings" w:hAnsi="Wingdings" w:cs="Wingdings" w:hint="default"/>
      </w:rPr>
    </w:lvl>
    <w:lvl w:ilvl="6" w:tplc="16DEA808">
      <w:start w:val="1"/>
      <w:numFmt w:val="bullet"/>
      <w:lvlText w:val=""/>
      <w:lvlJc w:val="left"/>
      <w:pPr>
        <w:ind w:left="5040" w:hanging="360"/>
      </w:pPr>
      <w:rPr>
        <w:rFonts w:ascii="Symbol" w:hAnsi="Symbol" w:cs="Symbol" w:hint="default"/>
      </w:rPr>
    </w:lvl>
    <w:lvl w:ilvl="7" w:tplc="E528AAC6">
      <w:start w:val="1"/>
      <w:numFmt w:val="bullet"/>
      <w:lvlText w:val="o"/>
      <w:lvlJc w:val="left"/>
      <w:pPr>
        <w:ind w:left="5760" w:hanging="360"/>
      </w:pPr>
      <w:rPr>
        <w:rFonts w:ascii="Courier New" w:hAnsi="Courier New" w:cs="Courier New" w:hint="default"/>
      </w:rPr>
    </w:lvl>
    <w:lvl w:ilvl="8" w:tplc="1220AE72">
      <w:start w:val="1"/>
      <w:numFmt w:val="bullet"/>
      <w:lvlText w:val=""/>
      <w:lvlJc w:val="left"/>
      <w:pPr>
        <w:ind w:left="6480" w:hanging="360"/>
      </w:pPr>
      <w:rPr>
        <w:rFonts w:ascii="Wingdings" w:hAnsi="Wingdings" w:cs="Wingdings" w:hint="default"/>
      </w:rPr>
    </w:lvl>
  </w:abstractNum>
  <w:abstractNum w:abstractNumId="23" w15:restartNumberingAfterBreak="0">
    <w:nsid w:val="326337E4"/>
    <w:multiLevelType w:val="hybridMultilevel"/>
    <w:tmpl w:val="EED278EE"/>
    <w:lvl w:ilvl="0" w:tplc="C0C84E20">
      <w:start w:val="1"/>
      <w:numFmt w:val="bullet"/>
      <w:lvlText w:val=""/>
      <w:lvlJc w:val="left"/>
      <w:pPr>
        <w:ind w:left="720" w:hanging="360"/>
      </w:pPr>
      <w:rPr>
        <w:rFonts w:ascii="Symbol" w:hAnsi="Symbol" w:cs="Symbol" w:hint="default"/>
        <w:sz w:val="18"/>
        <w:szCs w:val="18"/>
      </w:rPr>
    </w:lvl>
    <w:lvl w:ilvl="1" w:tplc="AD669844">
      <w:start w:val="1"/>
      <w:numFmt w:val="bullet"/>
      <w:lvlText w:val="o"/>
      <w:lvlJc w:val="left"/>
      <w:pPr>
        <w:ind w:left="1440" w:hanging="360"/>
      </w:pPr>
      <w:rPr>
        <w:rFonts w:ascii="Courier New" w:hAnsi="Courier New" w:cs="Courier New" w:hint="default"/>
      </w:rPr>
    </w:lvl>
    <w:lvl w:ilvl="2" w:tplc="0AAA8EC2">
      <w:start w:val="1"/>
      <w:numFmt w:val="bullet"/>
      <w:lvlText w:val=""/>
      <w:lvlJc w:val="left"/>
      <w:pPr>
        <w:ind w:left="2160" w:hanging="360"/>
      </w:pPr>
      <w:rPr>
        <w:rFonts w:ascii="Wingdings" w:hAnsi="Wingdings" w:cs="Wingdings" w:hint="default"/>
      </w:rPr>
    </w:lvl>
    <w:lvl w:ilvl="3" w:tplc="4A18F898">
      <w:start w:val="1"/>
      <w:numFmt w:val="bullet"/>
      <w:lvlText w:val=""/>
      <w:lvlJc w:val="left"/>
      <w:pPr>
        <w:ind w:left="2880" w:hanging="360"/>
      </w:pPr>
      <w:rPr>
        <w:rFonts w:ascii="Symbol" w:hAnsi="Symbol" w:cs="Symbol" w:hint="default"/>
      </w:rPr>
    </w:lvl>
    <w:lvl w:ilvl="4" w:tplc="A34AE9A4">
      <w:start w:val="1"/>
      <w:numFmt w:val="bullet"/>
      <w:lvlText w:val="o"/>
      <w:lvlJc w:val="left"/>
      <w:pPr>
        <w:ind w:left="3600" w:hanging="360"/>
      </w:pPr>
      <w:rPr>
        <w:rFonts w:ascii="Courier New" w:hAnsi="Courier New" w:cs="Courier New" w:hint="default"/>
      </w:rPr>
    </w:lvl>
    <w:lvl w:ilvl="5" w:tplc="D1983602">
      <w:start w:val="1"/>
      <w:numFmt w:val="bullet"/>
      <w:lvlText w:val=""/>
      <w:lvlJc w:val="left"/>
      <w:pPr>
        <w:ind w:left="4320" w:hanging="360"/>
      </w:pPr>
      <w:rPr>
        <w:rFonts w:ascii="Wingdings" w:hAnsi="Wingdings" w:cs="Wingdings" w:hint="default"/>
      </w:rPr>
    </w:lvl>
    <w:lvl w:ilvl="6" w:tplc="6A5CA91C">
      <w:start w:val="1"/>
      <w:numFmt w:val="bullet"/>
      <w:lvlText w:val=""/>
      <w:lvlJc w:val="left"/>
      <w:pPr>
        <w:ind w:left="5040" w:hanging="360"/>
      </w:pPr>
      <w:rPr>
        <w:rFonts w:ascii="Symbol" w:hAnsi="Symbol" w:cs="Symbol" w:hint="default"/>
      </w:rPr>
    </w:lvl>
    <w:lvl w:ilvl="7" w:tplc="2F6CA180">
      <w:start w:val="1"/>
      <w:numFmt w:val="bullet"/>
      <w:lvlText w:val="o"/>
      <w:lvlJc w:val="left"/>
      <w:pPr>
        <w:ind w:left="5760" w:hanging="360"/>
      </w:pPr>
      <w:rPr>
        <w:rFonts w:ascii="Courier New" w:hAnsi="Courier New" w:cs="Courier New" w:hint="default"/>
      </w:rPr>
    </w:lvl>
    <w:lvl w:ilvl="8" w:tplc="4BAC5EAC">
      <w:start w:val="1"/>
      <w:numFmt w:val="bullet"/>
      <w:lvlText w:val=""/>
      <w:lvlJc w:val="left"/>
      <w:pPr>
        <w:ind w:left="6480" w:hanging="360"/>
      </w:pPr>
      <w:rPr>
        <w:rFonts w:ascii="Wingdings" w:hAnsi="Wingdings" w:cs="Wingdings" w:hint="default"/>
      </w:rPr>
    </w:lvl>
  </w:abstractNum>
  <w:abstractNum w:abstractNumId="24" w15:restartNumberingAfterBreak="0">
    <w:nsid w:val="342A6565"/>
    <w:multiLevelType w:val="hybridMultilevel"/>
    <w:tmpl w:val="3F2A9374"/>
    <w:lvl w:ilvl="0" w:tplc="63A8AB00">
      <w:start w:val="1"/>
      <w:numFmt w:val="bullet"/>
      <w:lvlText w:val=""/>
      <w:lvlJc w:val="left"/>
      <w:pPr>
        <w:ind w:left="720" w:hanging="360"/>
      </w:pPr>
      <w:rPr>
        <w:rFonts w:ascii="Symbol" w:hAnsi="Symbol" w:cs="Symbol" w:hint="default"/>
        <w:sz w:val="18"/>
        <w:szCs w:val="18"/>
      </w:rPr>
    </w:lvl>
    <w:lvl w:ilvl="1" w:tplc="B1385B84">
      <w:start w:val="1"/>
      <w:numFmt w:val="bullet"/>
      <w:lvlText w:val="o"/>
      <w:lvlJc w:val="left"/>
      <w:pPr>
        <w:ind w:left="1440" w:hanging="360"/>
      </w:pPr>
      <w:rPr>
        <w:rFonts w:ascii="Courier New" w:hAnsi="Courier New" w:cs="Courier New" w:hint="default"/>
      </w:rPr>
    </w:lvl>
    <w:lvl w:ilvl="2" w:tplc="6680BE6A">
      <w:start w:val="1"/>
      <w:numFmt w:val="bullet"/>
      <w:lvlText w:val=""/>
      <w:lvlJc w:val="left"/>
      <w:pPr>
        <w:ind w:left="2160" w:hanging="360"/>
      </w:pPr>
      <w:rPr>
        <w:rFonts w:ascii="Wingdings" w:hAnsi="Wingdings" w:cs="Wingdings" w:hint="default"/>
      </w:rPr>
    </w:lvl>
    <w:lvl w:ilvl="3" w:tplc="73EA5206">
      <w:start w:val="1"/>
      <w:numFmt w:val="bullet"/>
      <w:lvlText w:val=""/>
      <w:lvlJc w:val="left"/>
      <w:pPr>
        <w:ind w:left="2880" w:hanging="360"/>
      </w:pPr>
      <w:rPr>
        <w:rFonts w:ascii="Symbol" w:hAnsi="Symbol" w:cs="Symbol" w:hint="default"/>
      </w:rPr>
    </w:lvl>
    <w:lvl w:ilvl="4" w:tplc="24F8CA86">
      <w:start w:val="1"/>
      <w:numFmt w:val="bullet"/>
      <w:lvlText w:val="o"/>
      <w:lvlJc w:val="left"/>
      <w:pPr>
        <w:ind w:left="3600" w:hanging="360"/>
      </w:pPr>
      <w:rPr>
        <w:rFonts w:ascii="Courier New" w:hAnsi="Courier New" w:cs="Courier New" w:hint="default"/>
      </w:rPr>
    </w:lvl>
    <w:lvl w:ilvl="5" w:tplc="F28A44C8">
      <w:start w:val="1"/>
      <w:numFmt w:val="bullet"/>
      <w:lvlText w:val=""/>
      <w:lvlJc w:val="left"/>
      <w:pPr>
        <w:ind w:left="4320" w:hanging="360"/>
      </w:pPr>
      <w:rPr>
        <w:rFonts w:ascii="Wingdings" w:hAnsi="Wingdings" w:cs="Wingdings" w:hint="default"/>
      </w:rPr>
    </w:lvl>
    <w:lvl w:ilvl="6" w:tplc="287C6986">
      <w:start w:val="1"/>
      <w:numFmt w:val="bullet"/>
      <w:lvlText w:val=""/>
      <w:lvlJc w:val="left"/>
      <w:pPr>
        <w:ind w:left="5040" w:hanging="360"/>
      </w:pPr>
      <w:rPr>
        <w:rFonts w:ascii="Symbol" w:hAnsi="Symbol" w:cs="Symbol" w:hint="default"/>
      </w:rPr>
    </w:lvl>
    <w:lvl w:ilvl="7" w:tplc="9DE84C3C">
      <w:start w:val="1"/>
      <w:numFmt w:val="bullet"/>
      <w:lvlText w:val="o"/>
      <w:lvlJc w:val="left"/>
      <w:pPr>
        <w:ind w:left="5760" w:hanging="360"/>
      </w:pPr>
      <w:rPr>
        <w:rFonts w:ascii="Courier New" w:hAnsi="Courier New" w:cs="Courier New" w:hint="default"/>
      </w:rPr>
    </w:lvl>
    <w:lvl w:ilvl="8" w:tplc="F23C8252">
      <w:start w:val="1"/>
      <w:numFmt w:val="bullet"/>
      <w:lvlText w:val=""/>
      <w:lvlJc w:val="left"/>
      <w:pPr>
        <w:ind w:left="6480" w:hanging="360"/>
      </w:pPr>
      <w:rPr>
        <w:rFonts w:ascii="Wingdings" w:hAnsi="Wingdings" w:cs="Wingdings" w:hint="default"/>
      </w:rPr>
    </w:lvl>
  </w:abstractNum>
  <w:abstractNum w:abstractNumId="25" w15:restartNumberingAfterBreak="0">
    <w:nsid w:val="37BA2C1C"/>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3906634B"/>
    <w:multiLevelType w:val="hybridMultilevel"/>
    <w:tmpl w:val="0778C046"/>
    <w:lvl w:ilvl="0" w:tplc="AEB03788">
      <w:start w:val="1"/>
      <w:numFmt w:val="bullet"/>
      <w:lvlText w:val=""/>
      <w:lvlJc w:val="left"/>
      <w:pPr>
        <w:ind w:left="720" w:hanging="360"/>
      </w:pPr>
      <w:rPr>
        <w:rFonts w:ascii="Symbol" w:hAnsi="Symbol" w:cs="Symbol" w:hint="default"/>
        <w:sz w:val="18"/>
        <w:szCs w:val="18"/>
      </w:rPr>
    </w:lvl>
    <w:lvl w:ilvl="1" w:tplc="C8D62CEA">
      <w:start w:val="1"/>
      <w:numFmt w:val="bullet"/>
      <w:lvlText w:val="o"/>
      <w:lvlJc w:val="left"/>
      <w:pPr>
        <w:ind w:left="1440" w:hanging="360"/>
      </w:pPr>
      <w:rPr>
        <w:rFonts w:ascii="Courier New" w:hAnsi="Courier New" w:cs="Courier New" w:hint="default"/>
      </w:rPr>
    </w:lvl>
    <w:lvl w:ilvl="2" w:tplc="9CAE24B0">
      <w:start w:val="1"/>
      <w:numFmt w:val="bullet"/>
      <w:lvlText w:val=""/>
      <w:lvlJc w:val="left"/>
      <w:pPr>
        <w:ind w:left="2160" w:hanging="360"/>
      </w:pPr>
      <w:rPr>
        <w:rFonts w:ascii="Wingdings" w:hAnsi="Wingdings" w:cs="Wingdings" w:hint="default"/>
      </w:rPr>
    </w:lvl>
    <w:lvl w:ilvl="3" w:tplc="BE0A36A8">
      <w:start w:val="1"/>
      <w:numFmt w:val="bullet"/>
      <w:lvlText w:val=""/>
      <w:lvlJc w:val="left"/>
      <w:pPr>
        <w:ind w:left="2880" w:hanging="360"/>
      </w:pPr>
      <w:rPr>
        <w:rFonts w:ascii="Symbol" w:hAnsi="Symbol" w:cs="Symbol" w:hint="default"/>
      </w:rPr>
    </w:lvl>
    <w:lvl w:ilvl="4" w:tplc="181EB2D8">
      <w:start w:val="1"/>
      <w:numFmt w:val="bullet"/>
      <w:lvlText w:val="o"/>
      <w:lvlJc w:val="left"/>
      <w:pPr>
        <w:ind w:left="3600" w:hanging="360"/>
      </w:pPr>
      <w:rPr>
        <w:rFonts w:ascii="Courier New" w:hAnsi="Courier New" w:cs="Courier New" w:hint="default"/>
      </w:rPr>
    </w:lvl>
    <w:lvl w:ilvl="5" w:tplc="84A40B6C">
      <w:start w:val="1"/>
      <w:numFmt w:val="bullet"/>
      <w:lvlText w:val=""/>
      <w:lvlJc w:val="left"/>
      <w:pPr>
        <w:ind w:left="4320" w:hanging="360"/>
      </w:pPr>
      <w:rPr>
        <w:rFonts w:ascii="Wingdings" w:hAnsi="Wingdings" w:cs="Wingdings" w:hint="default"/>
      </w:rPr>
    </w:lvl>
    <w:lvl w:ilvl="6" w:tplc="AA4C97E6">
      <w:start w:val="1"/>
      <w:numFmt w:val="bullet"/>
      <w:lvlText w:val=""/>
      <w:lvlJc w:val="left"/>
      <w:pPr>
        <w:ind w:left="5040" w:hanging="360"/>
      </w:pPr>
      <w:rPr>
        <w:rFonts w:ascii="Symbol" w:hAnsi="Symbol" w:cs="Symbol" w:hint="default"/>
      </w:rPr>
    </w:lvl>
    <w:lvl w:ilvl="7" w:tplc="E64ED92C">
      <w:start w:val="1"/>
      <w:numFmt w:val="bullet"/>
      <w:lvlText w:val="o"/>
      <w:lvlJc w:val="left"/>
      <w:pPr>
        <w:ind w:left="5760" w:hanging="360"/>
      </w:pPr>
      <w:rPr>
        <w:rFonts w:ascii="Courier New" w:hAnsi="Courier New" w:cs="Courier New" w:hint="default"/>
      </w:rPr>
    </w:lvl>
    <w:lvl w:ilvl="8" w:tplc="304EA922">
      <w:start w:val="1"/>
      <w:numFmt w:val="bullet"/>
      <w:lvlText w:val=""/>
      <w:lvlJc w:val="left"/>
      <w:pPr>
        <w:ind w:left="6480" w:hanging="360"/>
      </w:pPr>
      <w:rPr>
        <w:rFonts w:ascii="Wingdings" w:hAnsi="Wingdings" w:cs="Wingdings" w:hint="default"/>
      </w:rPr>
    </w:lvl>
  </w:abstractNum>
  <w:abstractNum w:abstractNumId="27"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3AD7049B"/>
    <w:multiLevelType w:val="hybridMultilevel"/>
    <w:tmpl w:val="CC7AE35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2615548"/>
    <w:multiLevelType w:val="multilevel"/>
    <w:tmpl w:val="A78C256A"/>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43294CFE"/>
    <w:multiLevelType w:val="hybridMultilevel"/>
    <w:tmpl w:val="ECA63C0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4BA5CD7"/>
    <w:multiLevelType w:val="hybridMultilevel"/>
    <w:tmpl w:val="576676B8"/>
    <w:lvl w:ilvl="0" w:tplc="D114A496">
      <w:start w:val="1"/>
      <w:numFmt w:val="bullet"/>
      <w:lvlText w:val=""/>
      <w:lvlJc w:val="left"/>
      <w:pPr>
        <w:ind w:left="720" w:hanging="360"/>
      </w:pPr>
      <w:rPr>
        <w:rFonts w:ascii="Symbol" w:hAnsi="Symbol" w:cs="Symbol" w:hint="default"/>
        <w:sz w:val="18"/>
        <w:szCs w:val="18"/>
      </w:rPr>
    </w:lvl>
    <w:lvl w:ilvl="1" w:tplc="F75E5D82">
      <w:start w:val="1"/>
      <w:numFmt w:val="bullet"/>
      <w:lvlText w:val="o"/>
      <w:lvlJc w:val="left"/>
      <w:pPr>
        <w:ind w:left="1440" w:hanging="360"/>
      </w:pPr>
      <w:rPr>
        <w:rFonts w:ascii="Courier New" w:hAnsi="Courier New" w:cs="Courier New" w:hint="default"/>
      </w:rPr>
    </w:lvl>
    <w:lvl w:ilvl="2" w:tplc="C5E45786">
      <w:start w:val="1"/>
      <w:numFmt w:val="bullet"/>
      <w:lvlText w:val=""/>
      <w:lvlJc w:val="left"/>
      <w:pPr>
        <w:ind w:left="2160" w:hanging="360"/>
      </w:pPr>
      <w:rPr>
        <w:rFonts w:ascii="Wingdings" w:hAnsi="Wingdings" w:cs="Wingdings" w:hint="default"/>
      </w:rPr>
    </w:lvl>
    <w:lvl w:ilvl="3" w:tplc="0C3238F8">
      <w:start w:val="1"/>
      <w:numFmt w:val="bullet"/>
      <w:lvlText w:val=""/>
      <w:lvlJc w:val="left"/>
      <w:pPr>
        <w:ind w:left="2880" w:hanging="360"/>
      </w:pPr>
      <w:rPr>
        <w:rFonts w:ascii="Symbol" w:hAnsi="Symbol" w:cs="Symbol" w:hint="default"/>
      </w:rPr>
    </w:lvl>
    <w:lvl w:ilvl="4" w:tplc="F00EE294">
      <w:start w:val="1"/>
      <w:numFmt w:val="bullet"/>
      <w:lvlText w:val="o"/>
      <w:lvlJc w:val="left"/>
      <w:pPr>
        <w:ind w:left="3600" w:hanging="360"/>
      </w:pPr>
      <w:rPr>
        <w:rFonts w:ascii="Courier New" w:hAnsi="Courier New" w:cs="Courier New" w:hint="default"/>
      </w:rPr>
    </w:lvl>
    <w:lvl w:ilvl="5" w:tplc="CB62E860">
      <w:start w:val="1"/>
      <w:numFmt w:val="bullet"/>
      <w:lvlText w:val=""/>
      <w:lvlJc w:val="left"/>
      <w:pPr>
        <w:ind w:left="4320" w:hanging="360"/>
      </w:pPr>
      <w:rPr>
        <w:rFonts w:ascii="Wingdings" w:hAnsi="Wingdings" w:cs="Wingdings" w:hint="default"/>
      </w:rPr>
    </w:lvl>
    <w:lvl w:ilvl="6" w:tplc="68666D22">
      <w:start w:val="1"/>
      <w:numFmt w:val="bullet"/>
      <w:lvlText w:val=""/>
      <w:lvlJc w:val="left"/>
      <w:pPr>
        <w:ind w:left="5040" w:hanging="360"/>
      </w:pPr>
      <w:rPr>
        <w:rFonts w:ascii="Symbol" w:hAnsi="Symbol" w:cs="Symbol" w:hint="default"/>
      </w:rPr>
    </w:lvl>
    <w:lvl w:ilvl="7" w:tplc="0C602C22">
      <w:start w:val="1"/>
      <w:numFmt w:val="bullet"/>
      <w:lvlText w:val="o"/>
      <w:lvlJc w:val="left"/>
      <w:pPr>
        <w:ind w:left="5760" w:hanging="360"/>
      </w:pPr>
      <w:rPr>
        <w:rFonts w:ascii="Courier New" w:hAnsi="Courier New" w:cs="Courier New" w:hint="default"/>
      </w:rPr>
    </w:lvl>
    <w:lvl w:ilvl="8" w:tplc="92CE7BA0">
      <w:start w:val="1"/>
      <w:numFmt w:val="bullet"/>
      <w:lvlText w:val=""/>
      <w:lvlJc w:val="left"/>
      <w:pPr>
        <w:ind w:left="6480" w:hanging="360"/>
      </w:pPr>
      <w:rPr>
        <w:rFonts w:ascii="Wingdings" w:hAnsi="Wingdings" w:cs="Wingdings" w:hint="default"/>
      </w:rPr>
    </w:lvl>
  </w:abstractNum>
  <w:abstractNum w:abstractNumId="33" w15:restartNumberingAfterBreak="0">
    <w:nsid w:val="44C73D6E"/>
    <w:multiLevelType w:val="multilevel"/>
    <w:tmpl w:val="F968A2A4"/>
    <w:lvl w:ilvl="0">
      <w:start w:val="8"/>
      <w:numFmt w:val="decimal"/>
      <w:lvlText w:val="%1."/>
      <w:lvlJc w:val="left"/>
      <w:pPr>
        <w:tabs>
          <w:tab w:val="num" w:pos="360"/>
        </w:tabs>
        <w:ind w:left="360" w:hanging="360"/>
      </w:pPr>
      <w:rPr>
        <w:rFonts w:hint="default"/>
        <w:strike w:val="0"/>
        <w:dstrike w:val="0"/>
        <w:u w:val="none"/>
        <w:effect w:val="none"/>
      </w:rPr>
    </w:lvl>
    <w:lvl w:ilvl="1">
      <w:start w:val="7"/>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4"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5" w15:restartNumberingAfterBreak="0">
    <w:nsid w:val="4BE96B85"/>
    <w:multiLevelType w:val="hybridMultilevel"/>
    <w:tmpl w:val="4F16934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C6213BF"/>
    <w:multiLevelType w:val="hybridMultilevel"/>
    <w:tmpl w:val="78781BF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7" w15:restartNumberingAfterBreak="0">
    <w:nsid w:val="4ECD5A19"/>
    <w:multiLevelType w:val="hybridMultilevel"/>
    <w:tmpl w:val="64A4755C"/>
    <w:lvl w:ilvl="0" w:tplc="C844541E">
      <w:start w:val="1"/>
      <w:numFmt w:val="bullet"/>
      <w:lvlText w:val=""/>
      <w:lvlJc w:val="left"/>
      <w:pPr>
        <w:ind w:left="720" w:hanging="360"/>
      </w:pPr>
      <w:rPr>
        <w:rFonts w:ascii="Symbol" w:hAnsi="Symbol" w:cs="Symbol" w:hint="default"/>
        <w:sz w:val="18"/>
        <w:szCs w:val="18"/>
      </w:rPr>
    </w:lvl>
    <w:lvl w:ilvl="1" w:tplc="6812FF26">
      <w:start w:val="1"/>
      <w:numFmt w:val="bullet"/>
      <w:lvlText w:val="o"/>
      <w:lvlJc w:val="left"/>
      <w:pPr>
        <w:ind w:left="1440" w:hanging="360"/>
      </w:pPr>
      <w:rPr>
        <w:rFonts w:ascii="Courier New" w:hAnsi="Courier New" w:cs="Courier New" w:hint="default"/>
      </w:rPr>
    </w:lvl>
    <w:lvl w:ilvl="2" w:tplc="18D4BE1C">
      <w:start w:val="1"/>
      <w:numFmt w:val="bullet"/>
      <w:lvlText w:val=""/>
      <w:lvlJc w:val="left"/>
      <w:pPr>
        <w:ind w:left="2160" w:hanging="360"/>
      </w:pPr>
      <w:rPr>
        <w:rFonts w:ascii="Wingdings" w:hAnsi="Wingdings" w:cs="Wingdings" w:hint="default"/>
      </w:rPr>
    </w:lvl>
    <w:lvl w:ilvl="3" w:tplc="AC629A7C">
      <w:start w:val="1"/>
      <w:numFmt w:val="bullet"/>
      <w:lvlText w:val=""/>
      <w:lvlJc w:val="left"/>
      <w:pPr>
        <w:ind w:left="2880" w:hanging="360"/>
      </w:pPr>
      <w:rPr>
        <w:rFonts w:ascii="Symbol" w:hAnsi="Symbol" w:cs="Symbol" w:hint="default"/>
      </w:rPr>
    </w:lvl>
    <w:lvl w:ilvl="4" w:tplc="20B4FCB2">
      <w:start w:val="1"/>
      <w:numFmt w:val="bullet"/>
      <w:lvlText w:val="o"/>
      <w:lvlJc w:val="left"/>
      <w:pPr>
        <w:ind w:left="3600" w:hanging="360"/>
      </w:pPr>
      <w:rPr>
        <w:rFonts w:ascii="Courier New" w:hAnsi="Courier New" w:cs="Courier New" w:hint="default"/>
      </w:rPr>
    </w:lvl>
    <w:lvl w:ilvl="5" w:tplc="EA78B7BA">
      <w:start w:val="1"/>
      <w:numFmt w:val="bullet"/>
      <w:lvlText w:val=""/>
      <w:lvlJc w:val="left"/>
      <w:pPr>
        <w:ind w:left="4320" w:hanging="360"/>
      </w:pPr>
      <w:rPr>
        <w:rFonts w:ascii="Wingdings" w:hAnsi="Wingdings" w:cs="Wingdings" w:hint="default"/>
      </w:rPr>
    </w:lvl>
    <w:lvl w:ilvl="6" w:tplc="F8E074EC">
      <w:start w:val="1"/>
      <w:numFmt w:val="bullet"/>
      <w:lvlText w:val=""/>
      <w:lvlJc w:val="left"/>
      <w:pPr>
        <w:ind w:left="5040" w:hanging="360"/>
      </w:pPr>
      <w:rPr>
        <w:rFonts w:ascii="Symbol" w:hAnsi="Symbol" w:cs="Symbol" w:hint="default"/>
      </w:rPr>
    </w:lvl>
    <w:lvl w:ilvl="7" w:tplc="25300F52">
      <w:start w:val="1"/>
      <w:numFmt w:val="bullet"/>
      <w:lvlText w:val="o"/>
      <w:lvlJc w:val="left"/>
      <w:pPr>
        <w:ind w:left="5760" w:hanging="360"/>
      </w:pPr>
      <w:rPr>
        <w:rFonts w:ascii="Courier New" w:hAnsi="Courier New" w:cs="Courier New" w:hint="default"/>
      </w:rPr>
    </w:lvl>
    <w:lvl w:ilvl="8" w:tplc="22C41442">
      <w:start w:val="1"/>
      <w:numFmt w:val="bullet"/>
      <w:lvlText w:val=""/>
      <w:lvlJc w:val="left"/>
      <w:pPr>
        <w:ind w:left="6480" w:hanging="360"/>
      </w:pPr>
      <w:rPr>
        <w:rFonts w:ascii="Wingdings" w:hAnsi="Wingdings" w:cs="Wingdings" w:hint="default"/>
      </w:rPr>
    </w:lvl>
  </w:abstractNum>
  <w:abstractNum w:abstractNumId="38" w15:restartNumberingAfterBreak="0">
    <w:nsid w:val="51491EAE"/>
    <w:multiLevelType w:val="hybridMultilevel"/>
    <w:tmpl w:val="464AEB88"/>
    <w:lvl w:ilvl="0" w:tplc="71869222">
      <w:start w:val="1"/>
      <w:numFmt w:val="bullet"/>
      <w:lvlText w:val=""/>
      <w:lvlJc w:val="left"/>
      <w:pPr>
        <w:ind w:left="720" w:hanging="360"/>
      </w:pPr>
      <w:rPr>
        <w:rFonts w:ascii="Symbol" w:hAnsi="Symbol" w:cs="Symbol" w:hint="default"/>
        <w:sz w:val="18"/>
        <w:szCs w:val="18"/>
      </w:rPr>
    </w:lvl>
    <w:lvl w:ilvl="1" w:tplc="8A8A5506">
      <w:start w:val="1"/>
      <w:numFmt w:val="bullet"/>
      <w:lvlText w:val="o"/>
      <w:lvlJc w:val="left"/>
      <w:pPr>
        <w:ind w:left="1440" w:hanging="360"/>
      </w:pPr>
      <w:rPr>
        <w:rFonts w:ascii="Courier New" w:hAnsi="Courier New" w:cs="Courier New" w:hint="default"/>
      </w:rPr>
    </w:lvl>
    <w:lvl w:ilvl="2" w:tplc="526438B0">
      <w:start w:val="1"/>
      <w:numFmt w:val="bullet"/>
      <w:lvlText w:val=""/>
      <w:lvlJc w:val="left"/>
      <w:pPr>
        <w:ind w:left="2160" w:hanging="360"/>
      </w:pPr>
      <w:rPr>
        <w:rFonts w:ascii="Wingdings" w:hAnsi="Wingdings" w:cs="Wingdings" w:hint="default"/>
      </w:rPr>
    </w:lvl>
    <w:lvl w:ilvl="3" w:tplc="1F16E45C">
      <w:start w:val="1"/>
      <w:numFmt w:val="bullet"/>
      <w:lvlText w:val=""/>
      <w:lvlJc w:val="left"/>
      <w:pPr>
        <w:ind w:left="2880" w:hanging="360"/>
      </w:pPr>
      <w:rPr>
        <w:rFonts w:ascii="Symbol" w:hAnsi="Symbol" w:cs="Symbol" w:hint="default"/>
      </w:rPr>
    </w:lvl>
    <w:lvl w:ilvl="4" w:tplc="32565A1A">
      <w:start w:val="1"/>
      <w:numFmt w:val="bullet"/>
      <w:lvlText w:val="o"/>
      <w:lvlJc w:val="left"/>
      <w:pPr>
        <w:ind w:left="3600" w:hanging="360"/>
      </w:pPr>
      <w:rPr>
        <w:rFonts w:ascii="Courier New" w:hAnsi="Courier New" w:cs="Courier New" w:hint="default"/>
      </w:rPr>
    </w:lvl>
    <w:lvl w:ilvl="5" w:tplc="31061388">
      <w:start w:val="1"/>
      <w:numFmt w:val="bullet"/>
      <w:lvlText w:val=""/>
      <w:lvlJc w:val="left"/>
      <w:pPr>
        <w:ind w:left="4320" w:hanging="360"/>
      </w:pPr>
      <w:rPr>
        <w:rFonts w:ascii="Wingdings" w:hAnsi="Wingdings" w:cs="Wingdings" w:hint="default"/>
      </w:rPr>
    </w:lvl>
    <w:lvl w:ilvl="6" w:tplc="8D02FD56">
      <w:start w:val="1"/>
      <w:numFmt w:val="bullet"/>
      <w:lvlText w:val=""/>
      <w:lvlJc w:val="left"/>
      <w:pPr>
        <w:ind w:left="5040" w:hanging="360"/>
      </w:pPr>
      <w:rPr>
        <w:rFonts w:ascii="Symbol" w:hAnsi="Symbol" w:cs="Symbol" w:hint="default"/>
      </w:rPr>
    </w:lvl>
    <w:lvl w:ilvl="7" w:tplc="543028FC">
      <w:start w:val="1"/>
      <w:numFmt w:val="bullet"/>
      <w:lvlText w:val="o"/>
      <w:lvlJc w:val="left"/>
      <w:pPr>
        <w:ind w:left="5760" w:hanging="360"/>
      </w:pPr>
      <w:rPr>
        <w:rFonts w:ascii="Courier New" w:hAnsi="Courier New" w:cs="Courier New" w:hint="default"/>
      </w:rPr>
    </w:lvl>
    <w:lvl w:ilvl="8" w:tplc="C1429556">
      <w:start w:val="1"/>
      <w:numFmt w:val="bullet"/>
      <w:lvlText w:val=""/>
      <w:lvlJc w:val="left"/>
      <w:pPr>
        <w:ind w:left="6480" w:hanging="360"/>
      </w:pPr>
      <w:rPr>
        <w:rFonts w:ascii="Wingdings" w:hAnsi="Wingdings" w:cs="Wingdings" w:hint="default"/>
      </w:rPr>
    </w:lvl>
  </w:abstractNum>
  <w:abstractNum w:abstractNumId="39"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442313A"/>
    <w:multiLevelType w:val="hybridMultilevel"/>
    <w:tmpl w:val="8FFAF8B8"/>
    <w:lvl w:ilvl="0" w:tplc="6714D4BC">
      <w:start w:val="1"/>
      <w:numFmt w:val="bullet"/>
      <w:lvlText w:val=""/>
      <w:lvlJc w:val="left"/>
      <w:pPr>
        <w:ind w:left="720" w:hanging="360"/>
      </w:pPr>
      <w:rPr>
        <w:rFonts w:ascii="Symbol" w:hAnsi="Symbol" w:cs="Symbol" w:hint="default"/>
        <w:sz w:val="18"/>
        <w:szCs w:val="18"/>
      </w:rPr>
    </w:lvl>
    <w:lvl w:ilvl="1" w:tplc="C2283134">
      <w:start w:val="1"/>
      <w:numFmt w:val="bullet"/>
      <w:lvlText w:val="o"/>
      <w:lvlJc w:val="left"/>
      <w:pPr>
        <w:ind w:left="1440" w:hanging="360"/>
      </w:pPr>
      <w:rPr>
        <w:rFonts w:ascii="Courier New" w:hAnsi="Courier New" w:cs="Courier New" w:hint="default"/>
      </w:rPr>
    </w:lvl>
    <w:lvl w:ilvl="2" w:tplc="199A8D3E">
      <w:start w:val="1"/>
      <w:numFmt w:val="bullet"/>
      <w:lvlText w:val=""/>
      <w:lvlJc w:val="left"/>
      <w:pPr>
        <w:ind w:left="2160" w:hanging="360"/>
      </w:pPr>
      <w:rPr>
        <w:rFonts w:ascii="Wingdings" w:hAnsi="Wingdings" w:cs="Wingdings" w:hint="default"/>
      </w:rPr>
    </w:lvl>
    <w:lvl w:ilvl="3" w:tplc="1ABE5086">
      <w:start w:val="1"/>
      <w:numFmt w:val="bullet"/>
      <w:lvlText w:val=""/>
      <w:lvlJc w:val="left"/>
      <w:pPr>
        <w:ind w:left="2880" w:hanging="360"/>
      </w:pPr>
      <w:rPr>
        <w:rFonts w:ascii="Symbol" w:hAnsi="Symbol" w:cs="Symbol" w:hint="default"/>
      </w:rPr>
    </w:lvl>
    <w:lvl w:ilvl="4" w:tplc="739E05D4">
      <w:start w:val="1"/>
      <w:numFmt w:val="bullet"/>
      <w:lvlText w:val="o"/>
      <w:lvlJc w:val="left"/>
      <w:pPr>
        <w:ind w:left="3600" w:hanging="360"/>
      </w:pPr>
      <w:rPr>
        <w:rFonts w:ascii="Courier New" w:hAnsi="Courier New" w:cs="Courier New" w:hint="default"/>
      </w:rPr>
    </w:lvl>
    <w:lvl w:ilvl="5" w:tplc="186411B0">
      <w:start w:val="1"/>
      <w:numFmt w:val="bullet"/>
      <w:lvlText w:val=""/>
      <w:lvlJc w:val="left"/>
      <w:pPr>
        <w:ind w:left="4320" w:hanging="360"/>
      </w:pPr>
      <w:rPr>
        <w:rFonts w:ascii="Wingdings" w:hAnsi="Wingdings" w:cs="Wingdings" w:hint="default"/>
      </w:rPr>
    </w:lvl>
    <w:lvl w:ilvl="6" w:tplc="0CE03026">
      <w:start w:val="1"/>
      <w:numFmt w:val="bullet"/>
      <w:lvlText w:val=""/>
      <w:lvlJc w:val="left"/>
      <w:pPr>
        <w:ind w:left="5040" w:hanging="360"/>
      </w:pPr>
      <w:rPr>
        <w:rFonts w:ascii="Symbol" w:hAnsi="Symbol" w:cs="Symbol" w:hint="default"/>
      </w:rPr>
    </w:lvl>
    <w:lvl w:ilvl="7" w:tplc="AB44C906">
      <w:start w:val="1"/>
      <w:numFmt w:val="bullet"/>
      <w:lvlText w:val="o"/>
      <w:lvlJc w:val="left"/>
      <w:pPr>
        <w:ind w:left="5760" w:hanging="360"/>
      </w:pPr>
      <w:rPr>
        <w:rFonts w:ascii="Courier New" w:hAnsi="Courier New" w:cs="Courier New" w:hint="default"/>
      </w:rPr>
    </w:lvl>
    <w:lvl w:ilvl="8" w:tplc="A73EA44A">
      <w:start w:val="1"/>
      <w:numFmt w:val="bullet"/>
      <w:lvlText w:val=""/>
      <w:lvlJc w:val="left"/>
      <w:pPr>
        <w:ind w:left="6480" w:hanging="360"/>
      </w:pPr>
      <w:rPr>
        <w:rFonts w:ascii="Wingdings" w:hAnsi="Wingdings" w:cs="Wingdings" w:hint="default"/>
      </w:rPr>
    </w:lvl>
  </w:abstractNum>
  <w:abstractNum w:abstractNumId="41"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2" w15:restartNumberingAfterBreak="0">
    <w:nsid w:val="5F947D72"/>
    <w:multiLevelType w:val="hybridMultilevel"/>
    <w:tmpl w:val="F6C2F22C"/>
    <w:lvl w:ilvl="0" w:tplc="FFFFFFFF">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14B4623"/>
    <w:multiLevelType w:val="hybridMultilevel"/>
    <w:tmpl w:val="E7B83156"/>
    <w:lvl w:ilvl="0" w:tplc="F36E5352">
      <w:numFmt w:val="bullet"/>
      <w:lvlText w:val="-"/>
      <w:lvlJc w:val="left"/>
      <w:pPr>
        <w:ind w:left="720" w:hanging="360"/>
      </w:pPr>
      <w:rPr>
        <w:rFonts w:ascii="Verdana" w:eastAsia="Arial Unicode MS"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3B96CF0"/>
    <w:multiLevelType w:val="hybridMultilevel"/>
    <w:tmpl w:val="1940345E"/>
    <w:lvl w:ilvl="0" w:tplc="8D5800D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5" w15:restartNumberingAfterBreak="0">
    <w:nsid w:val="64AB3682"/>
    <w:multiLevelType w:val="hybridMultilevel"/>
    <w:tmpl w:val="B4580DF8"/>
    <w:lvl w:ilvl="0" w:tplc="45AE7FA8">
      <w:start w:val="1"/>
      <w:numFmt w:val="bullet"/>
      <w:lvlText w:val=""/>
      <w:lvlJc w:val="left"/>
      <w:pPr>
        <w:ind w:left="720" w:hanging="360"/>
      </w:pPr>
      <w:rPr>
        <w:rFonts w:ascii="Symbol" w:hAnsi="Symbol" w:cs="Symbol" w:hint="default"/>
        <w:sz w:val="18"/>
        <w:szCs w:val="18"/>
      </w:rPr>
    </w:lvl>
    <w:lvl w:ilvl="1" w:tplc="D902DD60">
      <w:start w:val="1"/>
      <w:numFmt w:val="bullet"/>
      <w:lvlText w:val="o"/>
      <w:lvlJc w:val="left"/>
      <w:pPr>
        <w:ind w:left="1440" w:hanging="360"/>
      </w:pPr>
      <w:rPr>
        <w:rFonts w:ascii="Courier New" w:hAnsi="Courier New" w:cs="Courier New" w:hint="default"/>
      </w:rPr>
    </w:lvl>
    <w:lvl w:ilvl="2" w:tplc="384E6558">
      <w:start w:val="1"/>
      <w:numFmt w:val="bullet"/>
      <w:lvlText w:val=""/>
      <w:lvlJc w:val="left"/>
      <w:pPr>
        <w:ind w:left="2160" w:hanging="360"/>
      </w:pPr>
      <w:rPr>
        <w:rFonts w:ascii="Wingdings" w:hAnsi="Wingdings" w:cs="Wingdings" w:hint="default"/>
      </w:rPr>
    </w:lvl>
    <w:lvl w:ilvl="3" w:tplc="62FE02C4">
      <w:start w:val="1"/>
      <w:numFmt w:val="bullet"/>
      <w:lvlText w:val=""/>
      <w:lvlJc w:val="left"/>
      <w:pPr>
        <w:ind w:left="2880" w:hanging="360"/>
      </w:pPr>
      <w:rPr>
        <w:rFonts w:ascii="Symbol" w:hAnsi="Symbol" w:cs="Symbol" w:hint="default"/>
      </w:rPr>
    </w:lvl>
    <w:lvl w:ilvl="4" w:tplc="61D82710">
      <w:start w:val="1"/>
      <w:numFmt w:val="bullet"/>
      <w:lvlText w:val="o"/>
      <w:lvlJc w:val="left"/>
      <w:pPr>
        <w:ind w:left="3600" w:hanging="360"/>
      </w:pPr>
      <w:rPr>
        <w:rFonts w:ascii="Courier New" w:hAnsi="Courier New" w:cs="Courier New" w:hint="default"/>
      </w:rPr>
    </w:lvl>
    <w:lvl w:ilvl="5" w:tplc="DC38DBBA">
      <w:start w:val="1"/>
      <w:numFmt w:val="bullet"/>
      <w:lvlText w:val=""/>
      <w:lvlJc w:val="left"/>
      <w:pPr>
        <w:ind w:left="4320" w:hanging="360"/>
      </w:pPr>
      <w:rPr>
        <w:rFonts w:ascii="Wingdings" w:hAnsi="Wingdings" w:cs="Wingdings" w:hint="default"/>
      </w:rPr>
    </w:lvl>
    <w:lvl w:ilvl="6" w:tplc="0BAC2CFA">
      <w:start w:val="1"/>
      <w:numFmt w:val="bullet"/>
      <w:lvlText w:val=""/>
      <w:lvlJc w:val="left"/>
      <w:pPr>
        <w:ind w:left="5040" w:hanging="360"/>
      </w:pPr>
      <w:rPr>
        <w:rFonts w:ascii="Symbol" w:hAnsi="Symbol" w:cs="Symbol" w:hint="default"/>
      </w:rPr>
    </w:lvl>
    <w:lvl w:ilvl="7" w:tplc="F4145A3A">
      <w:start w:val="1"/>
      <w:numFmt w:val="bullet"/>
      <w:lvlText w:val="o"/>
      <w:lvlJc w:val="left"/>
      <w:pPr>
        <w:ind w:left="5760" w:hanging="360"/>
      </w:pPr>
      <w:rPr>
        <w:rFonts w:ascii="Courier New" w:hAnsi="Courier New" w:cs="Courier New" w:hint="default"/>
      </w:rPr>
    </w:lvl>
    <w:lvl w:ilvl="8" w:tplc="D3CA6D7E">
      <w:start w:val="1"/>
      <w:numFmt w:val="bullet"/>
      <w:lvlText w:val=""/>
      <w:lvlJc w:val="left"/>
      <w:pPr>
        <w:ind w:left="6480" w:hanging="360"/>
      </w:pPr>
      <w:rPr>
        <w:rFonts w:ascii="Wingdings" w:hAnsi="Wingdings" w:cs="Wingdings" w:hint="default"/>
      </w:rPr>
    </w:lvl>
  </w:abstractNum>
  <w:abstractNum w:abstractNumId="46" w15:restartNumberingAfterBreak="0">
    <w:nsid w:val="64DA401B"/>
    <w:multiLevelType w:val="hybridMultilevel"/>
    <w:tmpl w:val="1A2ED37A"/>
    <w:lvl w:ilvl="0" w:tplc="8204585C">
      <w:start w:val="1"/>
      <w:numFmt w:val="bullet"/>
      <w:lvlText w:val=""/>
      <w:lvlJc w:val="left"/>
      <w:pPr>
        <w:ind w:left="720" w:hanging="360"/>
      </w:pPr>
      <w:rPr>
        <w:rFonts w:ascii="Symbol" w:hAnsi="Symbol" w:cs="Symbol" w:hint="default"/>
        <w:sz w:val="18"/>
        <w:szCs w:val="18"/>
      </w:rPr>
    </w:lvl>
    <w:lvl w:ilvl="1" w:tplc="251027AA">
      <w:start w:val="1"/>
      <w:numFmt w:val="bullet"/>
      <w:lvlText w:val="o"/>
      <w:lvlJc w:val="left"/>
      <w:pPr>
        <w:ind w:left="1440" w:hanging="360"/>
      </w:pPr>
      <w:rPr>
        <w:rFonts w:ascii="Courier New" w:hAnsi="Courier New" w:cs="Courier New" w:hint="default"/>
      </w:rPr>
    </w:lvl>
    <w:lvl w:ilvl="2" w:tplc="E9003064">
      <w:start w:val="1"/>
      <w:numFmt w:val="bullet"/>
      <w:lvlText w:val=""/>
      <w:lvlJc w:val="left"/>
      <w:pPr>
        <w:ind w:left="2160" w:hanging="360"/>
      </w:pPr>
      <w:rPr>
        <w:rFonts w:ascii="Wingdings" w:hAnsi="Wingdings" w:cs="Wingdings" w:hint="default"/>
      </w:rPr>
    </w:lvl>
    <w:lvl w:ilvl="3" w:tplc="C08C6D32">
      <w:start w:val="1"/>
      <w:numFmt w:val="bullet"/>
      <w:lvlText w:val=""/>
      <w:lvlJc w:val="left"/>
      <w:pPr>
        <w:ind w:left="2880" w:hanging="360"/>
      </w:pPr>
      <w:rPr>
        <w:rFonts w:ascii="Symbol" w:hAnsi="Symbol" w:cs="Symbol" w:hint="default"/>
      </w:rPr>
    </w:lvl>
    <w:lvl w:ilvl="4" w:tplc="7BC48A70">
      <w:start w:val="1"/>
      <w:numFmt w:val="bullet"/>
      <w:lvlText w:val="o"/>
      <w:lvlJc w:val="left"/>
      <w:pPr>
        <w:ind w:left="3600" w:hanging="360"/>
      </w:pPr>
      <w:rPr>
        <w:rFonts w:ascii="Courier New" w:hAnsi="Courier New" w:cs="Courier New" w:hint="default"/>
      </w:rPr>
    </w:lvl>
    <w:lvl w:ilvl="5" w:tplc="79DA3438">
      <w:start w:val="1"/>
      <w:numFmt w:val="bullet"/>
      <w:lvlText w:val=""/>
      <w:lvlJc w:val="left"/>
      <w:pPr>
        <w:ind w:left="4320" w:hanging="360"/>
      </w:pPr>
      <w:rPr>
        <w:rFonts w:ascii="Wingdings" w:hAnsi="Wingdings" w:cs="Wingdings" w:hint="default"/>
      </w:rPr>
    </w:lvl>
    <w:lvl w:ilvl="6" w:tplc="D6ECB800">
      <w:start w:val="1"/>
      <w:numFmt w:val="bullet"/>
      <w:lvlText w:val=""/>
      <w:lvlJc w:val="left"/>
      <w:pPr>
        <w:ind w:left="5040" w:hanging="360"/>
      </w:pPr>
      <w:rPr>
        <w:rFonts w:ascii="Symbol" w:hAnsi="Symbol" w:cs="Symbol" w:hint="default"/>
      </w:rPr>
    </w:lvl>
    <w:lvl w:ilvl="7" w:tplc="67ACBE6E">
      <w:start w:val="1"/>
      <w:numFmt w:val="bullet"/>
      <w:lvlText w:val="o"/>
      <w:lvlJc w:val="left"/>
      <w:pPr>
        <w:ind w:left="5760" w:hanging="360"/>
      </w:pPr>
      <w:rPr>
        <w:rFonts w:ascii="Courier New" w:hAnsi="Courier New" w:cs="Courier New" w:hint="default"/>
      </w:rPr>
    </w:lvl>
    <w:lvl w:ilvl="8" w:tplc="3490E9BA">
      <w:start w:val="1"/>
      <w:numFmt w:val="bullet"/>
      <w:lvlText w:val=""/>
      <w:lvlJc w:val="left"/>
      <w:pPr>
        <w:ind w:left="6480" w:hanging="360"/>
      </w:pPr>
      <w:rPr>
        <w:rFonts w:ascii="Wingdings" w:hAnsi="Wingdings" w:cs="Wingdings" w:hint="default"/>
      </w:rPr>
    </w:lvl>
  </w:abstractNum>
  <w:abstractNum w:abstractNumId="47" w15:restartNumberingAfterBreak="0">
    <w:nsid w:val="68E84A86"/>
    <w:multiLevelType w:val="multilevel"/>
    <w:tmpl w:val="D3E805DC"/>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b/>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48" w15:restartNumberingAfterBreak="0">
    <w:nsid w:val="6D7B6898"/>
    <w:multiLevelType w:val="hybridMultilevel"/>
    <w:tmpl w:val="CDA4CA28"/>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9" w15:restartNumberingAfterBreak="0">
    <w:nsid w:val="70606785"/>
    <w:multiLevelType w:val="hybridMultilevel"/>
    <w:tmpl w:val="5A526082"/>
    <w:lvl w:ilvl="0" w:tplc="F36E5352">
      <w:numFmt w:val="bullet"/>
      <w:lvlText w:val="-"/>
      <w:lvlJc w:val="left"/>
      <w:pPr>
        <w:ind w:left="720" w:hanging="360"/>
      </w:pPr>
      <w:rPr>
        <w:rFonts w:ascii="Verdana" w:eastAsia="Arial Unicode MS"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51" w15:restartNumberingAfterBreak="0">
    <w:nsid w:val="71DC6351"/>
    <w:multiLevelType w:val="hybridMultilevel"/>
    <w:tmpl w:val="DC125D7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6777959"/>
    <w:multiLevelType w:val="hybridMultilevel"/>
    <w:tmpl w:val="482893B6"/>
    <w:lvl w:ilvl="0" w:tplc="2B7CA164">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3" w15:restartNumberingAfterBreak="0">
    <w:nsid w:val="78F17E8E"/>
    <w:multiLevelType w:val="hybridMultilevel"/>
    <w:tmpl w:val="FE24684C"/>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A1F5463"/>
    <w:multiLevelType w:val="hybridMultilevel"/>
    <w:tmpl w:val="44361E64"/>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ABF4DF5"/>
    <w:multiLevelType w:val="hybridMultilevel"/>
    <w:tmpl w:val="0A9C855A"/>
    <w:lvl w:ilvl="0" w:tplc="04240017">
      <w:start w:val="1"/>
      <w:numFmt w:val="lowerLetter"/>
      <w:lvlText w:val="%1)"/>
      <w:lvlJc w:val="left"/>
      <w:pPr>
        <w:ind w:left="720" w:hanging="360"/>
      </w:pPr>
      <w:rPr>
        <w:rFonts w:hint="default"/>
        <w:b w:val="0"/>
      </w:rPr>
    </w:lvl>
    <w:lvl w:ilvl="1" w:tplc="04240001">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B2A3DAF"/>
    <w:multiLevelType w:val="multilevel"/>
    <w:tmpl w:val="7602AA26"/>
    <w:lvl w:ilvl="0">
      <w:start w:val="8"/>
      <w:numFmt w:val="decimal"/>
      <w:lvlText w:val="%1."/>
      <w:lvlJc w:val="left"/>
      <w:pPr>
        <w:tabs>
          <w:tab w:val="num" w:pos="360"/>
        </w:tabs>
        <w:ind w:left="360" w:hanging="360"/>
      </w:pPr>
      <w:rPr>
        <w:rFonts w:hint="default"/>
        <w:strike w:val="0"/>
        <w:dstrike w:val="0"/>
        <w:u w:val="none"/>
        <w:effect w:val="none"/>
      </w:rPr>
    </w:lvl>
    <w:lvl w:ilvl="1">
      <w:start w:val="1"/>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7" w15:restartNumberingAfterBreak="0">
    <w:nsid w:val="7C010F32"/>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58" w15:restartNumberingAfterBreak="0">
    <w:nsid w:val="7C1178F3"/>
    <w:multiLevelType w:val="hybridMultilevel"/>
    <w:tmpl w:val="A7063B22"/>
    <w:lvl w:ilvl="0" w:tplc="1B806A46">
      <w:start w:val="1"/>
      <w:numFmt w:val="bullet"/>
      <w:lvlText w:val=""/>
      <w:lvlJc w:val="left"/>
      <w:pPr>
        <w:ind w:left="720" w:hanging="360"/>
      </w:pPr>
      <w:rPr>
        <w:rFonts w:ascii="Symbol" w:hAnsi="Symbol" w:cs="Symbol" w:hint="default"/>
        <w:sz w:val="18"/>
        <w:szCs w:val="18"/>
      </w:rPr>
    </w:lvl>
    <w:lvl w:ilvl="1" w:tplc="5A12E950">
      <w:start w:val="1"/>
      <w:numFmt w:val="bullet"/>
      <w:lvlText w:val="o"/>
      <w:lvlJc w:val="left"/>
      <w:pPr>
        <w:ind w:left="1440" w:hanging="360"/>
      </w:pPr>
      <w:rPr>
        <w:rFonts w:ascii="Courier New" w:hAnsi="Courier New" w:cs="Courier New" w:hint="default"/>
      </w:rPr>
    </w:lvl>
    <w:lvl w:ilvl="2" w:tplc="5D7CFB02">
      <w:start w:val="1"/>
      <w:numFmt w:val="bullet"/>
      <w:lvlText w:val=""/>
      <w:lvlJc w:val="left"/>
      <w:pPr>
        <w:ind w:left="2160" w:hanging="360"/>
      </w:pPr>
      <w:rPr>
        <w:rFonts w:ascii="Wingdings" w:hAnsi="Wingdings" w:cs="Wingdings" w:hint="default"/>
      </w:rPr>
    </w:lvl>
    <w:lvl w:ilvl="3" w:tplc="16AAF224">
      <w:start w:val="1"/>
      <w:numFmt w:val="bullet"/>
      <w:lvlText w:val=""/>
      <w:lvlJc w:val="left"/>
      <w:pPr>
        <w:ind w:left="2880" w:hanging="360"/>
      </w:pPr>
      <w:rPr>
        <w:rFonts w:ascii="Symbol" w:hAnsi="Symbol" w:cs="Symbol" w:hint="default"/>
      </w:rPr>
    </w:lvl>
    <w:lvl w:ilvl="4" w:tplc="E76E1FC0">
      <w:start w:val="1"/>
      <w:numFmt w:val="bullet"/>
      <w:lvlText w:val="o"/>
      <w:lvlJc w:val="left"/>
      <w:pPr>
        <w:ind w:left="3600" w:hanging="360"/>
      </w:pPr>
      <w:rPr>
        <w:rFonts w:ascii="Courier New" w:hAnsi="Courier New" w:cs="Courier New" w:hint="default"/>
      </w:rPr>
    </w:lvl>
    <w:lvl w:ilvl="5" w:tplc="7320147C">
      <w:start w:val="1"/>
      <w:numFmt w:val="bullet"/>
      <w:lvlText w:val=""/>
      <w:lvlJc w:val="left"/>
      <w:pPr>
        <w:ind w:left="4320" w:hanging="360"/>
      </w:pPr>
      <w:rPr>
        <w:rFonts w:ascii="Wingdings" w:hAnsi="Wingdings" w:cs="Wingdings" w:hint="default"/>
      </w:rPr>
    </w:lvl>
    <w:lvl w:ilvl="6" w:tplc="4A864D6E">
      <w:start w:val="1"/>
      <w:numFmt w:val="bullet"/>
      <w:lvlText w:val=""/>
      <w:lvlJc w:val="left"/>
      <w:pPr>
        <w:ind w:left="5040" w:hanging="360"/>
      </w:pPr>
      <w:rPr>
        <w:rFonts w:ascii="Symbol" w:hAnsi="Symbol" w:cs="Symbol" w:hint="default"/>
      </w:rPr>
    </w:lvl>
    <w:lvl w:ilvl="7" w:tplc="D652B71E">
      <w:start w:val="1"/>
      <w:numFmt w:val="bullet"/>
      <w:lvlText w:val="o"/>
      <w:lvlJc w:val="left"/>
      <w:pPr>
        <w:ind w:left="5760" w:hanging="360"/>
      </w:pPr>
      <w:rPr>
        <w:rFonts w:ascii="Courier New" w:hAnsi="Courier New" w:cs="Courier New" w:hint="default"/>
      </w:rPr>
    </w:lvl>
    <w:lvl w:ilvl="8" w:tplc="80862398">
      <w:start w:val="1"/>
      <w:numFmt w:val="bullet"/>
      <w:lvlText w:val=""/>
      <w:lvlJc w:val="left"/>
      <w:pPr>
        <w:ind w:left="6480" w:hanging="360"/>
      </w:pPr>
      <w:rPr>
        <w:rFonts w:ascii="Wingdings" w:hAnsi="Wingdings" w:cs="Wingdings" w:hint="default"/>
      </w:rPr>
    </w:lvl>
  </w:abstractNum>
  <w:abstractNum w:abstractNumId="59" w15:restartNumberingAfterBreak="0">
    <w:nsid w:val="7D86561D"/>
    <w:multiLevelType w:val="hybridMultilevel"/>
    <w:tmpl w:val="A2169818"/>
    <w:lvl w:ilvl="0" w:tplc="45F09858">
      <w:start w:val="1"/>
      <w:numFmt w:val="bullet"/>
      <w:lvlText w:val=""/>
      <w:lvlJc w:val="left"/>
      <w:pPr>
        <w:ind w:left="720" w:hanging="360"/>
      </w:pPr>
      <w:rPr>
        <w:rFonts w:ascii="Symbol" w:hAnsi="Symbol" w:cs="Symbol" w:hint="default"/>
        <w:sz w:val="18"/>
        <w:szCs w:val="18"/>
      </w:rPr>
    </w:lvl>
    <w:lvl w:ilvl="1" w:tplc="EC60D5B8">
      <w:start w:val="1"/>
      <w:numFmt w:val="bullet"/>
      <w:lvlText w:val="o"/>
      <w:lvlJc w:val="left"/>
      <w:pPr>
        <w:ind w:left="1440" w:hanging="360"/>
      </w:pPr>
      <w:rPr>
        <w:rFonts w:ascii="Courier New" w:hAnsi="Courier New" w:cs="Courier New" w:hint="default"/>
      </w:rPr>
    </w:lvl>
    <w:lvl w:ilvl="2" w:tplc="A20C44C8">
      <w:start w:val="1"/>
      <w:numFmt w:val="bullet"/>
      <w:lvlText w:val=""/>
      <w:lvlJc w:val="left"/>
      <w:pPr>
        <w:ind w:left="2160" w:hanging="360"/>
      </w:pPr>
      <w:rPr>
        <w:rFonts w:ascii="Wingdings" w:hAnsi="Wingdings" w:cs="Wingdings" w:hint="default"/>
      </w:rPr>
    </w:lvl>
    <w:lvl w:ilvl="3" w:tplc="0C36F3BA">
      <w:start w:val="1"/>
      <w:numFmt w:val="bullet"/>
      <w:lvlText w:val=""/>
      <w:lvlJc w:val="left"/>
      <w:pPr>
        <w:ind w:left="2880" w:hanging="360"/>
      </w:pPr>
      <w:rPr>
        <w:rFonts w:ascii="Symbol" w:hAnsi="Symbol" w:cs="Symbol" w:hint="default"/>
      </w:rPr>
    </w:lvl>
    <w:lvl w:ilvl="4" w:tplc="F1A262CE">
      <w:start w:val="1"/>
      <w:numFmt w:val="bullet"/>
      <w:lvlText w:val="o"/>
      <w:lvlJc w:val="left"/>
      <w:pPr>
        <w:ind w:left="3600" w:hanging="360"/>
      </w:pPr>
      <w:rPr>
        <w:rFonts w:ascii="Courier New" w:hAnsi="Courier New" w:cs="Courier New" w:hint="default"/>
      </w:rPr>
    </w:lvl>
    <w:lvl w:ilvl="5" w:tplc="F6C45364">
      <w:start w:val="1"/>
      <w:numFmt w:val="bullet"/>
      <w:lvlText w:val=""/>
      <w:lvlJc w:val="left"/>
      <w:pPr>
        <w:ind w:left="4320" w:hanging="360"/>
      </w:pPr>
      <w:rPr>
        <w:rFonts w:ascii="Wingdings" w:hAnsi="Wingdings" w:cs="Wingdings" w:hint="default"/>
      </w:rPr>
    </w:lvl>
    <w:lvl w:ilvl="6" w:tplc="B1AECED4">
      <w:start w:val="1"/>
      <w:numFmt w:val="bullet"/>
      <w:lvlText w:val=""/>
      <w:lvlJc w:val="left"/>
      <w:pPr>
        <w:ind w:left="5040" w:hanging="360"/>
      </w:pPr>
      <w:rPr>
        <w:rFonts w:ascii="Symbol" w:hAnsi="Symbol" w:cs="Symbol" w:hint="default"/>
      </w:rPr>
    </w:lvl>
    <w:lvl w:ilvl="7" w:tplc="44108D6E">
      <w:start w:val="1"/>
      <w:numFmt w:val="bullet"/>
      <w:lvlText w:val="o"/>
      <w:lvlJc w:val="left"/>
      <w:pPr>
        <w:ind w:left="5760" w:hanging="360"/>
      </w:pPr>
      <w:rPr>
        <w:rFonts w:ascii="Courier New" w:hAnsi="Courier New" w:cs="Courier New" w:hint="default"/>
      </w:rPr>
    </w:lvl>
    <w:lvl w:ilvl="8" w:tplc="5738875A">
      <w:start w:val="1"/>
      <w:numFmt w:val="bullet"/>
      <w:lvlText w:val=""/>
      <w:lvlJc w:val="left"/>
      <w:pPr>
        <w:ind w:left="6480" w:hanging="360"/>
      </w:pPr>
      <w:rPr>
        <w:rFonts w:ascii="Wingdings" w:hAnsi="Wingdings" w:cs="Wingdings" w:hint="default"/>
      </w:rPr>
    </w:lvl>
  </w:abstractNum>
  <w:abstractNum w:abstractNumId="60" w15:restartNumberingAfterBreak="0">
    <w:nsid w:val="7EE90464"/>
    <w:multiLevelType w:val="hybridMultilevel"/>
    <w:tmpl w:val="34B2E120"/>
    <w:lvl w:ilvl="0" w:tplc="0BE25F74">
      <w:start w:val="1"/>
      <w:numFmt w:val="bullet"/>
      <w:lvlText w:val=""/>
      <w:lvlJc w:val="left"/>
      <w:pPr>
        <w:ind w:left="720" w:hanging="360"/>
      </w:pPr>
      <w:rPr>
        <w:rFonts w:ascii="Symbol" w:hAnsi="Symbol" w:cs="Symbol" w:hint="default"/>
        <w:sz w:val="18"/>
        <w:szCs w:val="18"/>
      </w:rPr>
    </w:lvl>
    <w:lvl w:ilvl="1" w:tplc="5254DC60">
      <w:start w:val="1"/>
      <w:numFmt w:val="bullet"/>
      <w:lvlText w:val="o"/>
      <w:lvlJc w:val="left"/>
      <w:pPr>
        <w:ind w:left="1440" w:hanging="360"/>
      </w:pPr>
      <w:rPr>
        <w:rFonts w:ascii="Courier New" w:hAnsi="Courier New" w:cs="Courier New" w:hint="default"/>
      </w:rPr>
    </w:lvl>
    <w:lvl w:ilvl="2" w:tplc="CBFAE6EC">
      <w:start w:val="1"/>
      <w:numFmt w:val="bullet"/>
      <w:lvlText w:val=""/>
      <w:lvlJc w:val="left"/>
      <w:pPr>
        <w:ind w:left="2160" w:hanging="360"/>
      </w:pPr>
      <w:rPr>
        <w:rFonts w:ascii="Wingdings" w:hAnsi="Wingdings" w:cs="Wingdings" w:hint="default"/>
      </w:rPr>
    </w:lvl>
    <w:lvl w:ilvl="3" w:tplc="9E92DC00">
      <w:start w:val="1"/>
      <w:numFmt w:val="bullet"/>
      <w:lvlText w:val=""/>
      <w:lvlJc w:val="left"/>
      <w:pPr>
        <w:ind w:left="2880" w:hanging="360"/>
      </w:pPr>
      <w:rPr>
        <w:rFonts w:ascii="Symbol" w:hAnsi="Symbol" w:cs="Symbol" w:hint="default"/>
      </w:rPr>
    </w:lvl>
    <w:lvl w:ilvl="4" w:tplc="8AAEC94C">
      <w:start w:val="1"/>
      <w:numFmt w:val="bullet"/>
      <w:lvlText w:val="o"/>
      <w:lvlJc w:val="left"/>
      <w:pPr>
        <w:ind w:left="3600" w:hanging="360"/>
      </w:pPr>
      <w:rPr>
        <w:rFonts w:ascii="Courier New" w:hAnsi="Courier New" w:cs="Courier New" w:hint="default"/>
      </w:rPr>
    </w:lvl>
    <w:lvl w:ilvl="5" w:tplc="E7A68788">
      <w:start w:val="1"/>
      <w:numFmt w:val="bullet"/>
      <w:lvlText w:val=""/>
      <w:lvlJc w:val="left"/>
      <w:pPr>
        <w:ind w:left="4320" w:hanging="360"/>
      </w:pPr>
      <w:rPr>
        <w:rFonts w:ascii="Wingdings" w:hAnsi="Wingdings" w:cs="Wingdings" w:hint="default"/>
      </w:rPr>
    </w:lvl>
    <w:lvl w:ilvl="6" w:tplc="E20C9312">
      <w:start w:val="1"/>
      <w:numFmt w:val="bullet"/>
      <w:lvlText w:val=""/>
      <w:lvlJc w:val="left"/>
      <w:pPr>
        <w:ind w:left="5040" w:hanging="360"/>
      </w:pPr>
      <w:rPr>
        <w:rFonts w:ascii="Symbol" w:hAnsi="Symbol" w:cs="Symbol" w:hint="default"/>
      </w:rPr>
    </w:lvl>
    <w:lvl w:ilvl="7" w:tplc="A9C2F298">
      <w:start w:val="1"/>
      <w:numFmt w:val="bullet"/>
      <w:lvlText w:val="o"/>
      <w:lvlJc w:val="left"/>
      <w:pPr>
        <w:ind w:left="5760" w:hanging="360"/>
      </w:pPr>
      <w:rPr>
        <w:rFonts w:ascii="Courier New" w:hAnsi="Courier New" w:cs="Courier New" w:hint="default"/>
      </w:rPr>
    </w:lvl>
    <w:lvl w:ilvl="8" w:tplc="43B4E3D8">
      <w:start w:val="1"/>
      <w:numFmt w:val="bullet"/>
      <w:lvlText w:val=""/>
      <w:lvlJc w:val="left"/>
      <w:pPr>
        <w:ind w:left="6480" w:hanging="360"/>
      </w:pPr>
      <w:rPr>
        <w:rFonts w:ascii="Wingdings" w:hAnsi="Wingdings" w:cs="Wingdings" w:hint="default"/>
      </w:rPr>
    </w:lvl>
  </w:abstractNum>
  <w:abstractNum w:abstractNumId="61" w15:restartNumberingAfterBreak="0">
    <w:nsid w:val="7F1238FB"/>
    <w:multiLevelType w:val="hybridMultilevel"/>
    <w:tmpl w:val="850C9CC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2883156">
    <w:abstractNumId w:val="38"/>
  </w:num>
  <w:num w:numId="2" w16cid:durableId="1830513601">
    <w:abstractNumId w:val="26"/>
  </w:num>
  <w:num w:numId="3" w16cid:durableId="633952080">
    <w:abstractNumId w:val="37"/>
  </w:num>
  <w:num w:numId="4" w16cid:durableId="1178041831">
    <w:abstractNumId w:val="20"/>
  </w:num>
  <w:num w:numId="5" w16cid:durableId="884414576">
    <w:abstractNumId w:val="15"/>
  </w:num>
  <w:num w:numId="6" w16cid:durableId="414212277">
    <w:abstractNumId w:val="23"/>
  </w:num>
  <w:num w:numId="7" w16cid:durableId="1983268940">
    <w:abstractNumId w:val="40"/>
  </w:num>
  <w:num w:numId="8" w16cid:durableId="659816834">
    <w:abstractNumId w:val="32"/>
  </w:num>
  <w:num w:numId="9" w16cid:durableId="140201254">
    <w:abstractNumId w:val="58"/>
  </w:num>
  <w:num w:numId="10" w16cid:durableId="1972124860">
    <w:abstractNumId w:val="59"/>
  </w:num>
  <w:num w:numId="11" w16cid:durableId="762915656">
    <w:abstractNumId w:val="21"/>
  </w:num>
  <w:num w:numId="12" w16cid:durableId="377708408">
    <w:abstractNumId w:val="24"/>
  </w:num>
  <w:num w:numId="13" w16cid:durableId="1360277968">
    <w:abstractNumId w:val="60"/>
  </w:num>
  <w:num w:numId="14" w16cid:durableId="1145006227">
    <w:abstractNumId w:val="22"/>
  </w:num>
  <w:num w:numId="15" w16cid:durableId="1261135830">
    <w:abstractNumId w:val="18"/>
  </w:num>
  <w:num w:numId="16" w16cid:durableId="1183974938">
    <w:abstractNumId w:val="10"/>
  </w:num>
  <w:num w:numId="17" w16cid:durableId="328948180">
    <w:abstractNumId w:val="46"/>
  </w:num>
  <w:num w:numId="18" w16cid:durableId="175185499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28447933">
    <w:abstractNumId w:val="28"/>
  </w:num>
  <w:num w:numId="20" w16cid:durableId="1788037353">
    <w:abstractNumId w:val="45"/>
  </w:num>
  <w:num w:numId="21" w16cid:durableId="9635858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03130253">
    <w:abstractNumId w:val="12"/>
  </w:num>
  <w:num w:numId="23" w16cid:durableId="269625519">
    <w:abstractNumId w:val="29"/>
  </w:num>
  <w:num w:numId="24" w16cid:durableId="672801539">
    <w:abstractNumId w:val="1"/>
  </w:num>
  <w:num w:numId="25" w16cid:durableId="1165588395">
    <w:abstractNumId w:val="39"/>
  </w:num>
  <w:num w:numId="26" w16cid:durableId="1138188253">
    <w:abstractNumId w:val="52"/>
  </w:num>
  <w:num w:numId="27" w16cid:durableId="1676372917">
    <w:abstractNumId w:val="34"/>
  </w:num>
  <w:num w:numId="28" w16cid:durableId="1797480231">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35948168">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10356500">
    <w:abstractNumId w:val="47"/>
  </w:num>
  <w:num w:numId="31" w16cid:durableId="785386956">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32446967">
    <w:abstractNumId w:val="30"/>
  </w:num>
  <w:num w:numId="33" w16cid:durableId="700939701">
    <w:abstractNumId w:val="19"/>
  </w:num>
  <w:num w:numId="34" w16cid:durableId="973096539">
    <w:abstractNumId w:val="3"/>
  </w:num>
  <w:num w:numId="35" w16cid:durableId="1860461915">
    <w:abstractNumId w:val="4"/>
  </w:num>
  <w:num w:numId="36" w16cid:durableId="1348631709">
    <w:abstractNumId w:val="8"/>
  </w:num>
  <w:num w:numId="37" w16cid:durableId="1192643250">
    <w:abstractNumId w:val="33"/>
  </w:num>
  <w:num w:numId="38" w16cid:durableId="547105281">
    <w:abstractNumId w:val="56"/>
  </w:num>
  <w:num w:numId="39" w16cid:durableId="1307125895">
    <w:abstractNumId w:val="13"/>
  </w:num>
  <w:num w:numId="40" w16cid:durableId="1804809220">
    <w:abstractNumId w:val="7"/>
  </w:num>
  <w:num w:numId="41" w16cid:durableId="33965799">
    <w:abstractNumId w:val="36"/>
  </w:num>
  <w:num w:numId="42" w16cid:durableId="1448771200">
    <w:abstractNumId w:val="57"/>
  </w:num>
  <w:num w:numId="43" w16cid:durableId="1718971101">
    <w:abstractNumId w:val="25"/>
  </w:num>
  <w:num w:numId="44" w16cid:durableId="87626592">
    <w:abstractNumId w:val="53"/>
  </w:num>
  <w:num w:numId="45" w16cid:durableId="1017123801">
    <w:abstractNumId w:val="48"/>
  </w:num>
  <w:num w:numId="46" w16cid:durableId="1198080194">
    <w:abstractNumId w:val="55"/>
  </w:num>
  <w:num w:numId="47" w16cid:durableId="984504175">
    <w:abstractNumId w:val="44"/>
  </w:num>
  <w:num w:numId="48" w16cid:durableId="795684004">
    <w:abstractNumId w:val="14"/>
  </w:num>
  <w:num w:numId="49" w16cid:durableId="1762798133">
    <w:abstractNumId w:val="35"/>
  </w:num>
  <w:num w:numId="50" w16cid:durableId="372123693">
    <w:abstractNumId w:val="11"/>
  </w:num>
  <w:num w:numId="51" w16cid:durableId="2142577186">
    <w:abstractNumId w:val="51"/>
  </w:num>
  <w:num w:numId="52" w16cid:durableId="977762321">
    <w:abstractNumId w:val="31"/>
  </w:num>
  <w:num w:numId="53" w16cid:durableId="1443383552">
    <w:abstractNumId w:val="9"/>
  </w:num>
  <w:num w:numId="54" w16cid:durableId="254091266">
    <w:abstractNumId w:val="54"/>
  </w:num>
  <w:num w:numId="55" w16cid:durableId="317727636">
    <w:abstractNumId w:val="2"/>
  </w:num>
  <w:num w:numId="56" w16cid:durableId="1477842453">
    <w:abstractNumId w:val="17"/>
  </w:num>
  <w:num w:numId="57" w16cid:durableId="489175406">
    <w:abstractNumId w:val="42"/>
  </w:num>
  <w:num w:numId="58" w16cid:durableId="1907761103">
    <w:abstractNumId w:val="5"/>
  </w:num>
  <w:num w:numId="59" w16cid:durableId="1241326215">
    <w:abstractNumId w:val="49"/>
  </w:num>
  <w:num w:numId="60" w16cid:durableId="740567343">
    <w:abstractNumId w:val="43"/>
  </w:num>
  <w:num w:numId="61" w16cid:durableId="1540707497">
    <w:abstractNumId w:val="6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0B5F"/>
    <w:rsid w:val="00017287"/>
    <w:rsid w:val="00021212"/>
    <w:rsid w:val="000264C3"/>
    <w:rsid w:val="00027F41"/>
    <w:rsid w:val="00031AD4"/>
    <w:rsid w:val="00036793"/>
    <w:rsid w:val="00037A49"/>
    <w:rsid w:val="00037A88"/>
    <w:rsid w:val="00043DDE"/>
    <w:rsid w:val="00051AAD"/>
    <w:rsid w:val="0008204B"/>
    <w:rsid w:val="00097F4A"/>
    <w:rsid w:val="000A16F9"/>
    <w:rsid w:val="000B1432"/>
    <w:rsid w:val="000B57E7"/>
    <w:rsid w:val="000C4DCF"/>
    <w:rsid w:val="000C5527"/>
    <w:rsid w:val="000D124D"/>
    <w:rsid w:val="000E76C6"/>
    <w:rsid w:val="000F2512"/>
    <w:rsid w:val="000F6780"/>
    <w:rsid w:val="00124539"/>
    <w:rsid w:val="00125381"/>
    <w:rsid w:val="00127127"/>
    <w:rsid w:val="00134892"/>
    <w:rsid w:val="00154E67"/>
    <w:rsid w:val="00173604"/>
    <w:rsid w:val="001770D5"/>
    <w:rsid w:val="00181235"/>
    <w:rsid w:val="00196FA9"/>
    <w:rsid w:val="001A50A0"/>
    <w:rsid w:val="001C3696"/>
    <w:rsid w:val="001F4291"/>
    <w:rsid w:val="00204EDB"/>
    <w:rsid w:val="0021425A"/>
    <w:rsid w:val="0023606B"/>
    <w:rsid w:val="00254831"/>
    <w:rsid w:val="002634AA"/>
    <w:rsid w:val="0027203B"/>
    <w:rsid w:val="00274633"/>
    <w:rsid w:val="00277F56"/>
    <w:rsid w:val="002C3A16"/>
    <w:rsid w:val="002D58B5"/>
    <w:rsid w:val="002E6EDE"/>
    <w:rsid w:val="00313937"/>
    <w:rsid w:val="00324360"/>
    <w:rsid w:val="0032674E"/>
    <w:rsid w:val="0033249E"/>
    <w:rsid w:val="00337E4D"/>
    <w:rsid w:val="003417BA"/>
    <w:rsid w:val="0034300A"/>
    <w:rsid w:val="00343395"/>
    <w:rsid w:val="00355FA8"/>
    <w:rsid w:val="0036402D"/>
    <w:rsid w:val="00366FD1"/>
    <w:rsid w:val="003672D1"/>
    <w:rsid w:val="003A1AA2"/>
    <w:rsid w:val="003B0E1E"/>
    <w:rsid w:val="003C2F50"/>
    <w:rsid w:val="003C7FBF"/>
    <w:rsid w:val="003D3FD0"/>
    <w:rsid w:val="003E6044"/>
    <w:rsid w:val="003F6A31"/>
    <w:rsid w:val="003F73D7"/>
    <w:rsid w:val="00425CB2"/>
    <w:rsid w:val="00430599"/>
    <w:rsid w:val="00432E71"/>
    <w:rsid w:val="00435805"/>
    <w:rsid w:val="004554A0"/>
    <w:rsid w:val="004702FB"/>
    <w:rsid w:val="00471503"/>
    <w:rsid w:val="00471A11"/>
    <w:rsid w:val="004873F7"/>
    <w:rsid w:val="00491660"/>
    <w:rsid w:val="0049479E"/>
    <w:rsid w:val="004D2F9F"/>
    <w:rsid w:val="004F2927"/>
    <w:rsid w:val="0052142A"/>
    <w:rsid w:val="005279D0"/>
    <w:rsid w:val="0053011A"/>
    <w:rsid w:val="00534F78"/>
    <w:rsid w:val="0053510E"/>
    <w:rsid w:val="005423BF"/>
    <w:rsid w:val="0054439F"/>
    <w:rsid w:val="00546FD8"/>
    <w:rsid w:val="005704DE"/>
    <w:rsid w:val="00594744"/>
    <w:rsid w:val="005A4E62"/>
    <w:rsid w:val="005A5873"/>
    <w:rsid w:val="005B14A1"/>
    <w:rsid w:val="005B6195"/>
    <w:rsid w:val="005C5799"/>
    <w:rsid w:val="005F3D1E"/>
    <w:rsid w:val="005F595A"/>
    <w:rsid w:val="00605AA8"/>
    <w:rsid w:val="006270C5"/>
    <w:rsid w:val="006307F9"/>
    <w:rsid w:val="006347C3"/>
    <w:rsid w:val="00635168"/>
    <w:rsid w:val="00650106"/>
    <w:rsid w:val="00667F30"/>
    <w:rsid w:val="00687BBC"/>
    <w:rsid w:val="006975C6"/>
    <w:rsid w:val="006A5918"/>
    <w:rsid w:val="006B18AF"/>
    <w:rsid w:val="006B2936"/>
    <w:rsid w:val="006B294B"/>
    <w:rsid w:val="006B2E10"/>
    <w:rsid w:val="006B30D7"/>
    <w:rsid w:val="006C15DA"/>
    <w:rsid w:val="006D728B"/>
    <w:rsid w:val="006F1DA5"/>
    <w:rsid w:val="006F44AE"/>
    <w:rsid w:val="00701A24"/>
    <w:rsid w:val="00704B75"/>
    <w:rsid w:val="007109D5"/>
    <w:rsid w:val="0071508F"/>
    <w:rsid w:val="0072080B"/>
    <w:rsid w:val="00731494"/>
    <w:rsid w:val="00742572"/>
    <w:rsid w:val="0076648D"/>
    <w:rsid w:val="00770006"/>
    <w:rsid w:val="00785F39"/>
    <w:rsid w:val="007A162C"/>
    <w:rsid w:val="007C0FB6"/>
    <w:rsid w:val="007C2733"/>
    <w:rsid w:val="007C3EA0"/>
    <w:rsid w:val="007D6FB3"/>
    <w:rsid w:val="007E0E83"/>
    <w:rsid w:val="007E2A57"/>
    <w:rsid w:val="007E7684"/>
    <w:rsid w:val="007F79E9"/>
    <w:rsid w:val="00804E40"/>
    <w:rsid w:val="00810F35"/>
    <w:rsid w:val="00823CA5"/>
    <w:rsid w:val="008278F5"/>
    <w:rsid w:val="00831765"/>
    <w:rsid w:val="00843631"/>
    <w:rsid w:val="008445BB"/>
    <w:rsid w:val="00847329"/>
    <w:rsid w:val="008635E6"/>
    <w:rsid w:val="008673CC"/>
    <w:rsid w:val="00880340"/>
    <w:rsid w:val="00885B55"/>
    <w:rsid w:val="0088704B"/>
    <w:rsid w:val="008A2B06"/>
    <w:rsid w:val="008B29C8"/>
    <w:rsid w:val="008B72CE"/>
    <w:rsid w:val="008C628C"/>
    <w:rsid w:val="008D4791"/>
    <w:rsid w:val="00912EFB"/>
    <w:rsid w:val="00930868"/>
    <w:rsid w:val="009325FE"/>
    <w:rsid w:val="00960022"/>
    <w:rsid w:val="009756B8"/>
    <w:rsid w:val="009775CF"/>
    <w:rsid w:val="00977B32"/>
    <w:rsid w:val="009A4FFB"/>
    <w:rsid w:val="009A60CE"/>
    <w:rsid w:val="009A6465"/>
    <w:rsid w:val="009C0C3A"/>
    <w:rsid w:val="009C2626"/>
    <w:rsid w:val="009D323D"/>
    <w:rsid w:val="009E60AD"/>
    <w:rsid w:val="009F1A4B"/>
    <w:rsid w:val="009F5FF4"/>
    <w:rsid w:val="00A47C77"/>
    <w:rsid w:val="00A52459"/>
    <w:rsid w:val="00A63D8E"/>
    <w:rsid w:val="00AB4DB4"/>
    <w:rsid w:val="00AB7947"/>
    <w:rsid w:val="00AD7EC0"/>
    <w:rsid w:val="00AF4793"/>
    <w:rsid w:val="00AF629B"/>
    <w:rsid w:val="00AF659F"/>
    <w:rsid w:val="00AF7FB0"/>
    <w:rsid w:val="00B05771"/>
    <w:rsid w:val="00B169F3"/>
    <w:rsid w:val="00B42739"/>
    <w:rsid w:val="00B520B4"/>
    <w:rsid w:val="00B6628D"/>
    <w:rsid w:val="00B757D1"/>
    <w:rsid w:val="00B80748"/>
    <w:rsid w:val="00B92E1B"/>
    <w:rsid w:val="00B93434"/>
    <w:rsid w:val="00BC2D61"/>
    <w:rsid w:val="00BD73BE"/>
    <w:rsid w:val="00BE7E6E"/>
    <w:rsid w:val="00BF0A81"/>
    <w:rsid w:val="00BF119E"/>
    <w:rsid w:val="00BF45BE"/>
    <w:rsid w:val="00C02EF0"/>
    <w:rsid w:val="00C1138F"/>
    <w:rsid w:val="00C125C6"/>
    <w:rsid w:val="00C24613"/>
    <w:rsid w:val="00C315C9"/>
    <w:rsid w:val="00C33F07"/>
    <w:rsid w:val="00C407E3"/>
    <w:rsid w:val="00C424A6"/>
    <w:rsid w:val="00C4793C"/>
    <w:rsid w:val="00C71AE9"/>
    <w:rsid w:val="00C921F4"/>
    <w:rsid w:val="00C93517"/>
    <w:rsid w:val="00CC0414"/>
    <w:rsid w:val="00CC0651"/>
    <w:rsid w:val="00CD6E25"/>
    <w:rsid w:val="00CE2BB1"/>
    <w:rsid w:val="00CF2BF2"/>
    <w:rsid w:val="00CF5EE3"/>
    <w:rsid w:val="00D30E96"/>
    <w:rsid w:val="00D31C97"/>
    <w:rsid w:val="00D34197"/>
    <w:rsid w:val="00D379CF"/>
    <w:rsid w:val="00D60A0B"/>
    <w:rsid w:val="00D6293E"/>
    <w:rsid w:val="00D671D6"/>
    <w:rsid w:val="00D7467F"/>
    <w:rsid w:val="00D81D9C"/>
    <w:rsid w:val="00D931BF"/>
    <w:rsid w:val="00D939C7"/>
    <w:rsid w:val="00DD2FA1"/>
    <w:rsid w:val="00DD654D"/>
    <w:rsid w:val="00E10E79"/>
    <w:rsid w:val="00E11D19"/>
    <w:rsid w:val="00E53858"/>
    <w:rsid w:val="00E55B9D"/>
    <w:rsid w:val="00E72198"/>
    <w:rsid w:val="00EB6276"/>
    <w:rsid w:val="00EC1123"/>
    <w:rsid w:val="00ED41BC"/>
    <w:rsid w:val="00ED4E44"/>
    <w:rsid w:val="00ED5475"/>
    <w:rsid w:val="00ED6906"/>
    <w:rsid w:val="00ED7215"/>
    <w:rsid w:val="00EF3AE5"/>
    <w:rsid w:val="00F043EA"/>
    <w:rsid w:val="00F161F0"/>
    <w:rsid w:val="00F224CE"/>
    <w:rsid w:val="00F31F16"/>
    <w:rsid w:val="00F37AEF"/>
    <w:rsid w:val="00F43257"/>
    <w:rsid w:val="00F52210"/>
    <w:rsid w:val="00F851F3"/>
    <w:rsid w:val="00F95EB4"/>
    <w:rsid w:val="00FB3258"/>
    <w:rsid w:val="00FB5B8D"/>
    <w:rsid w:val="00FC2646"/>
    <w:rsid w:val="00FC4B85"/>
    <w:rsid w:val="00FD2739"/>
    <w:rsid w:val="00FD2770"/>
    <w:rsid w:val="00FE58E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55E17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Literatura - znanstveno,UEDAŞ Bullet,abc siralı,za tekst,Označevanje,List Paragraph2,Colorful List - Accent 11,Odstavek seznama_IP,Seznam_IP_1,Liste 1,Naslov .1,List Paragraph1"/>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BodyText">
    <w:name w:val="Body Text"/>
    <w:basedOn w:val="Normal"/>
    <w:link w:val="BodyTextChar"/>
    <w:uiPriority w:val="1"/>
    <w:qFormat/>
    <w:rsid w:val="00432E71"/>
    <w:pPr>
      <w:widowControl w:val="0"/>
      <w:autoSpaceDE w:val="0"/>
      <w:autoSpaceDN w:val="0"/>
      <w:spacing w:after="0" w:line="240" w:lineRule="auto"/>
      <w:jc w:val="both"/>
    </w:pPr>
    <w:rPr>
      <w:rFonts w:ascii="Arial Narrow" w:eastAsia="Arial" w:hAnsi="Arial Narrow" w:cs="Arial"/>
      <w:sz w:val="24"/>
      <w:szCs w:val="24"/>
    </w:rPr>
  </w:style>
  <w:style w:type="character" w:customStyle="1" w:styleId="BodyTextChar">
    <w:name w:val="Body Text Char"/>
    <w:basedOn w:val="DefaultParagraphFont"/>
    <w:link w:val="BodyText"/>
    <w:uiPriority w:val="1"/>
    <w:rsid w:val="00432E71"/>
    <w:rPr>
      <w:rFonts w:ascii="Arial Narrow" w:eastAsia="Arial" w:hAnsi="Arial Narrow" w:cs="Arial"/>
      <w:sz w:val="24"/>
      <w:szCs w:val="24"/>
    </w:rPr>
  </w:style>
  <w:style w:type="character" w:customStyle="1" w:styleId="ListParagraphChar">
    <w:name w:val="List Paragraph Char"/>
    <w:aliases w:val="Literatura - znanstveno Char,UEDAŞ Bullet Char,abc siralı Char,za tekst Char,Označevanje Char,List Paragraph2 Char,Colorful List - Accent 11 Char,Odstavek seznama_IP Char,Seznam_IP_1 Char,Liste 1 Char,Naslov .1 Char"/>
    <w:link w:val="ListParagraph"/>
    <w:uiPriority w:val="34"/>
    <w:qFormat/>
    <w:locked/>
    <w:rsid w:val="006B2E10"/>
    <w:rPr>
      <w:rFonts w:ascii="Helvetica" w:hAnsi="Helvetica"/>
    </w:rPr>
  </w:style>
  <w:style w:type="character" w:customStyle="1" w:styleId="cf01">
    <w:name w:val="cf01"/>
    <w:basedOn w:val="DefaultParagraphFont"/>
    <w:rsid w:val="006B2E10"/>
    <w:rPr>
      <w:rFonts w:ascii="Segoe UI" w:hAnsi="Segoe UI" w:cs="Segoe UI" w:hint="default"/>
      <w:sz w:val="18"/>
      <w:szCs w:val="18"/>
    </w:rPr>
  </w:style>
  <w:style w:type="character" w:styleId="Hyperlink">
    <w:name w:val="Hyperlink"/>
    <w:basedOn w:val="DefaultParagraphFont"/>
    <w:uiPriority w:val="99"/>
    <w:unhideWhenUsed/>
    <w:rsid w:val="00355FA8"/>
    <w:rPr>
      <w:color w:val="0000FF" w:themeColor="hyperlink"/>
      <w:u w:val="single"/>
    </w:rPr>
  </w:style>
  <w:style w:type="character" w:styleId="UnresolvedMention">
    <w:name w:val="Unresolved Mention"/>
    <w:basedOn w:val="DefaultParagraphFont"/>
    <w:uiPriority w:val="99"/>
    <w:semiHidden/>
    <w:unhideWhenUsed/>
    <w:rsid w:val="00355FA8"/>
    <w:rPr>
      <w:color w:val="605E5C"/>
      <w:shd w:val="clear" w:color="auto" w:fill="E1DFDD"/>
    </w:rPr>
  </w:style>
  <w:style w:type="paragraph" w:styleId="FootnoteText">
    <w:name w:val="footnote text"/>
    <w:basedOn w:val="Normal"/>
    <w:link w:val="FootnoteTextChar"/>
    <w:uiPriority w:val="99"/>
    <w:semiHidden/>
    <w:unhideWhenUsed/>
    <w:rsid w:val="00355FA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55FA8"/>
    <w:rPr>
      <w:rFonts w:ascii="Helvetica" w:hAnsi="Helvetica"/>
      <w:sz w:val="20"/>
      <w:szCs w:val="20"/>
    </w:rPr>
  </w:style>
  <w:style w:type="character" w:styleId="FootnoteReference">
    <w:name w:val="footnote reference"/>
    <w:basedOn w:val="DefaultParagraphFont"/>
    <w:uiPriority w:val="99"/>
    <w:semiHidden/>
    <w:unhideWhenUsed/>
    <w:rsid w:val="00355FA8"/>
    <w:rPr>
      <w:vertAlign w:val="superscript"/>
    </w:rPr>
  </w:style>
  <w:style w:type="paragraph" w:customStyle="1" w:styleId="datumtevilka">
    <w:name w:val="datum številka"/>
    <w:basedOn w:val="Normal"/>
    <w:qFormat/>
    <w:rsid w:val="0027203B"/>
    <w:pPr>
      <w:tabs>
        <w:tab w:val="left" w:pos="1701"/>
      </w:tabs>
      <w:spacing w:after="0" w:line="260" w:lineRule="atLeast"/>
    </w:pPr>
    <w:rPr>
      <w:rFonts w:ascii="Arial" w:eastAsia="Times New Roman" w:hAnsi="Arial" w:cs="Times New Roman"/>
      <w:sz w:val="20"/>
      <w:szCs w:val="20"/>
      <w:lang w:val="en-GB" w:eastAsia="en-GB"/>
    </w:rPr>
  </w:style>
  <w:style w:type="paragraph" w:styleId="BlockText">
    <w:name w:val="Block Text"/>
    <w:basedOn w:val="Normal"/>
    <w:unhideWhenUsed/>
    <w:rsid w:val="0027203B"/>
    <w:pPr>
      <w:tabs>
        <w:tab w:val="left" w:pos="8647"/>
      </w:tabs>
      <w:spacing w:after="0" w:line="240" w:lineRule="auto"/>
      <w:ind w:left="2694" w:right="2266"/>
    </w:pPr>
    <w:rPr>
      <w:rFonts w:ascii="Arial" w:eastAsia="Times New Roman" w:hAnsi="Arial" w:cs="Times New Roman"/>
      <w:sz w:val="24"/>
      <w:szCs w:val="20"/>
      <w:lang w:eastAsia="sl-SI"/>
    </w:rPr>
  </w:style>
  <w:style w:type="character" w:styleId="Strong">
    <w:name w:val="Strong"/>
    <w:basedOn w:val="DefaultParagraphFont"/>
    <w:uiPriority w:val="22"/>
    <w:qFormat/>
    <w:rsid w:val="0027203B"/>
    <w:rPr>
      <w:b/>
      <w:bCs/>
    </w:rPr>
  </w:style>
  <w:style w:type="paragraph" w:styleId="BodyText2">
    <w:name w:val="Body Text 2"/>
    <w:basedOn w:val="Normal"/>
    <w:link w:val="BodyText2Char"/>
    <w:uiPriority w:val="99"/>
    <w:unhideWhenUsed/>
    <w:rsid w:val="00546FD8"/>
    <w:pPr>
      <w:spacing w:after="120" w:line="480" w:lineRule="auto"/>
    </w:pPr>
  </w:style>
  <w:style w:type="character" w:customStyle="1" w:styleId="BodyText2Char">
    <w:name w:val="Body Text 2 Char"/>
    <w:basedOn w:val="DefaultParagraphFont"/>
    <w:link w:val="BodyText2"/>
    <w:uiPriority w:val="99"/>
    <w:rsid w:val="00546FD8"/>
    <w:rPr>
      <w:rFonts w:ascii="Helvetica" w:hAnsi="Helvetica"/>
    </w:rPr>
  </w:style>
  <w:style w:type="paragraph" w:styleId="CommentText">
    <w:name w:val="annotation text"/>
    <w:basedOn w:val="Normal"/>
    <w:link w:val="CommentTextChar"/>
    <w:uiPriority w:val="99"/>
    <w:unhideWhenUsed/>
    <w:rsid w:val="00546FD8"/>
    <w:pPr>
      <w:spacing w:line="240" w:lineRule="auto"/>
    </w:pPr>
    <w:rPr>
      <w:sz w:val="20"/>
      <w:szCs w:val="20"/>
    </w:rPr>
  </w:style>
  <w:style w:type="character" w:customStyle="1" w:styleId="CommentTextChar">
    <w:name w:val="Comment Text Char"/>
    <w:basedOn w:val="DefaultParagraphFont"/>
    <w:link w:val="CommentText"/>
    <w:uiPriority w:val="99"/>
    <w:rsid w:val="00546FD8"/>
    <w:rPr>
      <w:rFonts w:ascii="Helvetica" w:hAnsi="Helvetica"/>
      <w:sz w:val="20"/>
      <w:szCs w:val="20"/>
    </w:rPr>
  </w:style>
  <w:style w:type="character" w:styleId="Emphasis">
    <w:name w:val="Emphasis"/>
    <w:basedOn w:val="DefaultParagraphFont"/>
    <w:uiPriority w:val="20"/>
    <w:qFormat/>
    <w:rsid w:val="00546FD8"/>
    <w:rPr>
      <w:i/>
      <w:iCs/>
    </w:rPr>
  </w:style>
  <w:style w:type="table" w:customStyle="1" w:styleId="Tabela-mrea1">
    <w:name w:val="Tabela - mreža1"/>
    <w:basedOn w:val="TableNormal"/>
    <w:next w:val="TableGrid"/>
    <w:uiPriority w:val="39"/>
    <w:rsid w:val="0034300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B14A1"/>
    <w:pPr>
      <w:spacing w:after="0" w:line="240" w:lineRule="auto"/>
    </w:pPr>
    <w:rPr>
      <w:rFonts w:ascii="Helvetica" w:hAnsi="Helvetica"/>
    </w:rPr>
  </w:style>
  <w:style w:type="character" w:styleId="CommentReference">
    <w:name w:val="annotation reference"/>
    <w:basedOn w:val="DefaultParagraphFont"/>
    <w:uiPriority w:val="99"/>
    <w:semiHidden/>
    <w:unhideWhenUsed/>
    <w:rsid w:val="009E60AD"/>
    <w:rPr>
      <w:sz w:val="16"/>
      <w:szCs w:val="16"/>
    </w:rPr>
  </w:style>
  <w:style w:type="paragraph" w:styleId="CommentSubject">
    <w:name w:val="annotation subject"/>
    <w:basedOn w:val="CommentText"/>
    <w:next w:val="CommentText"/>
    <w:link w:val="CommentSubjectChar"/>
    <w:uiPriority w:val="99"/>
    <w:semiHidden/>
    <w:unhideWhenUsed/>
    <w:rsid w:val="009E60AD"/>
    <w:rPr>
      <w:b/>
      <w:bCs/>
    </w:rPr>
  </w:style>
  <w:style w:type="character" w:customStyle="1" w:styleId="CommentSubjectChar">
    <w:name w:val="Comment Subject Char"/>
    <w:basedOn w:val="CommentTextChar"/>
    <w:link w:val="CommentSubject"/>
    <w:uiPriority w:val="99"/>
    <w:semiHidden/>
    <w:rsid w:val="009E60AD"/>
    <w:rPr>
      <w:rFonts w:ascii="Helvetica" w:hAnsi="Helvetic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31248255">
      <w:bodyDiv w:val="1"/>
      <w:marLeft w:val="0"/>
      <w:marRight w:val="0"/>
      <w:marTop w:val="0"/>
      <w:marBottom w:val="0"/>
      <w:divBdr>
        <w:top w:val="none" w:sz="0" w:space="0" w:color="auto"/>
        <w:left w:val="none" w:sz="0" w:space="0" w:color="auto"/>
        <w:bottom w:val="none" w:sz="0" w:space="0" w:color="auto"/>
        <w:right w:val="none" w:sz="0" w:space="0" w:color="auto"/>
      </w:divBdr>
    </w:div>
    <w:div w:id="576211067">
      <w:bodyDiv w:val="1"/>
      <w:marLeft w:val="0"/>
      <w:marRight w:val="0"/>
      <w:marTop w:val="0"/>
      <w:marBottom w:val="0"/>
      <w:divBdr>
        <w:top w:val="none" w:sz="0" w:space="0" w:color="auto"/>
        <w:left w:val="none" w:sz="0" w:space="0" w:color="auto"/>
        <w:bottom w:val="none" w:sz="0" w:space="0" w:color="auto"/>
        <w:right w:val="none" w:sz="0" w:space="0" w:color="auto"/>
      </w:divBdr>
    </w:div>
    <w:div w:id="76835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AF7827-D431-4D62-B3DC-1354B5B85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38</Pages>
  <Words>12718</Words>
  <Characters>72496</Characters>
  <Application>Microsoft Office Word</Application>
  <DocSecurity>0</DocSecurity>
  <Lines>604</Lines>
  <Paragraphs>170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85044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14</cp:revision>
  <cp:lastPrinted>2025-02-18T11:21:00Z</cp:lastPrinted>
  <dcterms:created xsi:type="dcterms:W3CDTF">2025-03-19T08:50:00Z</dcterms:created>
  <dcterms:modified xsi:type="dcterms:W3CDTF">2025-03-24T11:12:00Z</dcterms:modified>
</cp:coreProperties>
</file>